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B241D" w14:textId="48ECBFDB" w:rsidR="00D91190" w:rsidRPr="003F3DD4" w:rsidRDefault="00EA4A61" w:rsidP="00931D29">
      <w:pPr>
        <w:spacing w:after="0" w:line="240" w:lineRule="auto"/>
        <w:jc w:val="center"/>
        <w:rPr>
          <w:b/>
          <w:sz w:val="22"/>
        </w:rPr>
      </w:pPr>
      <w:r w:rsidRPr="003F3DD4">
        <w:rPr>
          <w:b/>
          <w:sz w:val="22"/>
        </w:rPr>
        <w:t>DARBU</w:t>
      </w:r>
      <w:r w:rsidR="00E05066">
        <w:rPr>
          <w:b/>
          <w:sz w:val="22"/>
        </w:rPr>
        <w:t>O</w:t>
      </w:r>
      <w:r w:rsidRPr="003F3DD4">
        <w:rPr>
          <w:b/>
          <w:sz w:val="22"/>
        </w:rPr>
        <w:t>TOJŲ</w:t>
      </w:r>
      <w:r w:rsidR="00D91190" w:rsidRPr="003F3DD4">
        <w:rPr>
          <w:b/>
          <w:sz w:val="22"/>
        </w:rPr>
        <w:t xml:space="preserve"> SVEIKATOS DRAUDIMO SUTARTIS</w:t>
      </w:r>
      <w:r w:rsidR="00B21ADC">
        <w:rPr>
          <w:b/>
          <w:sz w:val="22"/>
        </w:rPr>
        <w:t xml:space="preserve"> Nr. </w:t>
      </w:r>
    </w:p>
    <w:p w14:paraId="431821D5" w14:textId="77777777" w:rsidR="00F508F9" w:rsidRPr="003F3DD4" w:rsidRDefault="00F508F9" w:rsidP="00931D29">
      <w:pPr>
        <w:spacing w:after="0" w:line="240" w:lineRule="auto"/>
        <w:jc w:val="center"/>
        <w:rPr>
          <w:b/>
          <w:sz w:val="22"/>
        </w:rPr>
      </w:pPr>
    </w:p>
    <w:p w14:paraId="58B550DD" w14:textId="0D2ADC73" w:rsidR="00D91190" w:rsidRPr="003F3DD4" w:rsidRDefault="00FC708B" w:rsidP="00931D29">
      <w:pPr>
        <w:spacing w:after="0" w:line="240" w:lineRule="auto"/>
        <w:jc w:val="center"/>
        <w:rPr>
          <w:sz w:val="22"/>
        </w:rPr>
      </w:pPr>
      <w:r w:rsidRPr="003F3DD4">
        <w:rPr>
          <w:sz w:val="22"/>
        </w:rPr>
        <w:t>20</w:t>
      </w:r>
      <w:r w:rsidR="000564F4" w:rsidRPr="003F3DD4">
        <w:rPr>
          <w:sz w:val="22"/>
        </w:rPr>
        <w:t>2</w:t>
      </w:r>
      <w:r w:rsidR="0056357E" w:rsidRPr="003F3DD4">
        <w:rPr>
          <w:sz w:val="22"/>
        </w:rPr>
        <w:t>5</w:t>
      </w:r>
      <w:r w:rsidR="00B21ADC">
        <w:rPr>
          <w:sz w:val="22"/>
        </w:rPr>
        <w:t xml:space="preserve">-   </w:t>
      </w:r>
    </w:p>
    <w:p w14:paraId="429BCF64" w14:textId="067287AF" w:rsidR="004919F0" w:rsidRPr="003F3DD4" w:rsidRDefault="004919F0" w:rsidP="00931D29">
      <w:pPr>
        <w:spacing w:after="0" w:line="240" w:lineRule="auto"/>
        <w:jc w:val="center"/>
        <w:rPr>
          <w:sz w:val="22"/>
        </w:rPr>
      </w:pPr>
      <w:r w:rsidRPr="003F3DD4">
        <w:rPr>
          <w:sz w:val="22"/>
        </w:rPr>
        <w:t>Klaipėda</w:t>
      </w:r>
    </w:p>
    <w:p w14:paraId="013F96F2" w14:textId="77777777" w:rsidR="005B50FA" w:rsidRPr="003F3DD4" w:rsidRDefault="005B50FA" w:rsidP="00931D29">
      <w:pPr>
        <w:tabs>
          <w:tab w:val="left" w:pos="284"/>
          <w:tab w:val="left" w:pos="709"/>
          <w:tab w:val="left" w:pos="1134"/>
        </w:tabs>
        <w:spacing w:after="0" w:line="240" w:lineRule="auto"/>
        <w:rPr>
          <w:sz w:val="22"/>
        </w:rPr>
      </w:pPr>
    </w:p>
    <w:p w14:paraId="6F22CDC5" w14:textId="3137287E" w:rsidR="00EA4A61" w:rsidRPr="003F3DD4" w:rsidRDefault="009E6748" w:rsidP="000101DF">
      <w:pPr>
        <w:spacing w:after="0" w:line="240" w:lineRule="auto"/>
        <w:jc w:val="both"/>
        <w:rPr>
          <w:sz w:val="22"/>
        </w:rPr>
      </w:pPr>
      <w:r w:rsidRPr="003F3DD4">
        <w:rPr>
          <w:b/>
          <w:sz w:val="22"/>
        </w:rPr>
        <w:t>Akcinė bendrovė „</w:t>
      </w:r>
      <w:r w:rsidR="00DF55C3" w:rsidRPr="003F3DD4">
        <w:rPr>
          <w:b/>
          <w:sz w:val="22"/>
        </w:rPr>
        <w:t xml:space="preserve">KN </w:t>
      </w:r>
      <w:proofErr w:type="spellStart"/>
      <w:r w:rsidR="00DF55C3" w:rsidRPr="003F3DD4">
        <w:rPr>
          <w:b/>
          <w:sz w:val="22"/>
        </w:rPr>
        <w:t>Energies</w:t>
      </w:r>
      <w:proofErr w:type="spellEnd"/>
      <w:r w:rsidRPr="003F3DD4">
        <w:rPr>
          <w:b/>
          <w:sz w:val="22"/>
        </w:rPr>
        <w:t>“</w:t>
      </w:r>
      <w:r w:rsidRPr="003F3DD4">
        <w:rPr>
          <w:sz w:val="22"/>
        </w:rPr>
        <w:t xml:space="preserve"> (toliau – </w:t>
      </w:r>
      <w:r w:rsidRPr="003F3DD4">
        <w:rPr>
          <w:b/>
          <w:sz w:val="22"/>
        </w:rPr>
        <w:t>„Draudėjas“</w:t>
      </w:r>
      <w:r w:rsidRPr="003F3DD4">
        <w:rPr>
          <w:sz w:val="22"/>
        </w:rPr>
        <w:t>), kuriai atstovauja</w:t>
      </w:r>
      <w:r w:rsidR="00A44526" w:rsidRPr="003F3DD4">
        <w:rPr>
          <w:sz w:val="22"/>
        </w:rPr>
        <w:t xml:space="preserve"> </w:t>
      </w:r>
      <w:r w:rsidR="00B21ADC">
        <w:rPr>
          <w:sz w:val="22"/>
        </w:rPr>
        <w:t>______, veikiantis pagal _____</w:t>
      </w:r>
      <w:r w:rsidRPr="003F3DD4">
        <w:rPr>
          <w:sz w:val="22"/>
        </w:rPr>
        <w:t xml:space="preserve">, </w:t>
      </w:r>
    </w:p>
    <w:p w14:paraId="7F8E77DC" w14:textId="4A4FB6C0" w:rsidR="009E6748" w:rsidRPr="003F3DD4" w:rsidRDefault="009E6748" w:rsidP="000101DF">
      <w:pPr>
        <w:spacing w:after="0" w:line="240" w:lineRule="auto"/>
        <w:jc w:val="both"/>
        <w:rPr>
          <w:sz w:val="22"/>
        </w:rPr>
      </w:pPr>
      <w:r w:rsidRPr="003F3DD4">
        <w:rPr>
          <w:sz w:val="22"/>
        </w:rPr>
        <w:t>ir</w:t>
      </w:r>
    </w:p>
    <w:p w14:paraId="17992ABC" w14:textId="03030F05" w:rsidR="009E6748" w:rsidRPr="003F3DD4" w:rsidRDefault="0079758E" w:rsidP="000101DF">
      <w:pPr>
        <w:spacing w:after="0" w:line="240" w:lineRule="auto"/>
        <w:jc w:val="both"/>
        <w:rPr>
          <w:sz w:val="22"/>
        </w:rPr>
      </w:pPr>
      <w:r w:rsidRPr="003F3DD4">
        <w:rPr>
          <w:b/>
          <w:sz w:val="22"/>
        </w:rPr>
        <w:t>.....</w:t>
      </w:r>
      <w:r w:rsidR="009E6748" w:rsidRPr="003F3DD4">
        <w:rPr>
          <w:b/>
          <w:sz w:val="22"/>
        </w:rPr>
        <w:t xml:space="preserve"> </w:t>
      </w:r>
      <w:r w:rsidR="009E6748" w:rsidRPr="003F3DD4">
        <w:rPr>
          <w:sz w:val="22"/>
        </w:rPr>
        <w:t xml:space="preserve">(toliau – </w:t>
      </w:r>
      <w:r w:rsidR="009E6748" w:rsidRPr="003F3DD4">
        <w:rPr>
          <w:b/>
          <w:sz w:val="22"/>
        </w:rPr>
        <w:t>„Draudikas“</w:t>
      </w:r>
      <w:r w:rsidR="009E6748" w:rsidRPr="003F3DD4">
        <w:rPr>
          <w:sz w:val="22"/>
        </w:rPr>
        <w:t>), kuriai atstovauja</w:t>
      </w:r>
      <w:r w:rsidRPr="003F3DD4">
        <w:rPr>
          <w:sz w:val="22"/>
        </w:rPr>
        <w:t xml:space="preserve"> </w:t>
      </w:r>
      <w:r w:rsidR="00B21ADC">
        <w:rPr>
          <w:sz w:val="22"/>
        </w:rPr>
        <w:t>______</w:t>
      </w:r>
      <w:r w:rsidR="00B21ADC" w:rsidRPr="003F3DD4">
        <w:rPr>
          <w:sz w:val="22"/>
        </w:rPr>
        <w:t xml:space="preserve">, </w:t>
      </w:r>
      <w:r w:rsidR="00081A9E" w:rsidRPr="003F3DD4">
        <w:rPr>
          <w:sz w:val="22"/>
        </w:rPr>
        <w:t xml:space="preserve">veikiantis </w:t>
      </w:r>
      <w:r w:rsidR="009E6748" w:rsidRPr="003F3DD4">
        <w:rPr>
          <w:sz w:val="22"/>
        </w:rPr>
        <w:t xml:space="preserve">pagal </w:t>
      </w:r>
      <w:r w:rsidR="00B21ADC">
        <w:rPr>
          <w:sz w:val="22"/>
        </w:rPr>
        <w:t>_______</w:t>
      </w:r>
      <w:r w:rsidR="00B21ADC" w:rsidRPr="003F3DD4">
        <w:rPr>
          <w:sz w:val="22"/>
        </w:rPr>
        <w:t>,</w:t>
      </w:r>
    </w:p>
    <w:p w14:paraId="6E1C68C4" w14:textId="77777777" w:rsidR="00931D29" w:rsidRPr="003F3DD4" w:rsidRDefault="00931D29" w:rsidP="00931D29">
      <w:pPr>
        <w:spacing w:after="0" w:line="240" w:lineRule="auto"/>
        <w:rPr>
          <w:sz w:val="22"/>
        </w:rPr>
      </w:pPr>
    </w:p>
    <w:p w14:paraId="6A093E65" w14:textId="5020C9A3" w:rsidR="009E6748" w:rsidRPr="003F3DD4" w:rsidRDefault="009E6748" w:rsidP="00931D29">
      <w:pPr>
        <w:spacing w:after="0" w:line="240" w:lineRule="auto"/>
        <w:rPr>
          <w:sz w:val="22"/>
          <w:lang w:eastAsia="lt-LT"/>
        </w:rPr>
      </w:pPr>
      <w:r w:rsidRPr="003F3DD4">
        <w:rPr>
          <w:sz w:val="22"/>
          <w:lang w:eastAsia="lt-LT"/>
        </w:rPr>
        <w:t>toliau Draudėjas ir Draudikas kartu vadinami „</w:t>
      </w:r>
      <w:r w:rsidRPr="003F3DD4">
        <w:rPr>
          <w:b/>
          <w:sz w:val="22"/>
          <w:lang w:eastAsia="lt-LT"/>
        </w:rPr>
        <w:t>Šalimis</w:t>
      </w:r>
      <w:r w:rsidRPr="003F3DD4">
        <w:rPr>
          <w:sz w:val="22"/>
          <w:lang w:eastAsia="lt-LT"/>
        </w:rPr>
        <w:t>“, o kiekvienas atskirai – „</w:t>
      </w:r>
      <w:r w:rsidRPr="003F3DD4">
        <w:rPr>
          <w:b/>
          <w:sz w:val="22"/>
          <w:lang w:eastAsia="lt-LT"/>
        </w:rPr>
        <w:t>Šalimi</w:t>
      </w:r>
      <w:r w:rsidRPr="003F3DD4">
        <w:rPr>
          <w:sz w:val="22"/>
          <w:lang w:eastAsia="lt-LT"/>
        </w:rPr>
        <w:t>“,</w:t>
      </w:r>
    </w:p>
    <w:p w14:paraId="14E46169" w14:textId="77777777" w:rsidR="00931D29" w:rsidRPr="003F3DD4" w:rsidRDefault="00931D29" w:rsidP="00931D29">
      <w:pPr>
        <w:spacing w:after="0" w:line="240" w:lineRule="auto"/>
        <w:rPr>
          <w:b/>
          <w:sz w:val="22"/>
        </w:rPr>
      </w:pPr>
    </w:p>
    <w:p w14:paraId="7FAB8932" w14:textId="17B89860" w:rsidR="009E6748" w:rsidRPr="003F3DD4" w:rsidRDefault="009E6748" w:rsidP="000101DF">
      <w:pPr>
        <w:spacing w:after="0" w:line="240" w:lineRule="auto"/>
        <w:jc w:val="both"/>
        <w:rPr>
          <w:sz w:val="22"/>
          <w:lang w:eastAsia="lt-LT"/>
        </w:rPr>
      </w:pPr>
      <w:r w:rsidRPr="003F3DD4">
        <w:rPr>
          <w:b/>
          <w:sz w:val="22"/>
          <w:lang w:eastAsia="lt-LT"/>
        </w:rPr>
        <w:t>Kadangi</w:t>
      </w:r>
      <w:r w:rsidRPr="003F3DD4">
        <w:rPr>
          <w:sz w:val="22"/>
        </w:rPr>
        <w:t xml:space="preserve"> </w:t>
      </w:r>
      <w:r w:rsidR="004F31DE" w:rsidRPr="003F3DD4">
        <w:rPr>
          <w:sz w:val="22"/>
          <w:lang w:eastAsia="lt-LT"/>
        </w:rPr>
        <w:t>Draudėjo</w:t>
      </w:r>
      <w:r w:rsidRPr="003F3DD4">
        <w:rPr>
          <w:sz w:val="22"/>
          <w:lang w:eastAsia="lt-LT"/>
        </w:rPr>
        <w:t xml:space="preserve"> sprendimu </w:t>
      </w:r>
      <w:r w:rsidR="004F31DE" w:rsidRPr="003F3DD4">
        <w:rPr>
          <w:sz w:val="22"/>
          <w:lang w:eastAsia="lt-LT"/>
        </w:rPr>
        <w:t xml:space="preserve">Draudikas kartu </w:t>
      </w:r>
      <w:r w:rsidRPr="003F3DD4">
        <w:rPr>
          <w:sz w:val="22"/>
          <w:lang w:eastAsia="lt-LT"/>
        </w:rPr>
        <w:t>buvo pripažintas</w:t>
      </w:r>
      <w:r w:rsidR="00FA4C90" w:rsidRPr="003F3DD4">
        <w:rPr>
          <w:sz w:val="22"/>
          <w:lang w:eastAsia="lt-LT"/>
        </w:rPr>
        <w:t xml:space="preserve"> </w:t>
      </w:r>
      <w:r w:rsidR="00B21ADC">
        <w:rPr>
          <w:sz w:val="22"/>
          <w:lang w:eastAsia="lt-LT"/>
        </w:rPr>
        <w:t xml:space="preserve">„ (10333) </w:t>
      </w:r>
      <w:r w:rsidR="00FA4C90" w:rsidRPr="003F3DD4">
        <w:rPr>
          <w:sz w:val="22"/>
          <w:lang w:eastAsia="lt-LT"/>
        </w:rPr>
        <w:t>Dar</w:t>
      </w:r>
      <w:r w:rsidR="007C24A8" w:rsidRPr="003F3DD4">
        <w:rPr>
          <w:sz w:val="22"/>
          <w:lang w:eastAsia="lt-LT"/>
        </w:rPr>
        <w:t xml:space="preserve">buotojų </w:t>
      </w:r>
      <w:r w:rsidR="00B21ADC">
        <w:rPr>
          <w:sz w:val="22"/>
          <w:lang w:eastAsia="lt-LT"/>
        </w:rPr>
        <w:t xml:space="preserve">savanoriško </w:t>
      </w:r>
      <w:r w:rsidR="007C24A8" w:rsidRPr="003F3DD4">
        <w:rPr>
          <w:sz w:val="22"/>
          <w:lang w:eastAsia="lt-LT"/>
        </w:rPr>
        <w:t xml:space="preserve">sveikatos draudimo </w:t>
      </w:r>
      <w:r w:rsidR="00B21ADC">
        <w:rPr>
          <w:sz w:val="22"/>
          <w:lang w:eastAsia="lt-LT"/>
        </w:rPr>
        <w:t xml:space="preserve">paslaugų“ </w:t>
      </w:r>
      <w:r w:rsidR="007C24A8" w:rsidRPr="003F3DD4">
        <w:rPr>
          <w:sz w:val="22"/>
          <w:lang w:eastAsia="lt-LT"/>
        </w:rPr>
        <w:t xml:space="preserve">pirkimo, </w:t>
      </w:r>
      <w:r w:rsidR="00B21ADC">
        <w:rPr>
          <w:sz w:val="22"/>
          <w:lang w:eastAsia="lt-LT"/>
        </w:rPr>
        <w:t>CVP ID ____</w:t>
      </w:r>
      <w:r w:rsidR="0079758E" w:rsidRPr="003F3DD4">
        <w:rPr>
          <w:sz w:val="22"/>
          <w:lang w:eastAsia="lt-LT"/>
        </w:rPr>
        <w:t xml:space="preserve"> </w:t>
      </w:r>
      <w:r w:rsidRPr="003F3DD4">
        <w:rPr>
          <w:sz w:val="22"/>
          <w:lang w:eastAsia="lt-LT"/>
        </w:rPr>
        <w:t xml:space="preserve">(toliau </w:t>
      </w:r>
      <w:r w:rsidR="00931D29" w:rsidRPr="003F3DD4">
        <w:rPr>
          <w:sz w:val="22"/>
          <w:lang w:eastAsia="lt-LT"/>
        </w:rPr>
        <w:t>–</w:t>
      </w:r>
      <w:r w:rsidRPr="003F3DD4">
        <w:rPr>
          <w:sz w:val="22"/>
          <w:lang w:eastAsia="lt-LT"/>
        </w:rPr>
        <w:t xml:space="preserve"> „</w:t>
      </w:r>
      <w:r w:rsidRPr="003F3DD4">
        <w:rPr>
          <w:b/>
          <w:sz w:val="22"/>
          <w:lang w:eastAsia="lt-LT"/>
        </w:rPr>
        <w:t>Pirkimas</w:t>
      </w:r>
      <w:r w:rsidRPr="003F3DD4">
        <w:rPr>
          <w:sz w:val="22"/>
          <w:lang w:eastAsia="lt-LT"/>
        </w:rPr>
        <w:t xml:space="preserve">“), įvykdyto remiantis Pirkimų atliekamų vandentvarkos, energetikos, transporto ar pašto paslaugų srities perkančiųjų subjektų įstatymu, laimėtoju, </w:t>
      </w:r>
    </w:p>
    <w:p w14:paraId="4CB3411E" w14:textId="77777777" w:rsidR="00931D29" w:rsidRPr="003F3DD4" w:rsidRDefault="00931D29" w:rsidP="00931D29">
      <w:pPr>
        <w:spacing w:after="0" w:line="240" w:lineRule="auto"/>
        <w:rPr>
          <w:b/>
          <w:sz w:val="22"/>
          <w:lang w:eastAsia="lt-LT"/>
        </w:rPr>
      </w:pPr>
    </w:p>
    <w:p w14:paraId="72BB4191" w14:textId="1879C1E7" w:rsidR="00A45A5B" w:rsidRPr="003F3DD4" w:rsidRDefault="009E6748" w:rsidP="000101DF">
      <w:pPr>
        <w:spacing w:after="0" w:line="240" w:lineRule="auto"/>
        <w:jc w:val="both"/>
        <w:rPr>
          <w:sz w:val="22"/>
          <w:lang w:eastAsia="lt-LT"/>
        </w:rPr>
      </w:pPr>
      <w:r w:rsidRPr="003F3DD4">
        <w:rPr>
          <w:b/>
          <w:sz w:val="22"/>
          <w:lang w:eastAsia="lt-LT"/>
        </w:rPr>
        <w:t xml:space="preserve">todėl </w:t>
      </w:r>
      <w:r w:rsidRPr="003F3DD4">
        <w:rPr>
          <w:sz w:val="22"/>
          <w:lang w:eastAsia="lt-LT"/>
        </w:rPr>
        <w:t xml:space="preserve">Šalys, pageidaudamos prisiimti sutartinius įsipareigojimus, susitarė ir sudarė šią Paslaugų teikimo sutartį (toliau – </w:t>
      </w:r>
      <w:r w:rsidRPr="003F3DD4">
        <w:rPr>
          <w:b/>
          <w:sz w:val="22"/>
          <w:lang w:eastAsia="lt-LT"/>
        </w:rPr>
        <w:t>Sutartis</w:t>
      </w:r>
      <w:r w:rsidRPr="003F3DD4">
        <w:rPr>
          <w:sz w:val="22"/>
          <w:lang w:eastAsia="lt-LT"/>
        </w:rPr>
        <w:t>):</w:t>
      </w:r>
    </w:p>
    <w:p w14:paraId="12107CB5" w14:textId="77777777" w:rsidR="00931D29" w:rsidRPr="003F3DD4" w:rsidRDefault="00931D29" w:rsidP="00931D29">
      <w:pPr>
        <w:spacing w:after="0" w:line="240" w:lineRule="auto"/>
        <w:rPr>
          <w:b/>
          <w:sz w:val="22"/>
          <w:lang w:eastAsia="lt-LT"/>
        </w:rPr>
      </w:pPr>
    </w:p>
    <w:p w14:paraId="14CF4201" w14:textId="1D8CF1AA" w:rsidR="00E65102" w:rsidRPr="003F3DD4" w:rsidRDefault="00E65102" w:rsidP="00931D29">
      <w:pPr>
        <w:numPr>
          <w:ilvl w:val="0"/>
          <w:numId w:val="4"/>
        </w:numPr>
        <w:tabs>
          <w:tab w:val="left" w:pos="1134"/>
        </w:tabs>
        <w:spacing w:after="0" w:line="240" w:lineRule="auto"/>
        <w:ind w:left="0" w:firstLine="567"/>
        <w:jc w:val="center"/>
        <w:rPr>
          <w:b/>
          <w:sz w:val="22"/>
          <w:lang w:eastAsia="lt-LT"/>
        </w:rPr>
      </w:pPr>
      <w:r w:rsidRPr="003F3DD4">
        <w:rPr>
          <w:b/>
          <w:sz w:val="22"/>
          <w:lang w:eastAsia="lt-LT"/>
        </w:rPr>
        <w:t>SUTARTIES SĄVOKOS</w:t>
      </w:r>
    </w:p>
    <w:p w14:paraId="431FCC4B" w14:textId="77777777" w:rsidR="00931D29" w:rsidRPr="003F3DD4" w:rsidRDefault="00931D29" w:rsidP="00931D29">
      <w:pPr>
        <w:tabs>
          <w:tab w:val="left" w:pos="1134"/>
        </w:tabs>
        <w:spacing w:after="0" w:line="240" w:lineRule="auto"/>
        <w:ind w:left="567"/>
        <w:rPr>
          <w:b/>
          <w:sz w:val="22"/>
          <w:lang w:eastAsia="lt-LT"/>
        </w:rPr>
      </w:pPr>
    </w:p>
    <w:p w14:paraId="03C63D76" w14:textId="32955E5E"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Ambulatorinės chirurgijos paslauga</w:t>
      </w:r>
      <w:r w:rsidRPr="003F3DD4">
        <w:rPr>
          <w:bCs/>
          <w:sz w:val="22"/>
          <w:lang w:eastAsia="lt-LT"/>
        </w:rPr>
        <w:t xml:space="preserve"> – planinė gydomoji Sveikatos priežiūros paslauga, kurią teikiant gali būti taikoma vietinė ar regioninė nejautra, kurią atlieka operuojantis ar procedūrą atliekantis gydytojas ir po kurios užtikrinama Apdraustojo pooperacinė (po procedūrinė) priežiūra. Paslauga turi atitikti jos teikimo metu galiojantį Lietuvos Respublikos sveikatos apsaugos ministro patvirtintą ambulatorinės chirurgijos paslaugų sąrašą.</w:t>
      </w:r>
    </w:p>
    <w:p w14:paraId="27FF4FE6"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Apdraustasis</w:t>
      </w:r>
      <w:r w:rsidRPr="003F3DD4">
        <w:rPr>
          <w:bCs/>
          <w:sz w:val="22"/>
          <w:lang w:eastAsia="lt-LT"/>
        </w:rPr>
        <w:t xml:space="preserve"> – </w:t>
      </w:r>
      <w:r w:rsidRPr="003F3DD4">
        <w:rPr>
          <w:sz w:val="22"/>
          <w:lang w:eastAsia="lt-LT"/>
        </w:rPr>
        <w:t>darbo santykiais susijęs su Draudėju ir/arba Draudėjo dukterinėmis bendrovėmis UAB „SGD terminalas“, UAB „SGD SPB“ ir UAB „SGD logistika“ ir sutartyje nurodytas fizinis asmuo, kurio gyvenime atsitikus draudžiamajam įvykiui, Draudikas privalo mokėti draudimo išmoką.</w:t>
      </w:r>
    </w:p>
    <w:p w14:paraId="7A00FFBD"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Draudžiamasis įvykis</w:t>
      </w:r>
      <w:r w:rsidRPr="003F3DD4">
        <w:rPr>
          <w:bCs/>
          <w:sz w:val="22"/>
          <w:lang w:eastAsia="lt-LT"/>
        </w:rPr>
        <w:t xml:space="preserve"> – su Draudėju sudarytoje savanoriško sveikatos draudimo paslaugų sutartyje nurodytas įvykis, kuriam atsitikus, Draudikas privalo mokėti Draudimo išmoką.</w:t>
      </w:r>
    </w:p>
    <w:p w14:paraId="3AFA0833"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Draudimo apsauga</w:t>
      </w:r>
      <w:r w:rsidRPr="003F3DD4">
        <w:rPr>
          <w:bCs/>
          <w:sz w:val="22"/>
          <w:lang w:eastAsia="lt-LT"/>
        </w:rPr>
        <w:t xml:space="preserve"> – Draudiko įsipareigojimas įvykus draudžiamajam įvykiui mokėti Draudimo išmoką sutartyje nustatytomis sąlygomis įvykus draudžiamajam įvykiui.</w:t>
      </w:r>
    </w:p>
    <w:p w14:paraId="2139E6D0"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Draudimo įmoka</w:t>
      </w:r>
      <w:r w:rsidRPr="003F3DD4">
        <w:rPr>
          <w:bCs/>
          <w:sz w:val="22"/>
          <w:lang w:eastAsia="lt-LT"/>
        </w:rPr>
        <w:t xml:space="preserve"> – draudimo sutartyje nurodyta pinigų suma, kurią savanoriško sveikatos draudimo paslaugų sutarties sąlygomis Draudėjas privalo mokėti Draudikui už suteikiamą Draudimo apsaugą ir kitas susijusias paslaugas.</w:t>
      </w:r>
    </w:p>
    <w:p w14:paraId="1DD61E60"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Draudimo suma</w:t>
      </w:r>
      <w:r w:rsidRPr="003F3DD4">
        <w:rPr>
          <w:bCs/>
          <w:sz w:val="22"/>
          <w:lang w:eastAsia="lt-LT"/>
        </w:rPr>
        <w:t xml:space="preserve"> – draudimo sutartyje nurodyta pinigų suma, kurios negali viršyti maksimali Draudimo išmoka, mokama Draudiko.</w:t>
      </w:r>
    </w:p>
    <w:p w14:paraId="6B24FF12"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Savanoriško darbuotojų sveikatos draudimo paslaugų sutartis / Draudimo sutartis / Sutartis –</w:t>
      </w:r>
      <w:r w:rsidRPr="003F3DD4">
        <w:rPr>
          <w:bCs/>
          <w:sz w:val="22"/>
          <w:lang w:eastAsia="lt-LT"/>
        </w:rPr>
        <w:t xml:space="preserve"> sutartis, kuria viena šalis (Draudikas) įsipareigoja už sutartyje nustatytą draudimo įmoką (premiją) sumokėti Apdraustajam ir/ar Sveikatos priežiūros įstaigai, draudimo sutartyje nustatytą Draudimo išmoką, apskaičiuotą draudimo sutartyje nustatyta tvarka, jeigu įvyksta draudimo sutartyje nustatytas Draudžiamasis įvykis.</w:t>
      </w:r>
    </w:p>
    <w:p w14:paraId="2E61EBA2"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Draudimo išmoka</w:t>
      </w:r>
      <w:r w:rsidRPr="003F3DD4">
        <w:rPr>
          <w:bCs/>
          <w:sz w:val="22"/>
          <w:lang w:eastAsia="lt-LT"/>
        </w:rPr>
        <w:t xml:space="preserve"> – pinigų suma, kurią Draudikas pagal Draudimo sutarties sąlygas privalo išmokėti Apdraustajam ir/ar Sveikatos priežiūros įstaigai už Apdraustajam dėl draudžiamojo įvykio suteiktas sveikatos priežiūros paslaugas. </w:t>
      </w:r>
    </w:p>
    <w:p w14:paraId="0DDA7429"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Draudiko pripažįstama sveikatos priežiūros įstaiga ir (ar) vaistinė</w:t>
      </w:r>
      <w:r w:rsidRPr="003F3DD4">
        <w:rPr>
          <w:bCs/>
          <w:sz w:val="22"/>
          <w:lang w:eastAsia="lt-LT"/>
        </w:rPr>
        <w:t xml:space="preserve"> – įstaiga, turinti Lietuvos Respublikos teisės aktų nustatyta tvarka išduotą galiojančią licenciją teikti sveikatos priežiūros ir/ar sveikatinimo paslaugas ar užsiimti farmacine veikla, su kuria Draudikas yra sudaręs bendradarbiavimo sutartį.</w:t>
      </w:r>
    </w:p>
    <w:p w14:paraId="6EF04690"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Dienos chirurgijos paslauga</w:t>
      </w:r>
      <w:r w:rsidRPr="003F3DD4">
        <w:rPr>
          <w:bCs/>
          <w:sz w:val="22"/>
          <w:lang w:eastAsia="lt-LT"/>
        </w:rPr>
        <w:t xml:space="preserve"> – planinė gydomoji ir (ar) diagnostinė intervencinė procedūra, suteikiama Apdraustajam jo atvykimo į Sveikatos priežiūros įstaigą dieną ir kai po atliktos procedūros stabilizuojasi Apdraustojo organizmo gyvybinės funkcijos ir jis tą pačią dieną išrašomas iš Sveikatos priežiūros įstaigos. Dienos chirurgijos paslauga turi būti įtraukta į Lietuvos Respublikos sveikatos apsaugos ministro  2009-08-21 įsakymu Nr. V-668 ir vėlesniuose įsakymo pakeitimuose dienos chirurgijai priskiriamų operacijų sąrašą.  </w:t>
      </w:r>
    </w:p>
    <w:p w14:paraId="0CC2B4A6"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Dienos stacionaras</w:t>
      </w:r>
      <w:r w:rsidRPr="003F3DD4">
        <w:rPr>
          <w:bCs/>
          <w:sz w:val="22"/>
          <w:lang w:eastAsia="lt-LT"/>
        </w:rPr>
        <w:t xml:space="preserve"> – planinė diagnostinė ir gydomoji sveikatos priežiūros paslauga, kurią teikiant gali būti užtikrinama Apdraustojo priežiūra. Paslauga turi atitikti ligų gydymo profilius, </w:t>
      </w:r>
      <w:r w:rsidRPr="003F3DD4">
        <w:rPr>
          <w:bCs/>
          <w:sz w:val="22"/>
          <w:lang w:eastAsia="lt-LT"/>
        </w:rPr>
        <w:lastRenderedPageBreak/>
        <w:t xml:space="preserve">nurodytus Lietuvos Respublikos sveikatos apsaugos ministro 2014 m. birželio 6 d. įsakyme Nr. V-660 ir vėlesniuose įsakymo pakeitimuose. </w:t>
      </w:r>
    </w:p>
    <w:p w14:paraId="43FB1013"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Išskaita</w:t>
      </w:r>
      <w:r w:rsidRPr="003F3DD4">
        <w:rPr>
          <w:bCs/>
          <w:sz w:val="22"/>
          <w:lang w:eastAsia="lt-LT"/>
        </w:rPr>
        <w:t xml:space="preserve"> – nuostolio (išlaidų) dalis, kurią kiekvieno draudžiamojo įvykio atveju atlygina pats Apdraustasis.</w:t>
      </w:r>
    </w:p>
    <w:p w14:paraId="679FCCA6"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Lėtinė liga</w:t>
      </w:r>
      <w:r w:rsidRPr="003F3DD4">
        <w:rPr>
          <w:bCs/>
          <w:sz w:val="22"/>
          <w:lang w:eastAsia="lt-LT"/>
        </w:rPr>
        <w:t xml:space="preserve"> – Apdraustojo sveikatos būklė, kuri jau egzistuoja sudarant savanoriško sveikatos draudimo paslaugų draudimo sutartį arba dėl kurios Apdraustasis konsultavosi, gydėsi ar vartojo vaistus. Tačiau Lėtinė liga gali atsirasti ir draudimo galiojimo laikotarpiu.</w:t>
      </w:r>
    </w:p>
    <w:p w14:paraId="18E9D61F"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Lėtinės ligos sekimas</w:t>
      </w:r>
      <w:r w:rsidRPr="003F3DD4">
        <w:rPr>
          <w:bCs/>
          <w:sz w:val="22"/>
          <w:lang w:eastAsia="lt-LT"/>
        </w:rPr>
        <w:t xml:space="preserve">  – tai nustatytos Lėtinės ligos stebėjimo metu atliekamos gydytojo konsultacijos ir paskirti tyrimai, kurie periodiškai būtini nustatytu (gydytojo paskirtu) laiko intervalu siekiant reguliariai sekti Apdraustojo, sergančio tam tikra Lėtine liga ar vartojančio tam tikrus vaistus, sveikatos būklę.</w:t>
      </w:r>
    </w:p>
    <w:p w14:paraId="6776D423"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Lėtinės ligos paūmėjimas</w:t>
      </w:r>
      <w:r w:rsidRPr="003F3DD4">
        <w:rPr>
          <w:bCs/>
          <w:sz w:val="22"/>
          <w:lang w:eastAsia="lt-LT"/>
        </w:rPr>
        <w:t xml:space="preserve"> – Lėtinės ligos būsena, turinti Ūmios ligos požymius, kuriuos patvirtina aiškūs objektyvūs klinikiniai ligos simptomai.</w:t>
      </w:r>
    </w:p>
    <w:p w14:paraId="523BAD17"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Nedraudžiamasis įvykis</w:t>
      </w:r>
      <w:r w:rsidRPr="003F3DD4">
        <w:rPr>
          <w:bCs/>
          <w:sz w:val="22"/>
          <w:lang w:eastAsia="lt-LT"/>
        </w:rPr>
        <w:t xml:space="preserve"> – su Draudėju sudarytoje savanoriško sveikatos draudimo paslaugų sutartyje nurodytas įvykis, kuriam atsitikus, Draudikas neprivalo mokėti Draudimo išmokos.</w:t>
      </w:r>
    </w:p>
    <w:p w14:paraId="00C43586" w14:textId="43E09049"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Medicininiai dokumentai</w:t>
      </w:r>
      <w:r w:rsidRPr="003F3DD4">
        <w:rPr>
          <w:bCs/>
          <w:sz w:val="22"/>
          <w:lang w:eastAsia="lt-LT"/>
        </w:rPr>
        <w:t xml:space="preserve"> – tai dokumentai, kuriuose fiksuojama paciento ligos istorija (pvz. nurodytas nusiskundimas dėl kurio kreipėsi, kada kreipėsi, kokios pirminės išvados, atlikti tyrimai, jų rezultatai, paskirtas gydymas ir t.t.).</w:t>
      </w:r>
      <w:r w:rsidR="00C45C13">
        <w:rPr>
          <w:bCs/>
          <w:sz w:val="22"/>
          <w:lang w:eastAsia="lt-LT"/>
        </w:rPr>
        <w:t xml:space="preserve"> Šie dokumentai turi būti užpildyti teisės aktų </w:t>
      </w:r>
      <w:r w:rsidR="00C45C13" w:rsidRPr="00C45C13">
        <w:rPr>
          <w:bCs/>
          <w:sz w:val="22"/>
          <w:lang w:eastAsia="lt-LT"/>
        </w:rPr>
        <w:t>numatyta tvarka bei priduot</w:t>
      </w:r>
      <w:r w:rsidR="00C45C13">
        <w:rPr>
          <w:bCs/>
          <w:sz w:val="22"/>
          <w:lang w:eastAsia="lt-LT"/>
        </w:rPr>
        <w:t>i</w:t>
      </w:r>
      <w:r w:rsidR="00C45C13" w:rsidRPr="00C45C13">
        <w:rPr>
          <w:bCs/>
          <w:sz w:val="22"/>
          <w:lang w:eastAsia="lt-LT"/>
        </w:rPr>
        <w:t xml:space="preserve"> į ESPBĮ (į </w:t>
      </w:r>
      <w:proofErr w:type="spellStart"/>
      <w:r w:rsidR="00C45C13" w:rsidRPr="00C45C13">
        <w:rPr>
          <w:bCs/>
          <w:sz w:val="22"/>
          <w:lang w:eastAsia="lt-LT"/>
        </w:rPr>
        <w:t>e.sveikatą</w:t>
      </w:r>
      <w:proofErr w:type="spellEnd"/>
      <w:r w:rsidR="00C45C13" w:rsidRPr="00C45C13">
        <w:rPr>
          <w:bCs/>
          <w:sz w:val="22"/>
          <w:lang w:eastAsia="lt-LT"/>
        </w:rPr>
        <w:t>)</w:t>
      </w:r>
      <w:r w:rsidR="00C45C13">
        <w:rPr>
          <w:bCs/>
          <w:sz w:val="22"/>
          <w:lang w:eastAsia="lt-LT"/>
        </w:rPr>
        <w:t>.</w:t>
      </w:r>
    </w:p>
    <w:p w14:paraId="7FFE1217"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Medicinos pagalbos priemonės</w:t>
      </w:r>
      <w:r w:rsidRPr="003F3DD4">
        <w:rPr>
          <w:bCs/>
          <w:sz w:val="22"/>
          <w:lang w:eastAsia="lt-LT"/>
        </w:rPr>
        <w:t xml:space="preserve"> – tvarsčiai, pleistrai, švirkštai, adatos, lašinių sistemos, kateteriai, šlapimo maišeliai, </w:t>
      </w:r>
      <w:proofErr w:type="spellStart"/>
      <w:r w:rsidRPr="003F3DD4">
        <w:rPr>
          <w:bCs/>
          <w:sz w:val="22"/>
          <w:lang w:eastAsia="lt-LT"/>
        </w:rPr>
        <w:t>endotrachėjiniai</w:t>
      </w:r>
      <w:proofErr w:type="spellEnd"/>
      <w:r w:rsidRPr="003F3DD4">
        <w:rPr>
          <w:bCs/>
          <w:sz w:val="22"/>
          <w:lang w:eastAsia="lt-LT"/>
        </w:rPr>
        <w:t xml:space="preserve"> vamzdeliai, </w:t>
      </w:r>
      <w:proofErr w:type="spellStart"/>
      <w:r w:rsidRPr="003F3DD4">
        <w:rPr>
          <w:bCs/>
          <w:sz w:val="22"/>
          <w:lang w:eastAsia="lt-LT"/>
        </w:rPr>
        <w:t>spinalinės</w:t>
      </w:r>
      <w:proofErr w:type="spellEnd"/>
      <w:r w:rsidRPr="003F3DD4">
        <w:rPr>
          <w:bCs/>
          <w:sz w:val="22"/>
          <w:lang w:eastAsia="lt-LT"/>
        </w:rPr>
        <w:t xml:space="preserve"> adatos, </w:t>
      </w:r>
      <w:proofErr w:type="spellStart"/>
      <w:r w:rsidRPr="003F3DD4">
        <w:rPr>
          <w:bCs/>
          <w:sz w:val="22"/>
          <w:lang w:eastAsia="lt-LT"/>
        </w:rPr>
        <w:t>aligninas</w:t>
      </w:r>
      <w:proofErr w:type="spellEnd"/>
      <w:r w:rsidRPr="003F3DD4">
        <w:rPr>
          <w:bCs/>
          <w:sz w:val="22"/>
          <w:lang w:eastAsia="lt-LT"/>
        </w:rPr>
        <w:t xml:space="preserve">, </w:t>
      </w:r>
      <w:proofErr w:type="spellStart"/>
      <w:r w:rsidRPr="003F3DD4">
        <w:rPr>
          <w:bCs/>
          <w:sz w:val="22"/>
          <w:lang w:eastAsia="lt-LT"/>
        </w:rPr>
        <w:t>hidrogelis</w:t>
      </w:r>
      <w:proofErr w:type="spellEnd"/>
      <w:r w:rsidRPr="003F3DD4">
        <w:rPr>
          <w:bCs/>
          <w:sz w:val="22"/>
          <w:lang w:eastAsia="lt-LT"/>
        </w:rPr>
        <w:t xml:space="preserve">, vata, nosies tamponai, pipetės, </w:t>
      </w:r>
      <w:proofErr w:type="spellStart"/>
      <w:r w:rsidRPr="003F3DD4">
        <w:rPr>
          <w:bCs/>
          <w:sz w:val="22"/>
          <w:lang w:eastAsia="lt-LT"/>
        </w:rPr>
        <w:t>stentai</w:t>
      </w:r>
      <w:proofErr w:type="spellEnd"/>
      <w:r w:rsidRPr="003F3DD4">
        <w:rPr>
          <w:bCs/>
          <w:sz w:val="22"/>
          <w:lang w:eastAsia="lt-LT"/>
        </w:rPr>
        <w:t xml:space="preserve">, </w:t>
      </w:r>
      <w:proofErr w:type="spellStart"/>
      <w:r w:rsidRPr="003F3DD4">
        <w:rPr>
          <w:bCs/>
          <w:sz w:val="22"/>
          <w:lang w:eastAsia="lt-LT"/>
        </w:rPr>
        <w:t>stomos</w:t>
      </w:r>
      <w:proofErr w:type="spellEnd"/>
      <w:r w:rsidRPr="003F3DD4">
        <w:rPr>
          <w:bCs/>
          <w:sz w:val="22"/>
          <w:lang w:eastAsia="lt-LT"/>
        </w:rPr>
        <w:t>, zondai, turniketai, išmatų rinktuvai.</w:t>
      </w:r>
    </w:p>
    <w:p w14:paraId="1CDE4285"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Medicinos prietaisai</w:t>
      </w:r>
      <w:r w:rsidRPr="003F3DD4">
        <w:rPr>
          <w:bCs/>
          <w:sz w:val="22"/>
          <w:lang w:eastAsia="lt-LT"/>
        </w:rPr>
        <w:t xml:space="preserve"> – kraujo spaudimo matavimo aparatai, </w:t>
      </w:r>
      <w:proofErr w:type="spellStart"/>
      <w:r w:rsidRPr="003F3DD4">
        <w:rPr>
          <w:bCs/>
          <w:sz w:val="22"/>
          <w:lang w:eastAsia="lt-LT"/>
        </w:rPr>
        <w:t>gliukometrai</w:t>
      </w:r>
      <w:proofErr w:type="spellEnd"/>
      <w:r w:rsidRPr="003F3DD4">
        <w:rPr>
          <w:bCs/>
          <w:sz w:val="22"/>
          <w:lang w:eastAsia="lt-LT"/>
        </w:rPr>
        <w:t xml:space="preserve">, </w:t>
      </w:r>
      <w:proofErr w:type="spellStart"/>
      <w:r w:rsidRPr="003F3DD4">
        <w:rPr>
          <w:bCs/>
          <w:sz w:val="22"/>
          <w:lang w:eastAsia="lt-LT"/>
        </w:rPr>
        <w:t>inhaliatoriai</w:t>
      </w:r>
      <w:proofErr w:type="spellEnd"/>
      <w:r w:rsidRPr="003F3DD4">
        <w:rPr>
          <w:bCs/>
          <w:sz w:val="22"/>
          <w:lang w:eastAsia="lt-LT"/>
        </w:rPr>
        <w:t>, klausos aparatai, infuzinės pompos ir kt.</w:t>
      </w:r>
    </w:p>
    <w:p w14:paraId="17D59CD2"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Mediciniškai pagrįstos sveikatos priežiūros paslaugos</w:t>
      </w:r>
      <w:r w:rsidRPr="003F3DD4">
        <w:rPr>
          <w:bCs/>
          <w:sz w:val="22"/>
          <w:lang w:eastAsia="lt-LT"/>
        </w:rPr>
        <w:t xml:space="preserve"> – tai Draudiko kompensuojamos sveikatos priežiūros paslaugos, kurios gydytojo kompetencijos ribose paskirtos pagal Apdraustojo nusiskundimus, nustatytus klinikinius simptomus, požymius ir (ar) objektyvias medicinines priežastis ir kurios yra būtinos diagnozei nustatyti/patvirtinti ir taikant gydymą, pašalinti esamą Sveikatos sutrikimą.</w:t>
      </w:r>
    </w:p>
    <w:p w14:paraId="41136518" w14:textId="2EDC416F"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Papildomoji ir alternatyvioji sveikatos priežiūra</w:t>
      </w:r>
      <w:r w:rsidRPr="003F3DD4">
        <w:rPr>
          <w:bCs/>
          <w:sz w:val="22"/>
          <w:lang w:eastAsia="lt-LT"/>
        </w:rPr>
        <w:t xml:space="preserve"> – Valstybės licencijuojama veikla, kuri apima sveikatos rekreaciją, natūraliąją ir liaudies mediciną ir yra vykdoma pasitelkiant moksliniais tyrimais grindžiamos medicinos duomenis, biologines, psichologines ir socialines priemones ir (ar) empirines žinias. Paslaugų apimtis nurodyta Lietuvos Respublikos Papildomosios ir alternatyviosios sveikatos priežiūros įstatyme 2020.01.14 Nr. XIII-2771 ir vėlesniuose jo pakeitimuose bei </w:t>
      </w:r>
      <w:r w:rsidRPr="003D28CE">
        <w:rPr>
          <w:bCs/>
          <w:sz w:val="22"/>
          <w:lang w:eastAsia="lt-LT"/>
        </w:rPr>
        <w:t xml:space="preserve">papildymuose. </w:t>
      </w:r>
      <w:r w:rsidR="00C45C13" w:rsidRPr="003D28CE">
        <w:rPr>
          <w:bCs/>
          <w:sz w:val="22"/>
          <w:lang w:eastAsia="lt-LT"/>
        </w:rPr>
        <w:t xml:space="preserve">Taip pat papildomai priklausančios šios netradicinės medicinos paslaugos: rytų medicinos paslaugos tarp jų </w:t>
      </w:r>
      <w:proofErr w:type="spellStart"/>
      <w:r w:rsidR="00C45C13" w:rsidRPr="003D28CE">
        <w:rPr>
          <w:bCs/>
          <w:sz w:val="22"/>
          <w:lang w:eastAsia="lt-LT"/>
        </w:rPr>
        <w:t>ajurveda</w:t>
      </w:r>
      <w:proofErr w:type="spellEnd"/>
      <w:r w:rsidR="00C45C13" w:rsidRPr="003D28CE">
        <w:rPr>
          <w:bCs/>
          <w:sz w:val="22"/>
          <w:lang w:eastAsia="lt-LT"/>
        </w:rPr>
        <w:t>, vandens procedūrų terapija.</w:t>
      </w:r>
    </w:p>
    <w:p w14:paraId="094FEEB5" w14:textId="3B5178C1"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Paslaugų tiekėjas/Draudikas</w:t>
      </w:r>
      <w:r w:rsidRPr="003F3DD4">
        <w:t xml:space="preserve"> – </w:t>
      </w:r>
      <w:r w:rsidRPr="003F3DD4">
        <w:rPr>
          <w:bCs/>
          <w:sz w:val="22"/>
          <w:lang w:eastAsia="lt-LT"/>
        </w:rPr>
        <w:t>savanoriško darbuotojų sveikatos draudimo paslaugų sutartį sudarantis asmuo, teisės aktų nustatyta tvarka turintis teisę vykdyti draudimo veiklą.</w:t>
      </w:r>
      <w:r w:rsidRPr="003F3DD4">
        <w:t xml:space="preserve"> </w:t>
      </w:r>
    </w:p>
    <w:p w14:paraId="0FFA8AD5"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Sveikatos sutrikimas</w:t>
      </w:r>
      <w:r w:rsidRPr="003F3DD4">
        <w:rPr>
          <w:bCs/>
          <w:sz w:val="22"/>
          <w:lang w:eastAsia="lt-LT"/>
        </w:rPr>
        <w:t xml:space="preserve"> – tai Apdraustojo sveikatos ar fiziologinės būklės pasikeitimas (Ūmių ligų, Lėtinės ligos, Lėtinės ligos paūmėjimo ir (ar) traumos atveju), dėl kurio reikia taikyti mediciniškai pagrįstą gydymą ir (ar)  diagnostiką. </w:t>
      </w:r>
    </w:p>
    <w:p w14:paraId="7F8795B4"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Sveikatos priežiūros įstaiga</w:t>
      </w:r>
      <w:r w:rsidRPr="003F3DD4">
        <w:rPr>
          <w:bCs/>
          <w:sz w:val="22"/>
          <w:lang w:eastAsia="lt-LT"/>
        </w:rPr>
        <w:t xml:space="preserve"> – juridinis asmuo, organizacija ar jų filialas Lietuvos Respublikos Sveikatos priežiūros įstaigų įstatymo ir Lietuvos Respublikos visuomenės sveikatos priežiūros įstatymo nustatyta tvarka turintis teisę teikti sveikatos priežiūros paslaugas.</w:t>
      </w:r>
    </w:p>
    <w:p w14:paraId="2CC0756F"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Sveikatos draudimo kortelė</w:t>
      </w:r>
      <w:r w:rsidRPr="003F3DD4">
        <w:rPr>
          <w:bCs/>
          <w:sz w:val="22"/>
          <w:lang w:eastAsia="lt-LT"/>
        </w:rPr>
        <w:t xml:space="preserve"> – Draudiko Apdraustajam išduota kortelė, kuri patvirtina sveikatos draudimo apsaugą ir kurią reikia pateikti Sveikatos priežiūros įstaigoje, norint gauti sveikatos priežiūros paslaugas ar įsigyti prekių Draudiko pripažintoje įstaigoje ir/ar vaistinėje. </w:t>
      </w:r>
    </w:p>
    <w:p w14:paraId="0F0F9162" w14:textId="77777777" w:rsidR="00573CA7"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Telemedicina</w:t>
      </w:r>
      <w:r w:rsidRPr="003F3DD4">
        <w:rPr>
          <w:bCs/>
          <w:sz w:val="22"/>
          <w:lang w:eastAsia="lt-LT"/>
        </w:rPr>
        <w:t xml:space="preserve"> – nuotolinės gydytojo konsultacijos.</w:t>
      </w:r>
    </w:p>
    <w:p w14:paraId="492DCF16" w14:textId="45BD6D1B" w:rsidR="00E65102" w:rsidRPr="003F3DD4" w:rsidRDefault="00573CA7" w:rsidP="00573CA7">
      <w:pPr>
        <w:numPr>
          <w:ilvl w:val="1"/>
          <w:numId w:val="4"/>
        </w:numPr>
        <w:spacing w:after="0" w:line="240" w:lineRule="auto"/>
        <w:ind w:left="426" w:hanging="426"/>
        <w:jc w:val="both"/>
        <w:rPr>
          <w:sz w:val="22"/>
          <w:lang w:eastAsia="lt-LT"/>
        </w:rPr>
      </w:pPr>
      <w:r w:rsidRPr="003F3DD4">
        <w:rPr>
          <w:b/>
          <w:sz w:val="22"/>
          <w:lang w:eastAsia="lt-LT"/>
        </w:rPr>
        <w:t>Ūmi liga</w:t>
      </w:r>
      <w:r w:rsidRPr="003F3DD4">
        <w:rPr>
          <w:bCs/>
          <w:sz w:val="22"/>
          <w:lang w:eastAsia="lt-LT"/>
        </w:rPr>
        <w:t xml:space="preserve"> – staiga atsiradęs ir trumpai trunkantis organizmo veiklos sutrikimas su klinikiniais ligos simptomais, kurie išlieka iki kreipimosi į Sveikatos priežiūros įstaigą momento.</w:t>
      </w:r>
    </w:p>
    <w:p w14:paraId="061CF3E1" w14:textId="77777777" w:rsidR="00573CA7" w:rsidRPr="003F3DD4" w:rsidRDefault="00573CA7" w:rsidP="00573CA7">
      <w:pPr>
        <w:spacing w:after="0" w:line="240" w:lineRule="auto"/>
        <w:ind w:left="426"/>
        <w:jc w:val="both"/>
        <w:rPr>
          <w:sz w:val="22"/>
          <w:lang w:eastAsia="lt-LT"/>
        </w:rPr>
      </w:pPr>
    </w:p>
    <w:p w14:paraId="7D6E65F1" w14:textId="25BA1E8A" w:rsidR="00B345DB" w:rsidRPr="003F3DD4" w:rsidRDefault="006806A0" w:rsidP="00C46C73">
      <w:pPr>
        <w:keepNext/>
        <w:numPr>
          <w:ilvl w:val="0"/>
          <w:numId w:val="4"/>
        </w:numPr>
        <w:tabs>
          <w:tab w:val="left" w:pos="851"/>
        </w:tabs>
        <w:spacing w:after="0" w:line="240" w:lineRule="auto"/>
        <w:ind w:left="0" w:firstLine="567"/>
        <w:jc w:val="center"/>
        <w:outlineLvl w:val="1"/>
        <w:rPr>
          <w:b/>
          <w:caps/>
          <w:sz w:val="22"/>
          <w:lang w:eastAsia="lt-LT"/>
        </w:rPr>
      </w:pPr>
      <w:r w:rsidRPr="003F3DD4">
        <w:rPr>
          <w:b/>
          <w:caps/>
          <w:sz w:val="22"/>
          <w:lang w:eastAsia="lt-LT"/>
        </w:rPr>
        <w:t>Sutarties objektas</w:t>
      </w:r>
    </w:p>
    <w:p w14:paraId="70325013" w14:textId="77777777" w:rsidR="00931D29" w:rsidRPr="003F3DD4" w:rsidRDefault="00931D29" w:rsidP="00931D29">
      <w:pPr>
        <w:keepNext/>
        <w:tabs>
          <w:tab w:val="left" w:pos="1134"/>
        </w:tabs>
        <w:spacing w:after="0" w:line="240" w:lineRule="auto"/>
        <w:ind w:left="567"/>
        <w:outlineLvl w:val="1"/>
        <w:rPr>
          <w:b/>
          <w:caps/>
          <w:sz w:val="22"/>
          <w:lang w:eastAsia="lt-LT"/>
        </w:rPr>
      </w:pPr>
    </w:p>
    <w:p w14:paraId="0F49BE6C" w14:textId="71ADE2B1" w:rsidR="006806A0" w:rsidRPr="003F3DD4" w:rsidRDefault="00064140" w:rsidP="00C46C73">
      <w:pPr>
        <w:pStyle w:val="Sraopastraipa"/>
        <w:numPr>
          <w:ilvl w:val="1"/>
          <w:numId w:val="4"/>
        </w:numPr>
        <w:ind w:left="426" w:hanging="426"/>
        <w:contextualSpacing w:val="0"/>
        <w:jc w:val="both"/>
        <w:rPr>
          <w:sz w:val="22"/>
          <w:szCs w:val="22"/>
          <w:lang w:eastAsia="lt-LT"/>
        </w:rPr>
      </w:pPr>
      <w:r w:rsidRPr="003F3DD4">
        <w:rPr>
          <w:sz w:val="22"/>
          <w:szCs w:val="22"/>
          <w:lang w:eastAsia="lt-LT"/>
        </w:rPr>
        <w:t xml:space="preserve">Sutarties </w:t>
      </w:r>
      <w:r w:rsidR="006806A0" w:rsidRPr="003F3DD4">
        <w:rPr>
          <w:sz w:val="22"/>
          <w:szCs w:val="22"/>
          <w:lang w:eastAsia="lt-LT"/>
        </w:rPr>
        <w:t xml:space="preserve">objektas </w:t>
      </w:r>
      <w:r w:rsidR="00CF0756" w:rsidRPr="003F3DD4">
        <w:rPr>
          <w:sz w:val="22"/>
          <w:szCs w:val="22"/>
          <w:lang w:eastAsia="lt-LT"/>
        </w:rPr>
        <w:t>–</w:t>
      </w:r>
      <w:r w:rsidR="006806A0" w:rsidRPr="003F3DD4">
        <w:rPr>
          <w:sz w:val="22"/>
          <w:szCs w:val="22"/>
          <w:lang w:eastAsia="lt-LT"/>
        </w:rPr>
        <w:t xml:space="preserve"> AB „K</w:t>
      </w:r>
      <w:r w:rsidR="00DF55C3" w:rsidRPr="003F3DD4">
        <w:rPr>
          <w:sz w:val="22"/>
          <w:szCs w:val="22"/>
          <w:lang w:eastAsia="lt-LT"/>
        </w:rPr>
        <w:t xml:space="preserve">N </w:t>
      </w:r>
      <w:proofErr w:type="spellStart"/>
      <w:r w:rsidR="00DF55C3" w:rsidRPr="003F3DD4">
        <w:rPr>
          <w:sz w:val="22"/>
          <w:szCs w:val="22"/>
          <w:lang w:eastAsia="lt-LT"/>
        </w:rPr>
        <w:t>Energies</w:t>
      </w:r>
      <w:proofErr w:type="spellEnd"/>
      <w:r w:rsidR="006806A0" w:rsidRPr="003F3DD4">
        <w:rPr>
          <w:sz w:val="22"/>
          <w:szCs w:val="22"/>
          <w:lang w:eastAsia="lt-LT"/>
        </w:rPr>
        <w:t>“ darbuotojų</w:t>
      </w:r>
      <w:r w:rsidR="00942987" w:rsidRPr="003F3DD4">
        <w:rPr>
          <w:sz w:val="22"/>
          <w:szCs w:val="22"/>
          <w:lang w:eastAsia="lt-LT"/>
        </w:rPr>
        <w:t xml:space="preserve"> (įskaitant Draudėjo dukterinių bendrovių darbuotojų) </w:t>
      </w:r>
      <w:r w:rsidR="006806A0" w:rsidRPr="003F3DD4">
        <w:rPr>
          <w:sz w:val="22"/>
          <w:szCs w:val="22"/>
          <w:lang w:eastAsia="lt-LT"/>
        </w:rPr>
        <w:t>savanoriško sveikatos draudimo paslaugų</w:t>
      </w:r>
      <w:r w:rsidR="00C95341" w:rsidRPr="003F3DD4">
        <w:rPr>
          <w:sz w:val="22"/>
          <w:szCs w:val="22"/>
          <w:lang w:eastAsia="lt-LT"/>
        </w:rPr>
        <w:t xml:space="preserve"> (toliau – </w:t>
      </w:r>
      <w:r w:rsidR="00284111" w:rsidRPr="003F3DD4">
        <w:rPr>
          <w:b/>
          <w:bCs/>
          <w:sz w:val="22"/>
          <w:szCs w:val="22"/>
          <w:lang w:eastAsia="lt-LT"/>
        </w:rPr>
        <w:t>„</w:t>
      </w:r>
      <w:r w:rsidR="00C95341" w:rsidRPr="003F3DD4">
        <w:rPr>
          <w:b/>
          <w:bCs/>
          <w:sz w:val="22"/>
          <w:szCs w:val="22"/>
          <w:lang w:eastAsia="lt-LT"/>
        </w:rPr>
        <w:t>Paslaugos</w:t>
      </w:r>
      <w:r w:rsidR="00284111" w:rsidRPr="003F3DD4">
        <w:rPr>
          <w:b/>
          <w:bCs/>
          <w:sz w:val="22"/>
          <w:szCs w:val="22"/>
          <w:lang w:eastAsia="lt-LT"/>
        </w:rPr>
        <w:t>“</w:t>
      </w:r>
      <w:r w:rsidR="00C95341" w:rsidRPr="003F3DD4">
        <w:rPr>
          <w:sz w:val="22"/>
          <w:szCs w:val="22"/>
          <w:lang w:eastAsia="lt-LT"/>
        </w:rPr>
        <w:t>)</w:t>
      </w:r>
      <w:r w:rsidR="006806A0" w:rsidRPr="003F3DD4">
        <w:rPr>
          <w:sz w:val="22"/>
          <w:szCs w:val="22"/>
          <w:lang w:eastAsia="lt-LT"/>
        </w:rPr>
        <w:t xml:space="preserve"> pirkimas. </w:t>
      </w:r>
    </w:p>
    <w:p w14:paraId="1B1AF00E" w14:textId="13E17119" w:rsidR="008B0D87" w:rsidRPr="00B21ADC" w:rsidRDefault="006806A0" w:rsidP="00C46C73">
      <w:pPr>
        <w:pStyle w:val="Sraopastraipa"/>
        <w:numPr>
          <w:ilvl w:val="1"/>
          <w:numId w:val="4"/>
        </w:numPr>
        <w:ind w:left="426" w:hanging="426"/>
        <w:contextualSpacing w:val="0"/>
        <w:jc w:val="both"/>
        <w:rPr>
          <w:sz w:val="22"/>
          <w:szCs w:val="22"/>
          <w:lang w:eastAsia="lt-LT"/>
        </w:rPr>
      </w:pPr>
      <w:r w:rsidRPr="003F3DD4">
        <w:rPr>
          <w:sz w:val="22"/>
          <w:szCs w:val="22"/>
          <w:lang w:eastAsia="lt-LT"/>
        </w:rPr>
        <w:t xml:space="preserve">Vieno apdraustojo asmens metinė draudimo įmoka </w:t>
      </w:r>
      <w:r w:rsidRPr="00B21ADC">
        <w:rPr>
          <w:sz w:val="22"/>
          <w:szCs w:val="22"/>
          <w:lang w:eastAsia="lt-LT"/>
        </w:rPr>
        <w:t>yra</w:t>
      </w:r>
      <w:r w:rsidR="001A304A" w:rsidRPr="00B21ADC">
        <w:rPr>
          <w:sz w:val="22"/>
          <w:szCs w:val="22"/>
          <w:lang w:eastAsia="lt-LT"/>
        </w:rPr>
        <w:t xml:space="preserve"> </w:t>
      </w:r>
      <w:r w:rsidR="00DF55C3" w:rsidRPr="00B21ADC">
        <w:rPr>
          <w:sz w:val="22"/>
          <w:szCs w:val="22"/>
          <w:lang w:eastAsia="lt-LT"/>
        </w:rPr>
        <w:t>6</w:t>
      </w:r>
      <w:r w:rsidR="00B21ADC" w:rsidRPr="00B21ADC">
        <w:rPr>
          <w:sz w:val="22"/>
          <w:szCs w:val="22"/>
          <w:lang w:eastAsia="lt-LT"/>
        </w:rPr>
        <w:t>5</w:t>
      </w:r>
      <w:r w:rsidR="00DF55C3" w:rsidRPr="00B21ADC">
        <w:rPr>
          <w:sz w:val="22"/>
          <w:szCs w:val="22"/>
          <w:lang w:eastAsia="lt-LT"/>
        </w:rPr>
        <w:t>0</w:t>
      </w:r>
      <w:r w:rsidR="006F07DD" w:rsidRPr="00B21ADC">
        <w:rPr>
          <w:sz w:val="22"/>
          <w:szCs w:val="22"/>
          <w:lang w:eastAsia="lt-LT"/>
        </w:rPr>
        <w:t xml:space="preserve"> </w:t>
      </w:r>
      <w:r w:rsidR="008B0D87" w:rsidRPr="00B21ADC">
        <w:rPr>
          <w:sz w:val="22"/>
          <w:szCs w:val="22"/>
          <w:lang w:eastAsia="lt-LT"/>
        </w:rPr>
        <w:t>E</w:t>
      </w:r>
      <w:r w:rsidR="00284111" w:rsidRPr="00B21ADC">
        <w:rPr>
          <w:sz w:val="22"/>
          <w:szCs w:val="22"/>
          <w:lang w:eastAsia="lt-LT"/>
        </w:rPr>
        <w:t>UR (</w:t>
      </w:r>
      <w:r w:rsidR="00DF55C3" w:rsidRPr="00B21ADC">
        <w:rPr>
          <w:sz w:val="22"/>
          <w:szCs w:val="22"/>
          <w:lang w:eastAsia="lt-LT"/>
        </w:rPr>
        <w:t>šeši</w:t>
      </w:r>
      <w:r w:rsidR="00284111" w:rsidRPr="00B21ADC">
        <w:rPr>
          <w:sz w:val="22"/>
          <w:szCs w:val="22"/>
          <w:lang w:eastAsia="lt-LT"/>
        </w:rPr>
        <w:t xml:space="preserve"> šimtai </w:t>
      </w:r>
      <w:r w:rsidR="00B21ADC" w:rsidRPr="00B21ADC">
        <w:rPr>
          <w:sz w:val="22"/>
          <w:szCs w:val="22"/>
          <w:lang w:eastAsia="lt-LT"/>
        </w:rPr>
        <w:t xml:space="preserve">penkiasdešimt </w:t>
      </w:r>
      <w:r w:rsidR="00284111" w:rsidRPr="00B21ADC">
        <w:rPr>
          <w:sz w:val="22"/>
          <w:szCs w:val="22"/>
          <w:lang w:eastAsia="lt-LT"/>
        </w:rPr>
        <w:t>eurų)</w:t>
      </w:r>
      <w:r w:rsidR="008B0D87" w:rsidRPr="00B21ADC">
        <w:rPr>
          <w:sz w:val="22"/>
          <w:szCs w:val="22"/>
          <w:lang w:eastAsia="lt-LT"/>
        </w:rPr>
        <w:t>.</w:t>
      </w:r>
    </w:p>
    <w:p w14:paraId="58146B54" w14:textId="46B4110C" w:rsidR="008F0C78" w:rsidRPr="003F3DD4" w:rsidRDefault="008F0C78" w:rsidP="00C46C73">
      <w:pPr>
        <w:pStyle w:val="Sraopastraipa"/>
        <w:numPr>
          <w:ilvl w:val="1"/>
          <w:numId w:val="4"/>
        </w:numPr>
        <w:ind w:left="426" w:hanging="426"/>
        <w:contextualSpacing w:val="0"/>
        <w:jc w:val="both"/>
        <w:rPr>
          <w:sz w:val="22"/>
          <w:szCs w:val="22"/>
          <w:lang w:eastAsia="lt-LT"/>
        </w:rPr>
      </w:pPr>
      <w:r w:rsidRPr="00B21ADC">
        <w:rPr>
          <w:sz w:val="22"/>
          <w:szCs w:val="22"/>
          <w:lang w:eastAsia="lt-LT"/>
        </w:rPr>
        <w:t xml:space="preserve">Maksimali sutarties kaina – </w:t>
      </w:r>
      <w:r w:rsidR="000370D2">
        <w:rPr>
          <w:sz w:val="22"/>
          <w:szCs w:val="22"/>
          <w:lang w:eastAsia="lt-LT"/>
        </w:rPr>
        <w:t>247</w:t>
      </w:r>
      <w:r w:rsidR="00B21ADC" w:rsidRPr="00E05066">
        <w:rPr>
          <w:sz w:val="22"/>
          <w:szCs w:val="22"/>
          <w:lang w:eastAsia="lt-LT"/>
        </w:rPr>
        <w:t xml:space="preserve"> 000,00 </w:t>
      </w:r>
      <w:r w:rsidRPr="00E05066">
        <w:rPr>
          <w:sz w:val="22"/>
          <w:szCs w:val="22"/>
          <w:lang w:eastAsia="lt-LT"/>
        </w:rPr>
        <w:t>EUR</w:t>
      </w:r>
      <w:r w:rsidRPr="00B21ADC">
        <w:rPr>
          <w:sz w:val="22"/>
          <w:szCs w:val="22"/>
          <w:lang w:eastAsia="lt-LT"/>
        </w:rPr>
        <w:t xml:space="preserve"> (</w:t>
      </w:r>
      <w:r w:rsidR="000370D2">
        <w:rPr>
          <w:sz w:val="22"/>
          <w:szCs w:val="22"/>
          <w:lang w:eastAsia="lt-LT"/>
        </w:rPr>
        <w:t>du</w:t>
      </w:r>
      <w:r w:rsidR="00DF55C3" w:rsidRPr="00B21ADC">
        <w:rPr>
          <w:sz w:val="22"/>
          <w:szCs w:val="22"/>
          <w:lang w:eastAsia="lt-LT"/>
        </w:rPr>
        <w:t xml:space="preserve"> </w:t>
      </w:r>
      <w:r w:rsidRPr="00B21ADC">
        <w:rPr>
          <w:sz w:val="22"/>
          <w:szCs w:val="22"/>
          <w:lang w:eastAsia="lt-LT"/>
        </w:rPr>
        <w:t>ši</w:t>
      </w:r>
      <w:r w:rsidRPr="003F3DD4">
        <w:rPr>
          <w:sz w:val="22"/>
          <w:szCs w:val="22"/>
          <w:lang w:eastAsia="lt-LT"/>
        </w:rPr>
        <w:t>mta</w:t>
      </w:r>
      <w:r w:rsidR="00DF55C3" w:rsidRPr="003F3DD4">
        <w:rPr>
          <w:sz w:val="22"/>
          <w:szCs w:val="22"/>
          <w:lang w:eastAsia="lt-LT"/>
        </w:rPr>
        <w:t>i</w:t>
      </w:r>
      <w:r w:rsidRPr="003F3DD4">
        <w:rPr>
          <w:sz w:val="22"/>
          <w:szCs w:val="22"/>
          <w:lang w:eastAsia="lt-LT"/>
        </w:rPr>
        <w:t xml:space="preserve"> </w:t>
      </w:r>
      <w:r w:rsidR="000370D2">
        <w:rPr>
          <w:sz w:val="22"/>
          <w:szCs w:val="22"/>
          <w:lang w:eastAsia="lt-LT"/>
        </w:rPr>
        <w:t>keturias</w:t>
      </w:r>
      <w:r w:rsidR="00DF55C3" w:rsidRPr="003F3DD4">
        <w:rPr>
          <w:sz w:val="22"/>
          <w:szCs w:val="22"/>
          <w:lang w:eastAsia="lt-LT"/>
        </w:rPr>
        <w:t xml:space="preserve">dešimt </w:t>
      </w:r>
      <w:r w:rsidR="000370D2">
        <w:rPr>
          <w:sz w:val="22"/>
          <w:szCs w:val="22"/>
          <w:lang w:eastAsia="lt-LT"/>
        </w:rPr>
        <w:t>septyni</w:t>
      </w:r>
      <w:r w:rsidR="00B21ADC" w:rsidRPr="003F3DD4">
        <w:rPr>
          <w:sz w:val="22"/>
          <w:szCs w:val="22"/>
          <w:lang w:eastAsia="lt-LT"/>
        </w:rPr>
        <w:t xml:space="preserve"> </w:t>
      </w:r>
      <w:r w:rsidRPr="003F3DD4">
        <w:rPr>
          <w:sz w:val="22"/>
          <w:szCs w:val="22"/>
          <w:lang w:eastAsia="lt-LT"/>
        </w:rPr>
        <w:t>tūkstančiai eurų, 00 ct)</w:t>
      </w:r>
      <w:r w:rsidR="000021A1" w:rsidRPr="003F3DD4">
        <w:rPr>
          <w:sz w:val="22"/>
          <w:szCs w:val="22"/>
          <w:lang w:eastAsia="lt-LT"/>
        </w:rPr>
        <w:t xml:space="preserve"> (toliau – </w:t>
      </w:r>
      <w:r w:rsidR="000021A1" w:rsidRPr="003F3DD4">
        <w:rPr>
          <w:b/>
          <w:bCs/>
          <w:sz w:val="22"/>
          <w:szCs w:val="22"/>
          <w:lang w:eastAsia="lt-LT"/>
        </w:rPr>
        <w:t>„S</w:t>
      </w:r>
      <w:r w:rsidR="000034E6" w:rsidRPr="003F3DD4">
        <w:rPr>
          <w:b/>
          <w:bCs/>
          <w:sz w:val="22"/>
          <w:szCs w:val="22"/>
          <w:lang w:eastAsia="lt-LT"/>
        </w:rPr>
        <w:t>utarties kaina“</w:t>
      </w:r>
      <w:r w:rsidR="000034E6" w:rsidRPr="003F3DD4">
        <w:rPr>
          <w:sz w:val="22"/>
          <w:szCs w:val="22"/>
          <w:lang w:eastAsia="lt-LT"/>
        </w:rPr>
        <w:t>)</w:t>
      </w:r>
      <w:r w:rsidRPr="003F3DD4">
        <w:rPr>
          <w:sz w:val="22"/>
          <w:szCs w:val="22"/>
          <w:lang w:eastAsia="lt-LT"/>
        </w:rPr>
        <w:t xml:space="preserve">. </w:t>
      </w:r>
    </w:p>
    <w:p w14:paraId="7378131D" w14:textId="07687834" w:rsidR="006806A0" w:rsidRPr="00B21ADC" w:rsidRDefault="008116AF" w:rsidP="00C46C73">
      <w:pPr>
        <w:pStyle w:val="Sraopastraipa"/>
        <w:numPr>
          <w:ilvl w:val="1"/>
          <w:numId w:val="4"/>
        </w:numPr>
        <w:ind w:left="426" w:hanging="426"/>
        <w:contextualSpacing w:val="0"/>
        <w:jc w:val="both"/>
        <w:rPr>
          <w:sz w:val="22"/>
          <w:szCs w:val="22"/>
          <w:lang w:eastAsia="lt-LT"/>
        </w:rPr>
      </w:pPr>
      <w:r w:rsidRPr="00B21ADC">
        <w:rPr>
          <w:sz w:val="22"/>
          <w:szCs w:val="22"/>
          <w:lang w:eastAsia="lt-LT"/>
        </w:rPr>
        <w:lastRenderedPageBreak/>
        <w:t xml:space="preserve">Draudimo </w:t>
      </w:r>
      <w:r w:rsidR="00F16392" w:rsidRPr="00B21ADC">
        <w:rPr>
          <w:sz w:val="22"/>
          <w:szCs w:val="22"/>
          <w:lang w:eastAsia="lt-LT"/>
        </w:rPr>
        <w:t>laikotarpiu</w:t>
      </w:r>
      <w:r w:rsidR="00133535" w:rsidRPr="00B21ADC">
        <w:rPr>
          <w:sz w:val="22"/>
          <w:szCs w:val="22"/>
          <w:lang w:eastAsia="lt-LT"/>
        </w:rPr>
        <w:t xml:space="preserve"> gali būti</w:t>
      </w:r>
      <w:r w:rsidR="006806A0" w:rsidRPr="00B21ADC">
        <w:rPr>
          <w:sz w:val="22"/>
          <w:szCs w:val="22"/>
          <w:lang w:eastAsia="lt-LT"/>
        </w:rPr>
        <w:t xml:space="preserve"> apdraudžiam</w:t>
      </w:r>
      <w:r w:rsidR="00F16392" w:rsidRPr="00B21ADC">
        <w:rPr>
          <w:sz w:val="22"/>
          <w:szCs w:val="22"/>
          <w:lang w:eastAsia="lt-LT"/>
        </w:rPr>
        <w:t>a</w:t>
      </w:r>
      <w:r w:rsidR="006806A0" w:rsidRPr="00B21ADC">
        <w:rPr>
          <w:sz w:val="22"/>
          <w:szCs w:val="22"/>
          <w:lang w:eastAsia="lt-LT"/>
        </w:rPr>
        <w:t xml:space="preserve"> </w:t>
      </w:r>
      <w:r w:rsidR="003875DC" w:rsidRPr="00B21ADC">
        <w:rPr>
          <w:sz w:val="22"/>
          <w:szCs w:val="22"/>
          <w:lang w:eastAsia="lt-LT"/>
        </w:rPr>
        <w:t xml:space="preserve">nuo </w:t>
      </w:r>
      <w:r w:rsidR="006806A0" w:rsidRPr="00B21ADC">
        <w:rPr>
          <w:sz w:val="22"/>
          <w:szCs w:val="22"/>
          <w:lang w:eastAsia="lt-LT"/>
        </w:rPr>
        <w:t>3</w:t>
      </w:r>
      <w:r w:rsidR="00B21ADC" w:rsidRPr="00B21ADC">
        <w:rPr>
          <w:sz w:val="22"/>
          <w:szCs w:val="22"/>
          <w:lang w:eastAsia="lt-LT"/>
        </w:rPr>
        <w:t>6</w:t>
      </w:r>
      <w:r w:rsidR="006806A0" w:rsidRPr="00B21ADC">
        <w:rPr>
          <w:sz w:val="22"/>
          <w:szCs w:val="22"/>
          <w:lang w:eastAsia="lt-LT"/>
        </w:rPr>
        <w:t xml:space="preserve">0 </w:t>
      </w:r>
      <w:r w:rsidR="00284111" w:rsidRPr="00B21ADC">
        <w:rPr>
          <w:sz w:val="22"/>
          <w:szCs w:val="22"/>
          <w:lang w:eastAsia="lt-LT"/>
        </w:rPr>
        <w:t>(tr</w:t>
      </w:r>
      <w:r w:rsidR="003875DC" w:rsidRPr="00B21ADC">
        <w:rPr>
          <w:sz w:val="22"/>
          <w:szCs w:val="22"/>
          <w:lang w:eastAsia="lt-LT"/>
        </w:rPr>
        <w:t>ijų</w:t>
      </w:r>
      <w:r w:rsidR="00284111" w:rsidRPr="00B21ADC">
        <w:rPr>
          <w:sz w:val="22"/>
          <w:szCs w:val="22"/>
          <w:lang w:eastAsia="lt-LT"/>
        </w:rPr>
        <w:t xml:space="preserve"> šimt</w:t>
      </w:r>
      <w:r w:rsidR="003875DC" w:rsidRPr="00B21ADC">
        <w:rPr>
          <w:sz w:val="22"/>
          <w:szCs w:val="22"/>
          <w:lang w:eastAsia="lt-LT"/>
        </w:rPr>
        <w:t xml:space="preserve">ų </w:t>
      </w:r>
      <w:r w:rsidR="00B21ADC" w:rsidRPr="00B21ADC">
        <w:rPr>
          <w:sz w:val="22"/>
          <w:szCs w:val="22"/>
          <w:lang w:eastAsia="lt-LT"/>
        </w:rPr>
        <w:t>šešiasdešimt</w:t>
      </w:r>
      <w:r w:rsidR="00ED68CB" w:rsidRPr="00B21ADC">
        <w:rPr>
          <w:sz w:val="22"/>
          <w:szCs w:val="22"/>
          <w:lang w:eastAsia="lt-LT"/>
        </w:rPr>
        <w:t>)</w:t>
      </w:r>
      <w:r w:rsidR="003875DC" w:rsidRPr="00B21ADC">
        <w:rPr>
          <w:sz w:val="22"/>
          <w:szCs w:val="22"/>
          <w:lang w:eastAsia="lt-LT"/>
        </w:rPr>
        <w:t xml:space="preserve"> iki 3</w:t>
      </w:r>
      <w:r w:rsidR="00B21ADC" w:rsidRPr="00B21ADC">
        <w:rPr>
          <w:sz w:val="22"/>
          <w:szCs w:val="22"/>
          <w:lang w:eastAsia="lt-LT"/>
        </w:rPr>
        <w:t>8</w:t>
      </w:r>
      <w:r w:rsidR="003875DC" w:rsidRPr="00B21ADC">
        <w:rPr>
          <w:sz w:val="22"/>
          <w:szCs w:val="22"/>
          <w:lang w:eastAsia="lt-LT"/>
        </w:rPr>
        <w:t xml:space="preserve">0 (trijų šimtų </w:t>
      </w:r>
      <w:r w:rsidR="00B21ADC" w:rsidRPr="00B21ADC">
        <w:rPr>
          <w:sz w:val="22"/>
          <w:szCs w:val="22"/>
          <w:lang w:eastAsia="lt-LT"/>
        </w:rPr>
        <w:t>aštuoniasdešimt</w:t>
      </w:r>
      <w:r w:rsidR="003875DC" w:rsidRPr="00B21ADC">
        <w:rPr>
          <w:sz w:val="22"/>
          <w:szCs w:val="22"/>
          <w:lang w:eastAsia="lt-LT"/>
        </w:rPr>
        <w:t>)</w:t>
      </w:r>
      <w:r w:rsidR="00ED68CB" w:rsidRPr="00B21ADC">
        <w:rPr>
          <w:sz w:val="22"/>
          <w:szCs w:val="22"/>
          <w:lang w:eastAsia="lt-LT"/>
        </w:rPr>
        <w:t xml:space="preserve"> </w:t>
      </w:r>
      <w:r w:rsidR="006806A0" w:rsidRPr="00B21ADC">
        <w:rPr>
          <w:sz w:val="22"/>
          <w:szCs w:val="22"/>
          <w:lang w:eastAsia="lt-LT"/>
        </w:rPr>
        <w:t>darbuotojų</w:t>
      </w:r>
      <w:r w:rsidR="001A6FD2" w:rsidRPr="00B21ADC">
        <w:rPr>
          <w:sz w:val="22"/>
          <w:szCs w:val="22"/>
          <w:lang w:eastAsia="lt-LT"/>
        </w:rPr>
        <w:t>.</w:t>
      </w:r>
    </w:p>
    <w:p w14:paraId="60822B0E" w14:textId="6F314B52" w:rsidR="00400FB6" w:rsidRPr="003F3DD4" w:rsidRDefault="00400FB6" w:rsidP="00C46C73">
      <w:pPr>
        <w:pStyle w:val="Sraopastraipa"/>
        <w:numPr>
          <w:ilvl w:val="1"/>
          <w:numId w:val="4"/>
        </w:numPr>
        <w:ind w:left="426" w:hanging="426"/>
        <w:contextualSpacing w:val="0"/>
        <w:jc w:val="both"/>
        <w:rPr>
          <w:sz w:val="22"/>
          <w:szCs w:val="22"/>
          <w:lang w:eastAsia="lt-LT"/>
        </w:rPr>
      </w:pPr>
      <w:r w:rsidRPr="003F3DD4">
        <w:rPr>
          <w:sz w:val="22"/>
          <w:szCs w:val="22"/>
          <w:lang w:eastAsia="lt-LT"/>
        </w:rPr>
        <w:t xml:space="preserve">Šios </w:t>
      </w:r>
      <w:r w:rsidR="00B21ADC">
        <w:rPr>
          <w:sz w:val="22"/>
          <w:szCs w:val="22"/>
          <w:lang w:eastAsia="lt-LT"/>
        </w:rPr>
        <w:t>S</w:t>
      </w:r>
      <w:r w:rsidRPr="003F3DD4">
        <w:rPr>
          <w:sz w:val="22"/>
          <w:szCs w:val="22"/>
          <w:lang w:eastAsia="lt-LT"/>
        </w:rPr>
        <w:t>utarties sąlygos galioja kartu su draudimo liudijimu ir Sveikatos draudimo taisyklėmis Nr.</w:t>
      </w:r>
      <w:r w:rsidR="00B21ADC">
        <w:rPr>
          <w:sz w:val="22"/>
          <w:szCs w:val="22"/>
          <w:lang w:eastAsia="lt-LT"/>
        </w:rPr>
        <w:t xml:space="preserve"> ______</w:t>
      </w:r>
      <w:r w:rsidRPr="003F3DD4">
        <w:rPr>
          <w:sz w:val="22"/>
          <w:szCs w:val="22"/>
          <w:lang w:eastAsia="lt-LT"/>
        </w:rPr>
        <w:t xml:space="preserve">. Šios </w:t>
      </w:r>
      <w:r w:rsidR="00B21ADC">
        <w:rPr>
          <w:sz w:val="22"/>
          <w:szCs w:val="22"/>
          <w:lang w:eastAsia="lt-LT"/>
        </w:rPr>
        <w:t>S</w:t>
      </w:r>
      <w:r w:rsidRPr="003F3DD4">
        <w:rPr>
          <w:sz w:val="22"/>
          <w:szCs w:val="22"/>
          <w:lang w:eastAsia="lt-LT"/>
        </w:rPr>
        <w:t xml:space="preserve">utarties sąlygos turi viršenybę prieš nurodytas draudimo taisykles, o taisyklės galioja tiek, kiek neprieštarauja šioms </w:t>
      </w:r>
      <w:r w:rsidR="00B21ADC">
        <w:rPr>
          <w:sz w:val="22"/>
          <w:szCs w:val="22"/>
          <w:lang w:eastAsia="lt-LT"/>
        </w:rPr>
        <w:t>S</w:t>
      </w:r>
      <w:r w:rsidRPr="003F3DD4">
        <w:rPr>
          <w:sz w:val="22"/>
          <w:szCs w:val="22"/>
          <w:lang w:eastAsia="lt-LT"/>
        </w:rPr>
        <w:t>utarties sąlygoms.</w:t>
      </w:r>
    </w:p>
    <w:p w14:paraId="7CBAAB19" w14:textId="77777777" w:rsidR="00033003" w:rsidRPr="003F3DD4" w:rsidRDefault="00033003" w:rsidP="00C46C73">
      <w:pPr>
        <w:pStyle w:val="Sraopastraipa"/>
        <w:numPr>
          <w:ilvl w:val="1"/>
          <w:numId w:val="4"/>
        </w:numPr>
        <w:ind w:left="426" w:hanging="426"/>
        <w:contextualSpacing w:val="0"/>
        <w:jc w:val="both"/>
        <w:rPr>
          <w:sz w:val="22"/>
          <w:szCs w:val="22"/>
          <w:lang w:eastAsia="lt-LT"/>
        </w:rPr>
      </w:pPr>
      <w:r w:rsidRPr="003F3DD4">
        <w:rPr>
          <w:sz w:val="22"/>
          <w:szCs w:val="22"/>
          <w:lang w:eastAsia="lt-LT"/>
        </w:rPr>
        <w:t>Sutarties šalių asmenys, atsakingi už sutarties vykdymą:</w:t>
      </w:r>
    </w:p>
    <w:p w14:paraId="5F0D274A" w14:textId="078F28B0" w:rsidR="00D3396E" w:rsidRPr="003F3DD4" w:rsidRDefault="00033003" w:rsidP="00D3396E">
      <w:pPr>
        <w:pStyle w:val="Sraopastraipa"/>
        <w:numPr>
          <w:ilvl w:val="2"/>
          <w:numId w:val="4"/>
        </w:numPr>
        <w:ind w:left="993" w:hanging="567"/>
        <w:contextualSpacing w:val="0"/>
        <w:jc w:val="both"/>
        <w:rPr>
          <w:sz w:val="22"/>
          <w:szCs w:val="22"/>
          <w:lang w:eastAsia="lt-LT"/>
        </w:rPr>
      </w:pPr>
      <w:r w:rsidRPr="003F3DD4">
        <w:rPr>
          <w:sz w:val="22"/>
          <w:szCs w:val="22"/>
          <w:lang w:eastAsia="lt-LT"/>
        </w:rPr>
        <w:t>Draudėj</w:t>
      </w:r>
      <w:r w:rsidR="00ED3B68" w:rsidRPr="003F3DD4">
        <w:rPr>
          <w:sz w:val="22"/>
          <w:szCs w:val="22"/>
          <w:lang w:eastAsia="lt-LT"/>
        </w:rPr>
        <w:t xml:space="preserve">o </w:t>
      </w:r>
      <w:r w:rsidR="0046315D" w:rsidRPr="003F3DD4">
        <w:rPr>
          <w:sz w:val="22"/>
          <w:szCs w:val="22"/>
          <w:lang w:eastAsia="lt-LT"/>
        </w:rPr>
        <w:t xml:space="preserve">atstovė, atsakinga už Sutartyje nurodytų Pardavėjo įsipareigojimų vykdymo priežiūrą </w:t>
      </w:r>
      <w:r w:rsidR="005A7CEF" w:rsidRPr="003F3DD4">
        <w:rPr>
          <w:sz w:val="22"/>
          <w:szCs w:val="22"/>
          <w:lang w:eastAsia="lt-LT"/>
        </w:rPr>
        <w:t xml:space="preserve">– </w:t>
      </w:r>
      <w:r w:rsidR="0079758E" w:rsidRPr="003F3DD4">
        <w:rPr>
          <w:sz w:val="22"/>
          <w:szCs w:val="22"/>
          <w:lang w:eastAsia="lt-LT"/>
        </w:rPr>
        <w:t>personalo paslaugų</w:t>
      </w:r>
      <w:r w:rsidR="008D4418" w:rsidRPr="003F3DD4">
        <w:rPr>
          <w:sz w:val="22"/>
          <w:szCs w:val="22"/>
          <w:lang w:eastAsia="lt-LT"/>
        </w:rPr>
        <w:t xml:space="preserve"> partnerė </w:t>
      </w:r>
      <w:r w:rsidR="0046315D" w:rsidRPr="003F3DD4">
        <w:rPr>
          <w:sz w:val="22"/>
          <w:szCs w:val="22"/>
          <w:lang w:eastAsia="lt-LT"/>
        </w:rPr>
        <w:t xml:space="preserve">Audronė </w:t>
      </w:r>
      <w:r w:rsidR="00DF55C3" w:rsidRPr="003F3DD4">
        <w:rPr>
          <w:sz w:val="22"/>
          <w:szCs w:val="22"/>
          <w:lang w:eastAsia="lt-LT"/>
        </w:rPr>
        <w:t>Lelytė</w:t>
      </w:r>
      <w:r w:rsidR="008D4418" w:rsidRPr="003F3DD4">
        <w:rPr>
          <w:sz w:val="22"/>
          <w:szCs w:val="22"/>
          <w:lang w:eastAsia="lt-LT"/>
        </w:rPr>
        <w:t xml:space="preserve">, tel. </w:t>
      </w:r>
      <w:r w:rsidR="00B36B14" w:rsidRPr="003F3DD4">
        <w:rPr>
          <w:sz w:val="22"/>
          <w:szCs w:val="22"/>
          <w:lang w:eastAsia="lt-LT"/>
        </w:rPr>
        <w:t xml:space="preserve">+370 695 40 787, e. paštas </w:t>
      </w:r>
      <w:hyperlink r:id="rId11" w:history="1">
        <w:r w:rsidR="00D90A8B" w:rsidRPr="004577CA">
          <w:rPr>
            <w:rStyle w:val="Hipersaitas"/>
            <w:color w:val="auto"/>
            <w:sz w:val="22"/>
            <w:szCs w:val="22"/>
            <w:lang w:eastAsia="lt-LT"/>
          </w:rPr>
          <w:t>a.lelyte@kn.lt</w:t>
        </w:r>
      </w:hyperlink>
      <w:r w:rsidR="004577CA" w:rsidRPr="004577CA">
        <w:rPr>
          <w:sz w:val="22"/>
          <w:szCs w:val="22"/>
          <w:lang w:eastAsia="lt-LT"/>
        </w:rPr>
        <w:t>.</w:t>
      </w:r>
      <w:r w:rsidR="00B36B14" w:rsidRPr="003F3DD4">
        <w:rPr>
          <w:sz w:val="22"/>
          <w:szCs w:val="22"/>
          <w:lang w:eastAsia="lt-LT"/>
        </w:rPr>
        <w:t xml:space="preserve"> </w:t>
      </w:r>
    </w:p>
    <w:p w14:paraId="21F383B4" w14:textId="115F7B52" w:rsidR="00D3396E" w:rsidRPr="003F3DD4" w:rsidRDefault="00033003" w:rsidP="00D3396E">
      <w:pPr>
        <w:pStyle w:val="Sraopastraipa"/>
        <w:numPr>
          <w:ilvl w:val="2"/>
          <w:numId w:val="4"/>
        </w:numPr>
        <w:ind w:left="993" w:hanging="567"/>
        <w:contextualSpacing w:val="0"/>
        <w:jc w:val="both"/>
        <w:rPr>
          <w:sz w:val="22"/>
          <w:szCs w:val="22"/>
          <w:lang w:eastAsia="lt-LT"/>
        </w:rPr>
      </w:pPr>
      <w:r w:rsidRPr="003F3DD4">
        <w:rPr>
          <w:sz w:val="22"/>
          <w:lang w:eastAsia="lt-LT"/>
        </w:rPr>
        <w:t>Draudik</w:t>
      </w:r>
      <w:r w:rsidR="00B36B14" w:rsidRPr="003F3DD4">
        <w:rPr>
          <w:sz w:val="22"/>
          <w:lang w:eastAsia="lt-LT"/>
        </w:rPr>
        <w:t>o atstov</w:t>
      </w:r>
      <w:r w:rsidR="001240AD" w:rsidRPr="003F3DD4">
        <w:rPr>
          <w:sz w:val="22"/>
          <w:lang w:eastAsia="lt-LT"/>
        </w:rPr>
        <w:t>as</w:t>
      </w:r>
      <w:r w:rsidR="005A7CEF" w:rsidRPr="003F3DD4">
        <w:rPr>
          <w:sz w:val="22"/>
          <w:lang w:eastAsia="lt-LT"/>
        </w:rPr>
        <w:t xml:space="preserve"> </w:t>
      </w:r>
      <w:r w:rsidR="00A44526" w:rsidRPr="003F3DD4">
        <w:rPr>
          <w:sz w:val="22"/>
          <w:lang w:eastAsia="lt-LT"/>
        </w:rPr>
        <w:t>–</w:t>
      </w:r>
      <w:r w:rsidR="005A7CEF" w:rsidRPr="003F3DD4">
        <w:rPr>
          <w:sz w:val="22"/>
          <w:lang w:eastAsia="lt-LT"/>
        </w:rPr>
        <w:t xml:space="preserve"> </w:t>
      </w:r>
      <w:r w:rsidR="00B21ADC">
        <w:rPr>
          <w:sz w:val="22"/>
          <w:lang w:eastAsia="lt-LT"/>
        </w:rPr>
        <w:t>______.</w:t>
      </w:r>
    </w:p>
    <w:p w14:paraId="64F7C9C2" w14:textId="0C6563DD" w:rsidR="0079601F" w:rsidRPr="003F3DD4" w:rsidRDefault="00EA4EE0" w:rsidP="0079601F">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Pirkėjo atstovė, atsakinga už Sutarties keitimų administravimą, Sutarties ir jos pakeitimų paskelbimą – </w:t>
      </w:r>
      <w:r w:rsidR="00B21ADC">
        <w:rPr>
          <w:sz w:val="22"/>
          <w:szCs w:val="22"/>
          <w:lang w:eastAsia="lt-LT"/>
        </w:rPr>
        <w:t>________.</w:t>
      </w:r>
    </w:p>
    <w:p w14:paraId="24B8D233" w14:textId="623602C2" w:rsidR="00C46C73" w:rsidRPr="004577CA" w:rsidRDefault="0079601F" w:rsidP="004577CA">
      <w:pPr>
        <w:pStyle w:val="Sraopastraipa"/>
        <w:numPr>
          <w:ilvl w:val="2"/>
          <w:numId w:val="4"/>
        </w:numPr>
        <w:ind w:left="993" w:hanging="567"/>
        <w:contextualSpacing w:val="0"/>
        <w:jc w:val="both"/>
        <w:rPr>
          <w:sz w:val="22"/>
          <w:lang w:eastAsia="lt-LT"/>
        </w:rPr>
      </w:pPr>
      <w:r w:rsidRPr="003F3DD4">
        <w:rPr>
          <w:sz w:val="22"/>
          <w:szCs w:val="22"/>
          <w:lang w:eastAsia="lt-LT"/>
        </w:rPr>
        <w:t xml:space="preserve">Draudimo brokeris – </w:t>
      </w:r>
      <w:proofErr w:type="spellStart"/>
      <w:r w:rsidRPr="003F3DD4">
        <w:rPr>
          <w:sz w:val="22"/>
          <w:szCs w:val="22"/>
          <w:lang w:eastAsia="lt-LT"/>
        </w:rPr>
        <w:t>Marsh</w:t>
      </w:r>
      <w:proofErr w:type="spellEnd"/>
      <w:r w:rsidRPr="003F3DD4">
        <w:rPr>
          <w:sz w:val="22"/>
          <w:szCs w:val="22"/>
          <w:lang w:eastAsia="lt-LT"/>
        </w:rPr>
        <w:t xml:space="preserve"> Lietuva, UADBB</w:t>
      </w:r>
      <w:r w:rsidR="00B21ADC">
        <w:rPr>
          <w:sz w:val="22"/>
          <w:szCs w:val="22"/>
          <w:lang w:eastAsia="lt-LT"/>
        </w:rPr>
        <w:t>.</w:t>
      </w:r>
    </w:p>
    <w:p w14:paraId="29021533" w14:textId="5699938D" w:rsidR="003875DC" w:rsidRPr="003F3DD4" w:rsidRDefault="003875DC" w:rsidP="00F508F9">
      <w:pPr>
        <w:pStyle w:val="Sraopastraipa"/>
        <w:widowControl w:val="0"/>
        <w:numPr>
          <w:ilvl w:val="1"/>
          <w:numId w:val="4"/>
        </w:numPr>
        <w:tabs>
          <w:tab w:val="left" w:pos="1134"/>
        </w:tabs>
        <w:ind w:left="426" w:hanging="426"/>
        <w:contextualSpacing w:val="0"/>
        <w:jc w:val="both"/>
        <w:rPr>
          <w:sz w:val="22"/>
          <w:szCs w:val="22"/>
          <w:lang w:eastAsia="lt-LT"/>
        </w:rPr>
      </w:pPr>
      <w:r w:rsidRPr="003F3DD4">
        <w:rPr>
          <w:sz w:val="22"/>
          <w:szCs w:val="22"/>
          <w:lang w:eastAsia="lt-LT"/>
        </w:rPr>
        <w:t xml:space="preserve">Paslaugos pradedamos teikti nuo </w:t>
      </w:r>
      <w:r w:rsidRPr="003F3DD4">
        <w:rPr>
          <w:sz w:val="22"/>
          <w:szCs w:val="22"/>
          <w:lang w:val="en-US" w:eastAsia="lt-LT"/>
        </w:rPr>
        <w:t>202</w:t>
      </w:r>
      <w:r w:rsidR="0056357E" w:rsidRPr="003F3DD4">
        <w:rPr>
          <w:sz w:val="22"/>
          <w:szCs w:val="22"/>
          <w:lang w:val="en-US" w:eastAsia="lt-LT"/>
        </w:rPr>
        <w:t>5</w:t>
      </w:r>
      <w:r w:rsidRPr="003F3DD4">
        <w:rPr>
          <w:sz w:val="22"/>
          <w:szCs w:val="22"/>
          <w:lang w:val="en-US" w:eastAsia="lt-LT"/>
        </w:rPr>
        <w:t>-05-01.</w:t>
      </w:r>
    </w:p>
    <w:p w14:paraId="095C833D" w14:textId="77777777" w:rsidR="00F508F9" w:rsidRPr="003F3DD4" w:rsidRDefault="00F508F9" w:rsidP="00F508F9">
      <w:pPr>
        <w:pStyle w:val="Sraopastraipa"/>
        <w:widowControl w:val="0"/>
        <w:tabs>
          <w:tab w:val="left" w:pos="1134"/>
        </w:tabs>
        <w:ind w:left="426"/>
        <w:contextualSpacing w:val="0"/>
        <w:jc w:val="both"/>
        <w:rPr>
          <w:sz w:val="22"/>
          <w:szCs w:val="22"/>
          <w:lang w:eastAsia="lt-LT"/>
        </w:rPr>
      </w:pPr>
    </w:p>
    <w:p w14:paraId="42258A62" w14:textId="6164B914" w:rsidR="006806A0" w:rsidRPr="003F3DD4" w:rsidRDefault="00064140" w:rsidP="00931D29">
      <w:pPr>
        <w:keepNext/>
        <w:widowControl w:val="0"/>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KAINA IR KAINOS MOKĖJIMO TVARKA</w:t>
      </w:r>
    </w:p>
    <w:p w14:paraId="701D2A33" w14:textId="77777777" w:rsidR="00C46C73" w:rsidRPr="003F3DD4" w:rsidRDefault="00C46C73" w:rsidP="00C46C73">
      <w:pPr>
        <w:keepNext/>
        <w:widowControl w:val="0"/>
        <w:tabs>
          <w:tab w:val="left" w:pos="1134"/>
        </w:tabs>
        <w:spacing w:after="0" w:line="240" w:lineRule="auto"/>
        <w:ind w:left="567"/>
        <w:outlineLvl w:val="1"/>
        <w:rPr>
          <w:b/>
          <w:caps/>
          <w:sz w:val="22"/>
          <w:lang w:eastAsia="lt-LT"/>
        </w:rPr>
      </w:pPr>
    </w:p>
    <w:p w14:paraId="353ABB07" w14:textId="7CBCC259" w:rsidR="00A740E6" w:rsidRPr="003F3DD4" w:rsidRDefault="00A740E6" w:rsidP="00ED68CB">
      <w:pPr>
        <w:numPr>
          <w:ilvl w:val="1"/>
          <w:numId w:val="4"/>
        </w:numPr>
        <w:spacing w:after="0" w:line="240" w:lineRule="auto"/>
        <w:ind w:left="426" w:hanging="426"/>
        <w:jc w:val="both"/>
        <w:rPr>
          <w:rFonts w:eastAsia="Calibri"/>
          <w:b/>
          <w:bCs/>
          <w:caps/>
          <w:sz w:val="22"/>
        </w:rPr>
      </w:pPr>
      <w:r w:rsidRPr="003F3DD4">
        <w:rPr>
          <w:rFonts w:eastAsia="Calibri"/>
          <w:sz w:val="22"/>
        </w:rPr>
        <w:t xml:space="preserve">Draudimo įmoka mokama ketvirčiais, lygiomis dalimis po 25% nuo draudimo įmokos paskaičiuotos pagal Apdraustųjų skaičių draudimo laikotarpio pradžioje. Pirmoji įmoka sumokama per </w:t>
      </w:r>
      <w:r w:rsidR="003875DC" w:rsidRPr="003F3DD4">
        <w:rPr>
          <w:rFonts w:eastAsia="Calibri"/>
          <w:sz w:val="22"/>
        </w:rPr>
        <w:t>30</w:t>
      </w:r>
      <w:r w:rsidRPr="003F3DD4">
        <w:rPr>
          <w:rFonts w:eastAsia="Calibri"/>
          <w:sz w:val="22"/>
        </w:rPr>
        <w:t xml:space="preserve"> </w:t>
      </w:r>
      <w:r w:rsidR="009A6143">
        <w:rPr>
          <w:rFonts w:eastAsia="Calibri"/>
          <w:sz w:val="22"/>
        </w:rPr>
        <w:t xml:space="preserve">kalendorinių </w:t>
      </w:r>
      <w:r w:rsidRPr="003F3DD4">
        <w:rPr>
          <w:rFonts w:eastAsia="Calibri"/>
          <w:sz w:val="22"/>
        </w:rPr>
        <w:t xml:space="preserve">dienų, kitos įmokos sumokamos kiekvieno ketvirčio pirmąją dieną, pagal draudiko pateiktą sąskaitą faktūrą (ar kitą apmokėjimui skirtą dokumentą) </w:t>
      </w:r>
      <w:r w:rsidRPr="003F3DD4">
        <w:rPr>
          <w:sz w:val="22"/>
          <w:lang w:eastAsia="lt-LT"/>
        </w:rPr>
        <w:t xml:space="preserve">informacinėje sistemoje </w:t>
      </w:r>
      <w:r w:rsidR="00BC13D1" w:rsidRPr="00BC13D1">
        <w:rPr>
          <w:sz w:val="22"/>
          <w:lang w:eastAsia="lt-LT"/>
        </w:rPr>
        <w:t>SABIS</w:t>
      </w:r>
      <w:r w:rsidRPr="00BC13D1">
        <w:rPr>
          <w:sz w:val="22"/>
          <w:lang w:eastAsia="lt-LT"/>
        </w:rPr>
        <w:t>.</w:t>
      </w:r>
      <w:r w:rsidRPr="003F3DD4">
        <w:rPr>
          <w:rFonts w:eastAsia="Calibri"/>
          <w:sz w:val="22"/>
        </w:rPr>
        <w:t xml:space="preserve"> </w:t>
      </w:r>
    </w:p>
    <w:p w14:paraId="2925D04A" w14:textId="5A5A2074" w:rsidR="00064140" w:rsidRPr="003F3DD4" w:rsidRDefault="00064140" w:rsidP="00ED68CB">
      <w:pPr>
        <w:pStyle w:val="Sraopastraipa"/>
        <w:widowControl w:val="0"/>
        <w:numPr>
          <w:ilvl w:val="1"/>
          <w:numId w:val="4"/>
        </w:numPr>
        <w:tabs>
          <w:tab w:val="left" w:pos="1134"/>
        </w:tabs>
        <w:ind w:left="426" w:hanging="426"/>
        <w:contextualSpacing w:val="0"/>
        <w:jc w:val="both"/>
        <w:rPr>
          <w:sz w:val="22"/>
          <w:szCs w:val="22"/>
          <w:lang w:eastAsia="lt-LT"/>
        </w:rPr>
      </w:pPr>
      <w:r w:rsidRPr="003F3DD4">
        <w:rPr>
          <w:sz w:val="22"/>
          <w:szCs w:val="22"/>
          <w:lang w:eastAsia="lt-LT"/>
        </w:rPr>
        <w:t xml:space="preserve">Likus 15 </w:t>
      </w:r>
      <w:r w:rsidR="009A6143">
        <w:rPr>
          <w:sz w:val="22"/>
          <w:szCs w:val="22"/>
          <w:lang w:eastAsia="lt-LT"/>
        </w:rPr>
        <w:t>kalend</w:t>
      </w:r>
      <w:r w:rsidR="000C7D2C">
        <w:rPr>
          <w:sz w:val="22"/>
          <w:szCs w:val="22"/>
          <w:lang w:eastAsia="lt-LT"/>
        </w:rPr>
        <w:t xml:space="preserve">orinių </w:t>
      </w:r>
      <w:r w:rsidRPr="003F3DD4">
        <w:rPr>
          <w:sz w:val="22"/>
          <w:szCs w:val="22"/>
          <w:lang w:eastAsia="lt-LT"/>
        </w:rPr>
        <w:t>dienų iki draudimo sutarties pabaigos Draudikas privalo paruošti draudimo sutarties priedą, kuriame atsispindėtų mokėtina įmoka už visus draudimo laikotarpiu naujus Apdraustuosius ir grąžintina įmoka už visus draudimo laikotarpiu pašalintus Apdraustuosius ir kartu su apmokėjimui skirtu dokumentu pateikti Draudėjui.</w:t>
      </w:r>
    </w:p>
    <w:p w14:paraId="667C5041" w14:textId="73F38C88" w:rsidR="00CF7D46" w:rsidRPr="00D90A8B" w:rsidRDefault="00064140" w:rsidP="00D90A8B">
      <w:pPr>
        <w:pStyle w:val="Sraopastraipa"/>
        <w:widowControl w:val="0"/>
        <w:numPr>
          <w:ilvl w:val="1"/>
          <w:numId w:val="4"/>
        </w:numPr>
        <w:tabs>
          <w:tab w:val="left" w:pos="1134"/>
        </w:tabs>
        <w:ind w:left="426" w:hanging="426"/>
        <w:contextualSpacing w:val="0"/>
        <w:jc w:val="both"/>
        <w:rPr>
          <w:sz w:val="22"/>
          <w:lang w:eastAsia="lt-LT"/>
        </w:rPr>
      </w:pPr>
      <w:r w:rsidRPr="00BC13D1">
        <w:rPr>
          <w:sz w:val="22"/>
          <w:szCs w:val="22"/>
          <w:lang w:eastAsia="lt-LT"/>
        </w:rPr>
        <w:t xml:space="preserve">Draudikas visas sąskaitas faktūras, kreditinius ir debetinius dokumentus, jei vykdant sutartį tokie yra išrašomi, Draudėjui privalo pateikti </w:t>
      </w:r>
      <w:r w:rsidR="00BC13D1" w:rsidRPr="00BC13D1">
        <w:rPr>
          <w:sz w:val="22"/>
          <w:szCs w:val="22"/>
          <w:lang w:eastAsia="lt-LT"/>
        </w:rPr>
        <w:t>per SABIS (Sąskaitų administravimo bendroji informacinė sistema)</w:t>
      </w:r>
      <w:r w:rsidRPr="00BC13D1">
        <w:rPr>
          <w:sz w:val="22"/>
          <w:szCs w:val="22"/>
          <w:lang w:eastAsia="lt-LT"/>
        </w:rPr>
        <w:t xml:space="preserve">. Draudėjui sąskaitas faktūras ir kitus šiame punkte nurodytus dokumentus pateikus kitu nei nurodytas būdu, jos nebus laikomos įteiktomis Draudėjui ir Draudėjui nekils jokių pareigų, susijusių su netinkamai pateiktų sąskaitų faktūrų apmokėjimu, išskyrus atvejus, nurodytus Lietuvos Respublikos pirkimų, atliekamų vandentvarkos, energetikos, transporto ar pašto paslaugų srities perkančiųjų subjektų, įstatymo 34 str. 12 dalyje. Visos išlaidos, susijusios su šiame punkte nurodytų apskaitos dokumentų pateikimu Draudėjui per </w:t>
      </w:r>
      <w:r w:rsidR="00BC13D1" w:rsidRPr="00BC13D1">
        <w:rPr>
          <w:sz w:val="22"/>
          <w:szCs w:val="22"/>
          <w:lang w:eastAsia="lt-LT"/>
        </w:rPr>
        <w:t>SABIS</w:t>
      </w:r>
      <w:r w:rsidRPr="00BC13D1">
        <w:rPr>
          <w:sz w:val="22"/>
          <w:szCs w:val="22"/>
          <w:lang w:eastAsia="lt-LT"/>
        </w:rPr>
        <w:t>, tenka Draudikui.</w:t>
      </w:r>
    </w:p>
    <w:p w14:paraId="4CD6CE2B" w14:textId="77777777" w:rsidR="00931D29" w:rsidRPr="003F3DD4" w:rsidRDefault="00931D29" w:rsidP="00931D29">
      <w:pPr>
        <w:pStyle w:val="Sraopastraipa"/>
        <w:widowControl w:val="0"/>
        <w:ind w:left="567"/>
        <w:contextualSpacing w:val="0"/>
        <w:jc w:val="both"/>
        <w:rPr>
          <w:sz w:val="22"/>
          <w:szCs w:val="22"/>
          <w:lang w:eastAsia="lt-LT"/>
        </w:rPr>
      </w:pPr>
    </w:p>
    <w:p w14:paraId="3B98BC9D" w14:textId="67B01DB6" w:rsidR="00CF7D46" w:rsidRPr="003F3DD4" w:rsidRDefault="00A067B4" w:rsidP="00931D29">
      <w:pPr>
        <w:keepNext/>
        <w:widowControl w:val="0"/>
        <w:numPr>
          <w:ilvl w:val="0"/>
          <w:numId w:val="4"/>
        </w:numPr>
        <w:tabs>
          <w:tab w:val="left" w:pos="1134"/>
        </w:tabs>
        <w:spacing w:after="0" w:line="240" w:lineRule="auto"/>
        <w:ind w:left="0" w:firstLine="567"/>
        <w:jc w:val="center"/>
        <w:outlineLvl w:val="1"/>
        <w:rPr>
          <w:b/>
          <w:caps/>
          <w:sz w:val="22"/>
          <w:lang w:eastAsia="lt-LT"/>
        </w:rPr>
      </w:pPr>
      <w:r w:rsidRPr="003F3DD4">
        <w:rPr>
          <w:b/>
          <w:sz w:val="22"/>
        </w:rPr>
        <w:t>DRAUDIKO</w:t>
      </w:r>
      <w:r w:rsidRPr="003F3DD4">
        <w:rPr>
          <w:sz w:val="22"/>
        </w:rPr>
        <w:t xml:space="preserve"> </w:t>
      </w:r>
      <w:r w:rsidR="00CF7D46" w:rsidRPr="003F3DD4">
        <w:rPr>
          <w:b/>
          <w:caps/>
          <w:sz w:val="22"/>
          <w:lang w:eastAsia="lt-LT"/>
        </w:rPr>
        <w:t>teisė pasitelkti trečiuosius asmenis (subtiekimas), jungtinė veikla</w:t>
      </w:r>
    </w:p>
    <w:p w14:paraId="6A70C401" w14:textId="77777777" w:rsidR="00931D29" w:rsidRPr="003F3DD4" w:rsidRDefault="00931D29" w:rsidP="00931D29">
      <w:pPr>
        <w:keepNext/>
        <w:widowControl w:val="0"/>
        <w:tabs>
          <w:tab w:val="left" w:pos="1134"/>
        </w:tabs>
        <w:spacing w:after="0" w:line="240" w:lineRule="auto"/>
        <w:ind w:left="567"/>
        <w:outlineLvl w:val="1"/>
        <w:rPr>
          <w:b/>
          <w:caps/>
          <w:sz w:val="22"/>
          <w:lang w:eastAsia="lt-LT"/>
        </w:rPr>
      </w:pPr>
    </w:p>
    <w:p w14:paraId="6D88B317" w14:textId="77777777" w:rsidR="00CF7D46" w:rsidRPr="003F3DD4" w:rsidRDefault="00CF7D46" w:rsidP="00ED68CB">
      <w:pPr>
        <w:pStyle w:val="Sraopastraipa"/>
        <w:numPr>
          <w:ilvl w:val="1"/>
          <w:numId w:val="4"/>
        </w:numPr>
        <w:ind w:left="426" w:hanging="426"/>
        <w:contextualSpacing w:val="0"/>
        <w:jc w:val="both"/>
        <w:rPr>
          <w:sz w:val="22"/>
          <w:szCs w:val="22"/>
          <w:lang w:eastAsia="lt-LT"/>
        </w:rPr>
      </w:pPr>
      <w:r w:rsidRPr="003F3DD4">
        <w:rPr>
          <w:sz w:val="22"/>
          <w:szCs w:val="22"/>
          <w:lang w:eastAsia="lt-LT"/>
        </w:rPr>
        <w:t xml:space="preserve">Bet kokie fiziniai ar juridiniai asmenys, kuriuos Draudikas pasitelkia šios Sutarties vykdymui, neatsižvelgiant į tai, kokie teisiniai ryšiai sieja šiuos asmenis su Draudiku, yra laikomi Draudiko subtiekėjais. Šių asmenų veiksmai vykdant Sutartį Draudikui sukelia tokias pačias pasekmes, kaip jo paties veiksmai. </w:t>
      </w:r>
    </w:p>
    <w:p w14:paraId="304B7450" w14:textId="77777777" w:rsidR="00CF7D46" w:rsidRPr="003F3DD4" w:rsidRDefault="00CF7D46" w:rsidP="00ED68CB">
      <w:pPr>
        <w:pStyle w:val="Sraopastraipa"/>
        <w:numPr>
          <w:ilvl w:val="1"/>
          <w:numId w:val="4"/>
        </w:numPr>
        <w:ind w:left="426" w:hanging="426"/>
        <w:contextualSpacing w:val="0"/>
        <w:jc w:val="both"/>
        <w:rPr>
          <w:sz w:val="22"/>
          <w:szCs w:val="22"/>
          <w:lang w:eastAsia="lt-LT"/>
        </w:rPr>
      </w:pPr>
      <w:r w:rsidRPr="003F3DD4">
        <w:rPr>
          <w:sz w:val="22"/>
          <w:szCs w:val="22"/>
          <w:lang w:eastAsia="lt-LT"/>
        </w:rPr>
        <w:t xml:space="preserve">Draudikas neturi teisės pasitelkti subtiekėjų, jei savo Pirkimo pasiūlyme nenurodė, kad ketina tai padaryti. Kai Draudikas subtiekėjų pasitelkimą nurodė savo Pirkimo pasiūlyme, informacija apie tokius subtiekėjus privalo būti pateikta Draudėjui </w:t>
      </w:r>
      <w:r w:rsidR="00783DB7" w:rsidRPr="003F3DD4">
        <w:rPr>
          <w:sz w:val="22"/>
          <w:szCs w:val="22"/>
          <w:lang w:eastAsia="lt-LT"/>
        </w:rPr>
        <w:t>ne vėliau nei iki Paslaugų teikimo pradžios dienos</w:t>
      </w:r>
      <w:r w:rsidRPr="003F3DD4">
        <w:rPr>
          <w:sz w:val="22"/>
          <w:szCs w:val="22"/>
          <w:lang w:eastAsia="lt-LT"/>
        </w:rPr>
        <w:t xml:space="preserve">. </w:t>
      </w:r>
    </w:p>
    <w:p w14:paraId="59B9FDBF" w14:textId="77777777" w:rsidR="00CF7D46" w:rsidRPr="003F3DD4" w:rsidRDefault="00CF7D46" w:rsidP="00ED68CB">
      <w:pPr>
        <w:pStyle w:val="Sraopastraipa"/>
        <w:numPr>
          <w:ilvl w:val="1"/>
          <w:numId w:val="4"/>
        </w:numPr>
        <w:ind w:left="426" w:hanging="426"/>
        <w:contextualSpacing w:val="0"/>
        <w:jc w:val="both"/>
        <w:rPr>
          <w:sz w:val="22"/>
          <w:szCs w:val="22"/>
          <w:lang w:eastAsia="lt-LT"/>
        </w:rPr>
      </w:pPr>
      <w:r w:rsidRPr="003F3DD4">
        <w:rPr>
          <w:sz w:val="22"/>
          <w:szCs w:val="22"/>
          <w:lang w:eastAsia="lt-LT"/>
        </w:rPr>
        <w:t xml:space="preserve">Sutarties vykdymo laikotarpiu Sutarties vykdymui pasitelkti subtiekėjai, kurių pajėgumais Draudikas rėmėsi Pirkime, gali būti pakeisti tik dėl objektyvių priežasčių ir tik gavus išankstinį raštišką </w:t>
      </w:r>
      <w:r w:rsidR="00B807EC" w:rsidRPr="003F3DD4">
        <w:rPr>
          <w:sz w:val="22"/>
          <w:szCs w:val="22"/>
          <w:lang w:eastAsia="lt-LT"/>
        </w:rPr>
        <w:t>Draudėjo</w:t>
      </w:r>
      <w:r w:rsidRPr="003F3DD4">
        <w:rPr>
          <w:sz w:val="22"/>
          <w:szCs w:val="22"/>
          <w:lang w:eastAsia="lt-LT"/>
        </w:rPr>
        <w:t xml:space="preserve"> sutikimą, kurio </w:t>
      </w:r>
      <w:r w:rsidR="00B807EC" w:rsidRPr="003F3DD4">
        <w:rPr>
          <w:sz w:val="22"/>
          <w:szCs w:val="22"/>
          <w:lang w:eastAsia="lt-LT"/>
        </w:rPr>
        <w:t xml:space="preserve">Draudėjas </w:t>
      </w:r>
      <w:r w:rsidRPr="003F3DD4">
        <w:rPr>
          <w:sz w:val="22"/>
          <w:szCs w:val="22"/>
          <w:lang w:eastAsia="lt-LT"/>
        </w:rPr>
        <w:t xml:space="preserve">neatsisakys išduoti nepagrįstai. Naujų Draudiko pasitelktų subtiekėjų kvalifikacija ir kiti pajėgumai negali būti blogesni, negu atitinkami taikytini minimalūs kvalifikacijos reikalavimai, numatyti Pirkimo dokumentuose. Šis reikalavimas netaikomas, jei Draudikas subtiekėjo pajėgumais (kvalifikacija) Pirkime nesirėmė. Objektyviomis priežastimis pakeisti Draudiko pasitelktą subtiekėją laikomos situacijos, kai: (i) toks Draudiko pasitelktas subtiekėjas - juridinis asmuo bankrutuoja, yra restruktūrizuojamas, nutraukia veiklą ar nebegali jos tęsti arba kitais panašiais atvejais; (ii) kuomet Draudiko pasitelktas subtiekėjas - fizinis asmuo miršta, suserga liga, užkertančia kelią vykdyti jo, kaip specialisto, funkcijas; (iii) ne dėl Draudiko kaltės nutrūksta sutartiniai santykiai tarp jo ir subtiekėjo; (iv) nebetenkinami Pirkimo dokumentuose nurodyti kvalifikaciniai kriterijai (v) yra kitų objektyvių aplinkybių, kuriomis būtina pakeisti subtiekėją. Subtiekėjų pakeitimas galimas, jei dėl jų nėra Lietuvos Respublikos viešųjų pirkimų įstatyme nurodytų privalomo pašalinimo pagrindų.  </w:t>
      </w:r>
    </w:p>
    <w:p w14:paraId="4F487CAD" w14:textId="77777777" w:rsidR="00CF7D46" w:rsidRPr="003F3DD4" w:rsidRDefault="00CF7D46" w:rsidP="00ED68CB">
      <w:pPr>
        <w:pStyle w:val="Sraopastraipa"/>
        <w:numPr>
          <w:ilvl w:val="1"/>
          <w:numId w:val="4"/>
        </w:numPr>
        <w:ind w:left="426" w:hanging="426"/>
        <w:contextualSpacing w:val="0"/>
        <w:jc w:val="both"/>
        <w:rPr>
          <w:sz w:val="22"/>
          <w:szCs w:val="22"/>
          <w:lang w:eastAsia="lt-LT"/>
        </w:rPr>
      </w:pPr>
      <w:r w:rsidRPr="003F3DD4">
        <w:rPr>
          <w:sz w:val="22"/>
          <w:szCs w:val="22"/>
          <w:lang w:eastAsia="lt-LT"/>
        </w:rPr>
        <w:lastRenderedPageBreak/>
        <w:t xml:space="preserve">Sutarties </w:t>
      </w:r>
      <w:r w:rsidR="00B15360" w:rsidRPr="003F3DD4">
        <w:rPr>
          <w:sz w:val="22"/>
          <w:szCs w:val="22"/>
          <w:lang w:eastAsia="lt-LT"/>
        </w:rPr>
        <w:t>4</w:t>
      </w:r>
      <w:r w:rsidRPr="003F3DD4">
        <w:rPr>
          <w:sz w:val="22"/>
          <w:szCs w:val="22"/>
          <w:lang w:eastAsia="lt-LT"/>
        </w:rPr>
        <w:t xml:space="preserve">.3. p. nurodytas aplinkybes pagrindžiantys keičiančio subtiekėjo dokumentai pateikiami </w:t>
      </w:r>
      <w:r w:rsidR="00B807EC" w:rsidRPr="003F3DD4">
        <w:rPr>
          <w:sz w:val="22"/>
          <w:szCs w:val="22"/>
          <w:lang w:eastAsia="lt-LT"/>
        </w:rPr>
        <w:t>Draudėj</w:t>
      </w:r>
      <w:r w:rsidRPr="003F3DD4">
        <w:rPr>
          <w:sz w:val="22"/>
          <w:szCs w:val="22"/>
          <w:lang w:eastAsia="lt-LT"/>
        </w:rPr>
        <w:t xml:space="preserve">ui kartu su prašymu pakeisti subtiekėją. </w:t>
      </w:r>
      <w:r w:rsidR="00B807EC" w:rsidRPr="003F3DD4">
        <w:rPr>
          <w:sz w:val="22"/>
          <w:szCs w:val="22"/>
          <w:lang w:eastAsia="lt-LT"/>
        </w:rPr>
        <w:t xml:space="preserve">Draudėjas </w:t>
      </w:r>
      <w:r w:rsidRPr="003F3DD4">
        <w:rPr>
          <w:sz w:val="22"/>
          <w:szCs w:val="22"/>
          <w:lang w:eastAsia="lt-LT"/>
        </w:rPr>
        <w:t xml:space="preserve">įsipareigoja pateikti </w:t>
      </w:r>
      <w:r w:rsidR="00B807EC" w:rsidRPr="003F3DD4">
        <w:rPr>
          <w:sz w:val="22"/>
          <w:szCs w:val="22"/>
          <w:lang w:eastAsia="lt-LT"/>
        </w:rPr>
        <w:t xml:space="preserve">Draudikui </w:t>
      </w:r>
      <w:r w:rsidRPr="003F3DD4">
        <w:rPr>
          <w:sz w:val="22"/>
          <w:szCs w:val="22"/>
          <w:lang w:eastAsia="lt-LT"/>
        </w:rPr>
        <w:t xml:space="preserve">raštišką sutikimą / nesutikimą dėl pasirinkto subtiekėjo, ne vėliau kaip per 7 (septynias) dienas nuo visų reikiamų dokumentų pateikimo </w:t>
      </w:r>
      <w:r w:rsidR="00B807EC" w:rsidRPr="003F3DD4">
        <w:rPr>
          <w:sz w:val="22"/>
          <w:szCs w:val="22"/>
          <w:lang w:eastAsia="lt-LT"/>
        </w:rPr>
        <w:t>Draudėj</w:t>
      </w:r>
      <w:r w:rsidRPr="003F3DD4">
        <w:rPr>
          <w:sz w:val="22"/>
          <w:szCs w:val="22"/>
          <w:lang w:eastAsia="lt-LT"/>
        </w:rPr>
        <w:t xml:space="preserve">ui dienos. </w:t>
      </w:r>
    </w:p>
    <w:p w14:paraId="2AE3CF17" w14:textId="77777777" w:rsidR="00CF7D46" w:rsidRPr="003F3DD4" w:rsidRDefault="00CF7D46" w:rsidP="00ED68CB">
      <w:pPr>
        <w:pStyle w:val="Sraopastraipa"/>
        <w:numPr>
          <w:ilvl w:val="1"/>
          <w:numId w:val="4"/>
        </w:numPr>
        <w:ind w:left="426" w:hanging="426"/>
        <w:contextualSpacing w:val="0"/>
        <w:jc w:val="both"/>
        <w:rPr>
          <w:sz w:val="22"/>
          <w:szCs w:val="22"/>
          <w:lang w:eastAsia="lt-LT"/>
        </w:rPr>
      </w:pPr>
      <w:r w:rsidRPr="003F3DD4">
        <w:rPr>
          <w:sz w:val="22"/>
          <w:szCs w:val="22"/>
          <w:lang w:eastAsia="lt-LT"/>
        </w:rPr>
        <w:t xml:space="preserve">Subtiekėjai, jei jų pajėgumais </w:t>
      </w:r>
      <w:r w:rsidR="00B807EC" w:rsidRPr="003F3DD4">
        <w:rPr>
          <w:sz w:val="22"/>
          <w:szCs w:val="22"/>
          <w:lang w:eastAsia="lt-LT"/>
        </w:rPr>
        <w:t xml:space="preserve">Draudikas </w:t>
      </w:r>
      <w:r w:rsidRPr="003F3DD4">
        <w:rPr>
          <w:sz w:val="22"/>
          <w:szCs w:val="22"/>
          <w:lang w:eastAsia="lt-LT"/>
        </w:rPr>
        <w:t xml:space="preserve">negrindė savo atitikimo Pirkimo dokumentuose nustatytiems kvalifikacijos reikalavimams, gali būti tikrinami, siekiant nustatyti, ar nėra Lietuvos Respublikos viešųjų pirkimų įstatymo 46 str. nurodytų subtiekėjų pašalinimo pagrindų. </w:t>
      </w:r>
    </w:p>
    <w:p w14:paraId="008C81D2" w14:textId="77777777" w:rsidR="00CF7D46" w:rsidRPr="003F3DD4" w:rsidRDefault="00B807EC" w:rsidP="00ED68CB">
      <w:pPr>
        <w:pStyle w:val="Sraopastraipa"/>
        <w:numPr>
          <w:ilvl w:val="1"/>
          <w:numId w:val="4"/>
        </w:numPr>
        <w:ind w:left="426" w:hanging="426"/>
        <w:contextualSpacing w:val="0"/>
        <w:jc w:val="both"/>
        <w:rPr>
          <w:sz w:val="22"/>
          <w:szCs w:val="22"/>
          <w:lang w:eastAsia="lt-LT"/>
        </w:rPr>
      </w:pPr>
      <w:r w:rsidRPr="003F3DD4">
        <w:rPr>
          <w:sz w:val="22"/>
          <w:szCs w:val="22"/>
          <w:lang w:eastAsia="lt-LT"/>
        </w:rPr>
        <w:t xml:space="preserve">Draudikas </w:t>
      </w:r>
      <w:r w:rsidR="00CF7D46" w:rsidRPr="003F3DD4">
        <w:rPr>
          <w:sz w:val="22"/>
          <w:szCs w:val="22"/>
          <w:lang w:eastAsia="lt-LT"/>
        </w:rPr>
        <w:t xml:space="preserve">visada bus atsakingas už Sutarties vykdymą, įskaitant subtiekėjams perduodamos vykdyti Sutarties dalies kokybę ir padarytą žalą.  Jei </w:t>
      </w:r>
      <w:r w:rsidRPr="003F3DD4">
        <w:rPr>
          <w:sz w:val="22"/>
          <w:szCs w:val="22"/>
          <w:lang w:eastAsia="lt-LT"/>
        </w:rPr>
        <w:t xml:space="preserve">Draudikas </w:t>
      </w:r>
      <w:r w:rsidR="00CF7D46" w:rsidRPr="003F3DD4">
        <w:rPr>
          <w:sz w:val="22"/>
          <w:szCs w:val="22"/>
          <w:lang w:eastAsia="lt-LT"/>
        </w:rPr>
        <w:t xml:space="preserve">pakeičia pasitelktą subtiekėją be </w:t>
      </w:r>
      <w:r w:rsidR="005E465D" w:rsidRPr="003F3DD4">
        <w:rPr>
          <w:sz w:val="22"/>
          <w:szCs w:val="22"/>
          <w:lang w:eastAsia="lt-LT"/>
        </w:rPr>
        <w:t>Draudėjo</w:t>
      </w:r>
      <w:r w:rsidR="00CF7D46" w:rsidRPr="003F3DD4">
        <w:rPr>
          <w:sz w:val="22"/>
          <w:szCs w:val="22"/>
          <w:lang w:eastAsia="lt-LT"/>
        </w:rPr>
        <w:t xml:space="preserve"> raštiško sutikimo, arba yra tokio subtiekėjo privalomo pašalinimo pagrindų, </w:t>
      </w:r>
      <w:r w:rsidRPr="003F3DD4">
        <w:rPr>
          <w:sz w:val="22"/>
          <w:szCs w:val="22"/>
          <w:lang w:eastAsia="lt-LT"/>
        </w:rPr>
        <w:t xml:space="preserve">Draudikas </w:t>
      </w:r>
      <w:r w:rsidR="00CF7D46" w:rsidRPr="003F3DD4">
        <w:rPr>
          <w:sz w:val="22"/>
          <w:szCs w:val="22"/>
          <w:lang w:eastAsia="lt-LT"/>
        </w:rPr>
        <w:t xml:space="preserve">privalo, </w:t>
      </w:r>
      <w:r w:rsidRPr="003F3DD4">
        <w:rPr>
          <w:sz w:val="22"/>
          <w:szCs w:val="22"/>
          <w:lang w:eastAsia="lt-LT"/>
        </w:rPr>
        <w:t>Draudėj</w:t>
      </w:r>
      <w:r w:rsidR="00CF7D46" w:rsidRPr="003F3DD4">
        <w:rPr>
          <w:sz w:val="22"/>
          <w:szCs w:val="22"/>
          <w:lang w:eastAsia="lt-LT"/>
        </w:rPr>
        <w:t xml:space="preserve">ui pareikalavus, nedelsiant atsisakyti tokio subteikėjo paslaugų ir pakeisti jį tinkamu subtiekėju Sutartyje nustatyta tvarka. </w:t>
      </w:r>
    </w:p>
    <w:p w14:paraId="295D0E50" w14:textId="77777777" w:rsidR="00CF7D46" w:rsidRPr="003F3DD4" w:rsidRDefault="00CF7D46" w:rsidP="00ED68CB">
      <w:pPr>
        <w:pStyle w:val="Sraopastraipa"/>
        <w:numPr>
          <w:ilvl w:val="1"/>
          <w:numId w:val="4"/>
        </w:numPr>
        <w:ind w:left="426" w:hanging="426"/>
        <w:contextualSpacing w:val="0"/>
        <w:jc w:val="both"/>
        <w:rPr>
          <w:sz w:val="22"/>
          <w:szCs w:val="22"/>
          <w:lang w:eastAsia="lt-LT"/>
        </w:rPr>
      </w:pPr>
      <w:r w:rsidRPr="003F3DD4">
        <w:rPr>
          <w:sz w:val="22"/>
          <w:szCs w:val="22"/>
          <w:lang w:eastAsia="lt-LT"/>
        </w:rPr>
        <w:t>Atsiradus poreikiui keisti jungtinės veiklos sutartyje nurodytus partnerius kitais (jeigu Paslaugos teikiamos pagal Jungtinės veiklos sutartį</w:t>
      </w:r>
      <w:r w:rsidR="00B15360" w:rsidRPr="003F3DD4">
        <w:rPr>
          <w:sz w:val="22"/>
          <w:szCs w:val="22"/>
          <w:lang w:eastAsia="lt-LT"/>
        </w:rPr>
        <w:t xml:space="preserve"> ir jungtinės veiklos partnerių keitimo pagrindai buvo numatyti Pirkimo sąlygose</w:t>
      </w:r>
      <w:r w:rsidRPr="003F3DD4">
        <w:rPr>
          <w:sz w:val="22"/>
          <w:szCs w:val="22"/>
          <w:lang w:eastAsia="lt-LT"/>
        </w:rPr>
        <w:t>), jungtinės veiklos partneriai privalo įvykdyti visas žemiau nurodytas sąlygas:</w:t>
      </w:r>
    </w:p>
    <w:p w14:paraId="71FACF4E" w14:textId="77777777" w:rsidR="00B15360" w:rsidRPr="003F3DD4" w:rsidRDefault="00B15360" w:rsidP="00ED68CB">
      <w:pPr>
        <w:pStyle w:val="Sraopastraipa"/>
        <w:numPr>
          <w:ilvl w:val="2"/>
          <w:numId w:val="4"/>
        </w:numPr>
        <w:ind w:left="993" w:hanging="567"/>
        <w:contextualSpacing w:val="0"/>
        <w:jc w:val="both"/>
        <w:rPr>
          <w:sz w:val="22"/>
          <w:szCs w:val="22"/>
          <w:lang w:eastAsia="lt-LT"/>
        </w:rPr>
      </w:pPr>
      <w:r w:rsidRPr="003F3DD4">
        <w:rPr>
          <w:sz w:val="22"/>
          <w:szCs w:val="22"/>
          <w:lang w:eastAsia="lt-LT"/>
        </w:rPr>
        <w:t>nurodyti jungtinės veiklos partnerio keitimo pagrindą;</w:t>
      </w:r>
    </w:p>
    <w:p w14:paraId="3DEFCA2D" w14:textId="77777777" w:rsidR="00CF7D46" w:rsidRPr="003F3DD4" w:rsidRDefault="00CF7D46" w:rsidP="00ED68CB">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pateikti </w:t>
      </w:r>
      <w:r w:rsidR="00B807EC" w:rsidRPr="003F3DD4">
        <w:rPr>
          <w:sz w:val="22"/>
          <w:szCs w:val="22"/>
          <w:lang w:eastAsia="lt-LT"/>
        </w:rPr>
        <w:t>Draudėj</w:t>
      </w:r>
      <w:r w:rsidRPr="003F3DD4">
        <w:rPr>
          <w:sz w:val="22"/>
          <w:szCs w:val="22"/>
          <w:lang w:eastAsia="lt-LT"/>
        </w:rPr>
        <w:t>ui pasiliekančio(-</w:t>
      </w:r>
      <w:proofErr w:type="spellStart"/>
      <w:r w:rsidRPr="003F3DD4">
        <w:rPr>
          <w:sz w:val="22"/>
          <w:szCs w:val="22"/>
          <w:lang w:eastAsia="lt-LT"/>
        </w:rPr>
        <w:t>ių</w:t>
      </w:r>
      <w:proofErr w:type="spellEnd"/>
      <w:r w:rsidRPr="003F3DD4">
        <w:rPr>
          <w:sz w:val="22"/>
          <w:szCs w:val="22"/>
          <w:lang w:eastAsia="lt-LT"/>
        </w:rPr>
        <w:t>) jungtinės veiklos partnerio(-</w:t>
      </w:r>
      <w:proofErr w:type="spellStart"/>
      <w:r w:rsidRPr="003F3DD4">
        <w:rPr>
          <w:sz w:val="22"/>
          <w:szCs w:val="22"/>
          <w:lang w:eastAsia="lt-LT"/>
        </w:rPr>
        <w:t>ių</w:t>
      </w:r>
      <w:proofErr w:type="spellEnd"/>
      <w:r w:rsidRPr="003F3DD4">
        <w:rPr>
          <w:sz w:val="22"/>
          <w:szCs w:val="22"/>
          <w:lang w:eastAsia="lt-LT"/>
        </w:rPr>
        <w:t>) prašymą dėl jungtinės veiklos partnerio(-</w:t>
      </w:r>
      <w:proofErr w:type="spellStart"/>
      <w:r w:rsidRPr="003F3DD4">
        <w:rPr>
          <w:sz w:val="22"/>
          <w:szCs w:val="22"/>
          <w:lang w:eastAsia="lt-LT"/>
        </w:rPr>
        <w:t>ių</w:t>
      </w:r>
      <w:proofErr w:type="spellEnd"/>
      <w:r w:rsidRPr="003F3DD4">
        <w:rPr>
          <w:sz w:val="22"/>
          <w:szCs w:val="22"/>
          <w:lang w:eastAsia="lt-LT"/>
        </w:rPr>
        <w:t xml:space="preserve">) keitimo; </w:t>
      </w:r>
    </w:p>
    <w:p w14:paraId="332BF2B2" w14:textId="77777777" w:rsidR="00CF7D46" w:rsidRPr="003F3DD4" w:rsidRDefault="00CF7D46" w:rsidP="00ED68CB">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pateikti </w:t>
      </w:r>
      <w:r w:rsidR="00B807EC" w:rsidRPr="003F3DD4">
        <w:rPr>
          <w:sz w:val="22"/>
          <w:szCs w:val="22"/>
          <w:lang w:eastAsia="lt-LT"/>
        </w:rPr>
        <w:t>Draudėj</w:t>
      </w:r>
      <w:r w:rsidRPr="003F3DD4">
        <w:rPr>
          <w:sz w:val="22"/>
          <w:szCs w:val="22"/>
          <w:lang w:eastAsia="lt-LT"/>
        </w:rPr>
        <w:t>ui pasitraukiančio(-</w:t>
      </w:r>
      <w:proofErr w:type="spellStart"/>
      <w:r w:rsidRPr="003F3DD4">
        <w:rPr>
          <w:sz w:val="22"/>
          <w:szCs w:val="22"/>
          <w:lang w:eastAsia="lt-LT"/>
        </w:rPr>
        <w:t>ių</w:t>
      </w:r>
      <w:proofErr w:type="spellEnd"/>
      <w:r w:rsidRPr="003F3DD4">
        <w:rPr>
          <w:sz w:val="22"/>
          <w:szCs w:val="22"/>
          <w:lang w:eastAsia="lt-LT"/>
        </w:rPr>
        <w:t>) jungtinės veiklos partnerio(-</w:t>
      </w:r>
      <w:proofErr w:type="spellStart"/>
      <w:r w:rsidRPr="003F3DD4">
        <w:rPr>
          <w:sz w:val="22"/>
          <w:szCs w:val="22"/>
          <w:lang w:eastAsia="lt-LT"/>
        </w:rPr>
        <w:t>ių</w:t>
      </w:r>
      <w:proofErr w:type="spellEnd"/>
      <w:r w:rsidRPr="003F3DD4">
        <w:rPr>
          <w:sz w:val="22"/>
          <w:szCs w:val="22"/>
          <w:lang w:eastAsia="lt-LT"/>
        </w:rPr>
        <w:t>) prašymą pasitraukti iš jungtinės veiklos sutarties partnerių ir perduoti visus įsipareigojimus pagal jungtinės veiklos sutartį naujajam(-</w:t>
      </w:r>
      <w:proofErr w:type="spellStart"/>
      <w:r w:rsidRPr="003F3DD4">
        <w:rPr>
          <w:sz w:val="22"/>
          <w:szCs w:val="22"/>
          <w:lang w:eastAsia="lt-LT"/>
        </w:rPr>
        <w:t>iems</w:t>
      </w:r>
      <w:proofErr w:type="spellEnd"/>
      <w:r w:rsidRPr="003F3DD4">
        <w:rPr>
          <w:sz w:val="22"/>
          <w:szCs w:val="22"/>
          <w:lang w:eastAsia="lt-LT"/>
        </w:rPr>
        <w:t>) / pasiliekančiam (-</w:t>
      </w:r>
      <w:proofErr w:type="spellStart"/>
      <w:r w:rsidRPr="003F3DD4">
        <w:rPr>
          <w:sz w:val="22"/>
          <w:szCs w:val="22"/>
          <w:lang w:eastAsia="lt-LT"/>
        </w:rPr>
        <w:t>iams</w:t>
      </w:r>
      <w:proofErr w:type="spellEnd"/>
      <w:r w:rsidRPr="003F3DD4">
        <w:rPr>
          <w:sz w:val="22"/>
          <w:szCs w:val="22"/>
          <w:lang w:eastAsia="lt-LT"/>
        </w:rPr>
        <w:t>) jungtinės veiklos partneriui (-</w:t>
      </w:r>
      <w:proofErr w:type="spellStart"/>
      <w:r w:rsidRPr="003F3DD4">
        <w:rPr>
          <w:sz w:val="22"/>
          <w:szCs w:val="22"/>
          <w:lang w:eastAsia="lt-LT"/>
        </w:rPr>
        <w:t>iams</w:t>
      </w:r>
      <w:proofErr w:type="spellEnd"/>
      <w:r w:rsidRPr="003F3DD4">
        <w:rPr>
          <w:sz w:val="22"/>
          <w:szCs w:val="22"/>
          <w:lang w:eastAsia="lt-LT"/>
        </w:rPr>
        <w:t xml:space="preserve">); </w:t>
      </w:r>
    </w:p>
    <w:p w14:paraId="380A620B" w14:textId="77777777" w:rsidR="00CF7D46" w:rsidRPr="003F3DD4" w:rsidRDefault="00CF7D46" w:rsidP="00ED68CB">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pateikti </w:t>
      </w:r>
      <w:r w:rsidR="00B807EC" w:rsidRPr="003F3DD4">
        <w:rPr>
          <w:sz w:val="22"/>
          <w:szCs w:val="22"/>
          <w:lang w:eastAsia="lt-LT"/>
        </w:rPr>
        <w:t>Draudėj</w:t>
      </w:r>
      <w:r w:rsidRPr="003F3DD4">
        <w:rPr>
          <w:sz w:val="22"/>
          <w:szCs w:val="22"/>
          <w:lang w:eastAsia="lt-LT"/>
        </w:rPr>
        <w:t>ui naujojo(-</w:t>
      </w:r>
      <w:proofErr w:type="spellStart"/>
      <w:r w:rsidRPr="003F3DD4">
        <w:rPr>
          <w:sz w:val="22"/>
          <w:szCs w:val="22"/>
          <w:lang w:eastAsia="lt-LT"/>
        </w:rPr>
        <w:t>ųjų</w:t>
      </w:r>
      <w:proofErr w:type="spellEnd"/>
      <w:r w:rsidRPr="003F3DD4">
        <w:rPr>
          <w:sz w:val="22"/>
          <w:szCs w:val="22"/>
          <w:lang w:eastAsia="lt-LT"/>
        </w:rPr>
        <w:t>) / pasiliekančio(-</w:t>
      </w:r>
      <w:proofErr w:type="spellStart"/>
      <w:r w:rsidRPr="003F3DD4">
        <w:rPr>
          <w:sz w:val="22"/>
          <w:szCs w:val="22"/>
          <w:lang w:eastAsia="lt-LT"/>
        </w:rPr>
        <w:t>ių</w:t>
      </w:r>
      <w:proofErr w:type="spellEnd"/>
      <w:r w:rsidRPr="003F3DD4">
        <w:rPr>
          <w:sz w:val="22"/>
          <w:szCs w:val="22"/>
          <w:lang w:eastAsia="lt-LT"/>
        </w:rPr>
        <w:t>) jungtinės veiklos partnerio(-</w:t>
      </w:r>
      <w:proofErr w:type="spellStart"/>
      <w:r w:rsidRPr="003F3DD4">
        <w:rPr>
          <w:sz w:val="22"/>
          <w:szCs w:val="22"/>
          <w:lang w:eastAsia="lt-LT"/>
        </w:rPr>
        <w:t>ių</w:t>
      </w:r>
      <w:proofErr w:type="spellEnd"/>
      <w:r w:rsidRPr="003F3DD4">
        <w:rPr>
          <w:sz w:val="22"/>
          <w:szCs w:val="22"/>
          <w:lang w:eastAsia="lt-LT"/>
        </w:rPr>
        <w:t>) raštišką sutikimą(-</w:t>
      </w:r>
      <w:proofErr w:type="spellStart"/>
      <w:r w:rsidRPr="003F3DD4">
        <w:rPr>
          <w:sz w:val="22"/>
          <w:szCs w:val="22"/>
          <w:lang w:eastAsia="lt-LT"/>
        </w:rPr>
        <w:t>us</w:t>
      </w:r>
      <w:proofErr w:type="spellEnd"/>
      <w:r w:rsidRPr="003F3DD4">
        <w:rPr>
          <w:sz w:val="22"/>
          <w:szCs w:val="22"/>
          <w:lang w:eastAsia="lt-LT"/>
        </w:rPr>
        <w:t>) pakeisti pasitraukiantį(-</w:t>
      </w:r>
      <w:proofErr w:type="spellStart"/>
      <w:r w:rsidRPr="003F3DD4">
        <w:rPr>
          <w:sz w:val="22"/>
          <w:szCs w:val="22"/>
          <w:lang w:eastAsia="lt-LT"/>
        </w:rPr>
        <w:t>čius</w:t>
      </w:r>
      <w:proofErr w:type="spellEnd"/>
      <w:r w:rsidRPr="003F3DD4">
        <w:rPr>
          <w:sz w:val="22"/>
          <w:szCs w:val="22"/>
          <w:lang w:eastAsia="lt-LT"/>
        </w:rPr>
        <w:t>) jungtinės veiklos partnerį(-</w:t>
      </w:r>
      <w:proofErr w:type="spellStart"/>
      <w:r w:rsidRPr="003F3DD4">
        <w:rPr>
          <w:sz w:val="22"/>
          <w:szCs w:val="22"/>
          <w:lang w:eastAsia="lt-LT"/>
        </w:rPr>
        <w:t>ius</w:t>
      </w:r>
      <w:proofErr w:type="spellEnd"/>
      <w:r w:rsidRPr="003F3DD4">
        <w:rPr>
          <w:sz w:val="22"/>
          <w:szCs w:val="22"/>
          <w:lang w:eastAsia="lt-LT"/>
        </w:rPr>
        <w:t>) bei prisiimti visus pasitraukiančio(-</w:t>
      </w:r>
      <w:proofErr w:type="spellStart"/>
      <w:r w:rsidRPr="003F3DD4">
        <w:rPr>
          <w:sz w:val="22"/>
          <w:szCs w:val="22"/>
          <w:lang w:eastAsia="lt-LT"/>
        </w:rPr>
        <w:t>ių</w:t>
      </w:r>
      <w:proofErr w:type="spellEnd"/>
      <w:r w:rsidRPr="003F3DD4">
        <w:rPr>
          <w:sz w:val="22"/>
          <w:szCs w:val="22"/>
          <w:lang w:eastAsia="lt-LT"/>
        </w:rPr>
        <w:t>) jungtinės veiklos partnerio(-</w:t>
      </w:r>
      <w:proofErr w:type="spellStart"/>
      <w:r w:rsidRPr="003F3DD4">
        <w:rPr>
          <w:sz w:val="22"/>
          <w:szCs w:val="22"/>
          <w:lang w:eastAsia="lt-LT"/>
        </w:rPr>
        <w:t>ių</w:t>
      </w:r>
      <w:proofErr w:type="spellEnd"/>
      <w:r w:rsidRPr="003F3DD4">
        <w:rPr>
          <w:sz w:val="22"/>
          <w:szCs w:val="22"/>
          <w:lang w:eastAsia="lt-LT"/>
        </w:rPr>
        <w:t>) įsipareigojimus pagal jungtinės veiklos sutartį bei naujojo(-</w:t>
      </w:r>
      <w:proofErr w:type="spellStart"/>
      <w:r w:rsidRPr="003F3DD4">
        <w:rPr>
          <w:sz w:val="22"/>
          <w:szCs w:val="22"/>
          <w:lang w:eastAsia="lt-LT"/>
        </w:rPr>
        <w:t>ųjų</w:t>
      </w:r>
      <w:proofErr w:type="spellEnd"/>
      <w:r w:rsidRPr="003F3DD4">
        <w:rPr>
          <w:sz w:val="22"/>
          <w:szCs w:val="22"/>
          <w:lang w:eastAsia="lt-LT"/>
        </w:rPr>
        <w:t>) / pasiliekančio(-</w:t>
      </w:r>
      <w:proofErr w:type="spellStart"/>
      <w:r w:rsidRPr="003F3DD4">
        <w:rPr>
          <w:sz w:val="22"/>
          <w:szCs w:val="22"/>
          <w:lang w:eastAsia="lt-LT"/>
        </w:rPr>
        <w:t>ių</w:t>
      </w:r>
      <w:proofErr w:type="spellEnd"/>
      <w:r w:rsidRPr="003F3DD4">
        <w:rPr>
          <w:sz w:val="22"/>
          <w:szCs w:val="22"/>
          <w:lang w:eastAsia="lt-LT"/>
        </w:rPr>
        <w:t>) jungtinės veiklos partnerio(-</w:t>
      </w:r>
      <w:proofErr w:type="spellStart"/>
      <w:r w:rsidRPr="003F3DD4">
        <w:rPr>
          <w:sz w:val="22"/>
          <w:szCs w:val="22"/>
          <w:lang w:eastAsia="lt-LT"/>
        </w:rPr>
        <w:t>ių</w:t>
      </w:r>
      <w:proofErr w:type="spellEnd"/>
      <w:r w:rsidRPr="003F3DD4">
        <w:rPr>
          <w:sz w:val="22"/>
          <w:szCs w:val="22"/>
          <w:lang w:eastAsia="lt-LT"/>
        </w:rPr>
        <w:t xml:space="preserve">) kvalifikaciją pagrindžiančius dokumentus; </w:t>
      </w:r>
    </w:p>
    <w:p w14:paraId="01600F80" w14:textId="77777777" w:rsidR="00CF7D46" w:rsidRPr="003F3DD4" w:rsidRDefault="00CF7D46" w:rsidP="00ED68CB">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gauti </w:t>
      </w:r>
      <w:r w:rsidR="00B807EC" w:rsidRPr="003F3DD4">
        <w:rPr>
          <w:sz w:val="22"/>
          <w:szCs w:val="22"/>
          <w:lang w:eastAsia="lt-LT"/>
        </w:rPr>
        <w:t>Draudėj</w:t>
      </w:r>
      <w:r w:rsidRPr="003F3DD4">
        <w:rPr>
          <w:sz w:val="22"/>
          <w:szCs w:val="22"/>
          <w:lang w:eastAsia="lt-LT"/>
        </w:rPr>
        <w:t xml:space="preserve">o rašytinį sutikimą keisti jungtinės veiklos partnerius; </w:t>
      </w:r>
    </w:p>
    <w:p w14:paraId="5D3F4A42" w14:textId="77777777" w:rsidR="00CF7D46" w:rsidRPr="003F3DD4" w:rsidRDefault="00CF7D46" w:rsidP="00ED68CB">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pateikti </w:t>
      </w:r>
      <w:r w:rsidR="00B807EC" w:rsidRPr="003F3DD4">
        <w:rPr>
          <w:sz w:val="22"/>
          <w:szCs w:val="22"/>
          <w:lang w:eastAsia="lt-LT"/>
        </w:rPr>
        <w:t>Draudėj</w:t>
      </w:r>
      <w:r w:rsidRPr="003F3DD4">
        <w:rPr>
          <w:sz w:val="22"/>
          <w:szCs w:val="22"/>
          <w:lang w:eastAsia="lt-LT"/>
        </w:rPr>
        <w:t>ui naujos jungtinės veiklos sutarties ar esamos jungtinės veiklos sutarties pakeitimo kopiją, kurioje pasiliekančiojo(-</w:t>
      </w:r>
      <w:proofErr w:type="spellStart"/>
      <w:r w:rsidRPr="003F3DD4">
        <w:rPr>
          <w:sz w:val="22"/>
          <w:szCs w:val="22"/>
          <w:lang w:eastAsia="lt-LT"/>
        </w:rPr>
        <w:t>iųjų</w:t>
      </w:r>
      <w:proofErr w:type="spellEnd"/>
      <w:r w:rsidRPr="003F3DD4">
        <w:rPr>
          <w:sz w:val="22"/>
          <w:szCs w:val="22"/>
          <w:lang w:eastAsia="lt-LT"/>
        </w:rPr>
        <w:t>) jungtinės veiklos partnerio(-</w:t>
      </w:r>
      <w:proofErr w:type="spellStart"/>
      <w:r w:rsidRPr="003F3DD4">
        <w:rPr>
          <w:sz w:val="22"/>
          <w:szCs w:val="22"/>
          <w:lang w:eastAsia="lt-LT"/>
        </w:rPr>
        <w:t>ių</w:t>
      </w:r>
      <w:proofErr w:type="spellEnd"/>
      <w:r w:rsidRPr="003F3DD4">
        <w:rPr>
          <w:sz w:val="22"/>
          <w:szCs w:val="22"/>
          <w:lang w:eastAsia="lt-LT"/>
        </w:rPr>
        <w:t>) įsipareigojimai išliks tokie patys kaip ir ankstesnėje jungtinės veiklos sutartyje, o naujasis(-</w:t>
      </w:r>
      <w:proofErr w:type="spellStart"/>
      <w:r w:rsidRPr="003F3DD4">
        <w:rPr>
          <w:sz w:val="22"/>
          <w:szCs w:val="22"/>
          <w:lang w:eastAsia="lt-LT"/>
        </w:rPr>
        <w:t>ieji</w:t>
      </w:r>
      <w:proofErr w:type="spellEnd"/>
      <w:r w:rsidRPr="003F3DD4">
        <w:rPr>
          <w:sz w:val="22"/>
          <w:szCs w:val="22"/>
          <w:lang w:eastAsia="lt-LT"/>
        </w:rPr>
        <w:t>) / pasiliekantis(</w:t>
      </w:r>
      <w:proofErr w:type="spellStart"/>
      <w:r w:rsidRPr="003F3DD4">
        <w:rPr>
          <w:sz w:val="22"/>
          <w:szCs w:val="22"/>
          <w:lang w:eastAsia="lt-LT"/>
        </w:rPr>
        <w:t>ys</w:t>
      </w:r>
      <w:proofErr w:type="spellEnd"/>
      <w:r w:rsidRPr="003F3DD4">
        <w:rPr>
          <w:sz w:val="22"/>
          <w:szCs w:val="22"/>
          <w:lang w:eastAsia="lt-LT"/>
        </w:rPr>
        <w:t>) jungtinės veiklos partneris(-</w:t>
      </w:r>
      <w:proofErr w:type="spellStart"/>
      <w:r w:rsidRPr="003F3DD4">
        <w:rPr>
          <w:sz w:val="22"/>
          <w:szCs w:val="22"/>
          <w:lang w:eastAsia="lt-LT"/>
        </w:rPr>
        <w:t>iai</w:t>
      </w:r>
      <w:proofErr w:type="spellEnd"/>
      <w:r w:rsidRPr="003F3DD4">
        <w:rPr>
          <w:sz w:val="22"/>
          <w:szCs w:val="22"/>
          <w:lang w:eastAsia="lt-LT"/>
        </w:rPr>
        <w:t>) perims visus pasitraukiančiojo(-</w:t>
      </w:r>
      <w:proofErr w:type="spellStart"/>
      <w:r w:rsidRPr="003F3DD4">
        <w:rPr>
          <w:sz w:val="22"/>
          <w:szCs w:val="22"/>
          <w:lang w:eastAsia="lt-LT"/>
        </w:rPr>
        <w:t>iųjų</w:t>
      </w:r>
      <w:proofErr w:type="spellEnd"/>
      <w:r w:rsidRPr="003F3DD4">
        <w:rPr>
          <w:sz w:val="22"/>
          <w:szCs w:val="22"/>
          <w:lang w:eastAsia="lt-LT"/>
        </w:rPr>
        <w:t>) jungtinės veiklos partnerio(-</w:t>
      </w:r>
      <w:proofErr w:type="spellStart"/>
      <w:r w:rsidRPr="003F3DD4">
        <w:rPr>
          <w:sz w:val="22"/>
          <w:szCs w:val="22"/>
          <w:lang w:eastAsia="lt-LT"/>
        </w:rPr>
        <w:t>ių</w:t>
      </w:r>
      <w:proofErr w:type="spellEnd"/>
      <w:r w:rsidRPr="003F3DD4">
        <w:rPr>
          <w:sz w:val="22"/>
          <w:szCs w:val="22"/>
          <w:lang w:eastAsia="lt-LT"/>
        </w:rPr>
        <w:t xml:space="preserve">) įsipareigojimus pagal ankstesnę jungtinės veiklos sutartį. </w:t>
      </w:r>
    </w:p>
    <w:p w14:paraId="6010BEFC" w14:textId="7B46856C" w:rsidR="00064140" w:rsidRPr="003F3DD4" w:rsidRDefault="00B807EC" w:rsidP="00ED68CB">
      <w:pPr>
        <w:pStyle w:val="Sraopastraipa"/>
        <w:numPr>
          <w:ilvl w:val="1"/>
          <w:numId w:val="4"/>
        </w:numPr>
        <w:ind w:left="426" w:hanging="426"/>
        <w:contextualSpacing w:val="0"/>
        <w:jc w:val="both"/>
        <w:rPr>
          <w:sz w:val="22"/>
          <w:szCs w:val="22"/>
          <w:lang w:eastAsia="lt-LT"/>
        </w:rPr>
      </w:pPr>
      <w:r w:rsidRPr="003F3DD4">
        <w:rPr>
          <w:sz w:val="22"/>
          <w:szCs w:val="22"/>
          <w:lang w:eastAsia="lt-LT"/>
        </w:rPr>
        <w:t xml:space="preserve">Draudikas </w:t>
      </w:r>
      <w:r w:rsidR="00CF7D46" w:rsidRPr="003F3DD4">
        <w:rPr>
          <w:sz w:val="22"/>
          <w:szCs w:val="22"/>
          <w:lang w:eastAsia="lt-LT"/>
        </w:rPr>
        <w:t xml:space="preserve">neturi teisės pasitelkti šios Sutarties vykdymui </w:t>
      </w:r>
      <w:r w:rsidRPr="003F3DD4">
        <w:rPr>
          <w:sz w:val="22"/>
          <w:szCs w:val="22"/>
          <w:lang w:eastAsia="lt-LT"/>
        </w:rPr>
        <w:t>Draudėj</w:t>
      </w:r>
      <w:r w:rsidR="00CF7D46" w:rsidRPr="003F3DD4">
        <w:rPr>
          <w:sz w:val="22"/>
          <w:szCs w:val="22"/>
          <w:lang w:eastAsia="lt-LT"/>
        </w:rPr>
        <w:t xml:space="preserve">o darbuotojų darbo sutarčių pagrindu ar kitokiu būdu, jei tai nėra raštu suderinta su </w:t>
      </w:r>
      <w:r w:rsidRPr="003F3DD4">
        <w:rPr>
          <w:sz w:val="22"/>
          <w:szCs w:val="22"/>
          <w:lang w:eastAsia="lt-LT"/>
        </w:rPr>
        <w:t>Draudėju</w:t>
      </w:r>
      <w:r w:rsidR="00CF7D46" w:rsidRPr="003F3DD4">
        <w:rPr>
          <w:sz w:val="22"/>
          <w:szCs w:val="22"/>
          <w:lang w:eastAsia="lt-LT"/>
        </w:rPr>
        <w:t>.</w:t>
      </w:r>
    </w:p>
    <w:p w14:paraId="5B798455" w14:textId="77777777" w:rsidR="00931D29" w:rsidRPr="003F3DD4" w:rsidRDefault="00931D29" w:rsidP="00931D29">
      <w:pPr>
        <w:pStyle w:val="Sraopastraipa"/>
        <w:ind w:left="567"/>
        <w:contextualSpacing w:val="0"/>
        <w:jc w:val="both"/>
        <w:rPr>
          <w:sz w:val="22"/>
          <w:szCs w:val="22"/>
          <w:lang w:eastAsia="lt-LT"/>
        </w:rPr>
      </w:pPr>
    </w:p>
    <w:p w14:paraId="7D7BBC42" w14:textId="5030396F" w:rsidR="00A45A5B" w:rsidRPr="003F3DD4" w:rsidRDefault="00A45A5B" w:rsidP="00931D29">
      <w:pPr>
        <w:keepNext/>
        <w:numPr>
          <w:ilvl w:val="0"/>
          <w:numId w:val="4"/>
        </w:numPr>
        <w:tabs>
          <w:tab w:val="left" w:pos="1134"/>
        </w:tabs>
        <w:spacing w:after="0" w:line="240" w:lineRule="auto"/>
        <w:ind w:left="0" w:firstLine="567"/>
        <w:jc w:val="center"/>
        <w:outlineLvl w:val="1"/>
        <w:rPr>
          <w:b/>
          <w:caps/>
          <w:sz w:val="22"/>
          <w:lang w:eastAsia="lt-LT"/>
        </w:rPr>
      </w:pPr>
      <w:bookmarkStart w:id="0" w:name="_Toc498739374"/>
      <w:bookmarkStart w:id="1" w:name="_Toc492826852"/>
      <w:r w:rsidRPr="003F3DD4">
        <w:rPr>
          <w:b/>
          <w:caps/>
          <w:sz w:val="22"/>
          <w:lang w:eastAsia="lt-LT"/>
        </w:rPr>
        <w:t>DraudŽIAM</w:t>
      </w:r>
      <w:bookmarkEnd w:id="0"/>
      <w:bookmarkEnd w:id="1"/>
      <w:r w:rsidRPr="003F3DD4">
        <w:rPr>
          <w:b/>
          <w:caps/>
          <w:sz w:val="22"/>
          <w:lang w:eastAsia="lt-LT"/>
        </w:rPr>
        <w:t>ųjų įvykių aprašymas</w:t>
      </w:r>
    </w:p>
    <w:p w14:paraId="65183069" w14:textId="77777777" w:rsidR="00931D29" w:rsidRPr="003F3DD4" w:rsidRDefault="00931D29" w:rsidP="00931D29">
      <w:pPr>
        <w:keepNext/>
        <w:tabs>
          <w:tab w:val="left" w:pos="1134"/>
        </w:tabs>
        <w:spacing w:after="0" w:line="240" w:lineRule="auto"/>
        <w:ind w:left="567"/>
        <w:outlineLvl w:val="1"/>
        <w:rPr>
          <w:b/>
          <w:caps/>
          <w:sz w:val="22"/>
          <w:lang w:eastAsia="lt-LT"/>
        </w:rPr>
      </w:pPr>
    </w:p>
    <w:p w14:paraId="352B7526" w14:textId="77777777" w:rsidR="00573CA7" w:rsidRPr="003F3DD4" w:rsidRDefault="00573CA7" w:rsidP="00573CA7">
      <w:pPr>
        <w:pStyle w:val="Sraopastraipa"/>
        <w:numPr>
          <w:ilvl w:val="1"/>
          <w:numId w:val="4"/>
        </w:numPr>
        <w:ind w:left="426" w:hanging="426"/>
        <w:contextualSpacing w:val="0"/>
        <w:jc w:val="both"/>
        <w:rPr>
          <w:sz w:val="22"/>
          <w:szCs w:val="22"/>
          <w:lang w:eastAsia="lt-LT"/>
        </w:rPr>
      </w:pPr>
      <w:r w:rsidRPr="003F3DD4">
        <w:rPr>
          <w:b/>
          <w:bCs/>
        </w:rPr>
        <w:t xml:space="preserve">Ambulatorinis gydymas ir diagnostika. </w:t>
      </w:r>
      <w:r w:rsidRPr="003F3DD4">
        <w:t>Draudžiamuoju įvykiu laikoma – Apdraustajam dėl Sveikatos sutrikimo (Ūmios ligos, lėtinės ligos, lėtinės ligos paūmėjimo ir jos sekimo bei traumos atveju) Sveikatos priežiūros įstaigoje suteiktos toliau nurodomos Mediciniškai pagrįstos sveikatos priežiūros paslaugos ir dėl to patirtos išlaidos. Sveikatos priežiūros paslaugos, dėl kurių kompensuojamos išlaidos valstybinėse ir privačiose Sveikatos priežiūros įstaigose:</w:t>
      </w:r>
    </w:p>
    <w:p w14:paraId="0CD7E045" w14:textId="77777777" w:rsidR="00573CA7" w:rsidRPr="003F3DD4" w:rsidRDefault="00573CA7" w:rsidP="00573CA7">
      <w:pPr>
        <w:pStyle w:val="Sraopastraipa"/>
        <w:numPr>
          <w:ilvl w:val="2"/>
          <w:numId w:val="4"/>
        </w:numPr>
        <w:contextualSpacing w:val="0"/>
        <w:jc w:val="both"/>
        <w:rPr>
          <w:sz w:val="22"/>
          <w:szCs w:val="22"/>
          <w:lang w:eastAsia="lt-LT"/>
        </w:rPr>
      </w:pPr>
      <w:r w:rsidRPr="003F3DD4">
        <w:t xml:space="preserve">šeimos gydytojo ar gydytojo specialisto konsultacijos (tame tarpe </w:t>
      </w:r>
      <w:r w:rsidRPr="003F3DD4">
        <w:rPr>
          <w:rStyle w:val="Komentaronuoroda"/>
          <w:sz w:val="22"/>
          <w:szCs w:val="22"/>
        </w:rPr>
        <w:t>fizinės medicinos ir reabilitacijos gydytojo (FMR)</w:t>
      </w:r>
      <w:r w:rsidRPr="003F3DD4">
        <w:t xml:space="preserve"> ir sporto medicinos gydytojo, dietologo), įskaitant nuotolines konsultacijas, šeimos gydytojų vizitai į namus. Kreipiantis į šeimos gydytoją, gydytojus specialistus siuntimas nereikalingas;</w:t>
      </w:r>
    </w:p>
    <w:p w14:paraId="5499BFCC" w14:textId="5AE0D9F7" w:rsidR="00573CA7" w:rsidRPr="003F3DD4" w:rsidRDefault="00573CA7" w:rsidP="00573CA7">
      <w:pPr>
        <w:pStyle w:val="Sraopastraipa"/>
        <w:numPr>
          <w:ilvl w:val="2"/>
          <w:numId w:val="4"/>
        </w:numPr>
        <w:contextualSpacing w:val="0"/>
        <w:jc w:val="both"/>
        <w:rPr>
          <w:sz w:val="22"/>
          <w:szCs w:val="22"/>
          <w:lang w:eastAsia="lt-LT"/>
        </w:rPr>
      </w:pPr>
      <w:r w:rsidRPr="003F3DD4">
        <w:t>gydytojo psichiatro, psichiatro-psichoterapeuto, medicinos psichologo, medicinos psichologo-psichoterapeuto konsultacijos ir jų atliekamas psichoterapinis gydymas, bet ne daugiau kaip 15 (penkiolika) vizitų per 1 (vienus) Draudimo laikotarpio metus;</w:t>
      </w:r>
    </w:p>
    <w:p w14:paraId="07FD7369" w14:textId="77777777" w:rsidR="00573CA7" w:rsidRPr="003F3DD4" w:rsidRDefault="00573CA7" w:rsidP="00573CA7">
      <w:pPr>
        <w:pStyle w:val="Sraopastraipa"/>
        <w:numPr>
          <w:ilvl w:val="2"/>
          <w:numId w:val="4"/>
        </w:numPr>
        <w:contextualSpacing w:val="0"/>
        <w:jc w:val="both"/>
        <w:rPr>
          <w:sz w:val="22"/>
          <w:szCs w:val="22"/>
          <w:lang w:eastAsia="lt-LT"/>
        </w:rPr>
      </w:pPr>
      <w:r w:rsidRPr="003F3DD4">
        <w:rPr>
          <w:color w:val="000000"/>
        </w:rPr>
        <w:t>gydytojo paskirti diagnostiniai tyrimai:</w:t>
      </w:r>
    </w:p>
    <w:p w14:paraId="5E68B415" w14:textId="71D1645D" w:rsidR="00573CA7" w:rsidRPr="003F3DD4" w:rsidRDefault="00573CA7" w:rsidP="00573CA7">
      <w:pPr>
        <w:pStyle w:val="Sraopastraipa"/>
        <w:numPr>
          <w:ilvl w:val="3"/>
          <w:numId w:val="4"/>
        </w:numPr>
        <w:jc w:val="both"/>
        <w:rPr>
          <w:sz w:val="22"/>
          <w:lang w:eastAsia="lt-LT"/>
        </w:rPr>
      </w:pPr>
      <w:r w:rsidRPr="003F3DD4">
        <w:rPr>
          <w:color w:val="000000"/>
        </w:rPr>
        <w:t>laboratoriniai</w:t>
      </w:r>
      <w:r w:rsidRPr="003F3DD4">
        <w:rPr>
          <w:b/>
          <w:color w:val="000000"/>
        </w:rPr>
        <w:t xml:space="preserve">: </w:t>
      </w:r>
      <w:r w:rsidRPr="003F3DD4">
        <w:rPr>
          <w:color w:val="000000"/>
        </w:rPr>
        <w:t xml:space="preserve">klinikiniai, biocheminiai citologiniai-histologiniai, </w:t>
      </w:r>
      <w:proofErr w:type="spellStart"/>
      <w:r w:rsidRPr="003F3DD4">
        <w:rPr>
          <w:color w:val="000000"/>
        </w:rPr>
        <w:t>imunofermentiniai</w:t>
      </w:r>
      <w:proofErr w:type="spellEnd"/>
      <w:r w:rsidRPr="003F3DD4">
        <w:rPr>
          <w:color w:val="000000"/>
        </w:rPr>
        <w:t>, mikrobiologiniai-bakteriologiniai;</w:t>
      </w:r>
    </w:p>
    <w:p w14:paraId="64199241" w14:textId="77777777" w:rsidR="00573CA7" w:rsidRPr="003F3DD4" w:rsidRDefault="00573CA7" w:rsidP="00573CA7">
      <w:pPr>
        <w:pStyle w:val="Sraopastraipa"/>
        <w:numPr>
          <w:ilvl w:val="3"/>
          <w:numId w:val="4"/>
        </w:numPr>
        <w:jc w:val="both"/>
        <w:rPr>
          <w:sz w:val="22"/>
          <w:lang w:eastAsia="lt-LT"/>
        </w:rPr>
      </w:pPr>
      <w:r w:rsidRPr="003F3DD4">
        <w:rPr>
          <w:color w:val="000000"/>
        </w:rPr>
        <w:lastRenderedPageBreak/>
        <w:t>instrumentiniai, funkciniai, radiologiniai: rentgenologiniai, ultragarsiniai, endoskopiniai, kompiuterinės tomografijos, branduolio magnetinio rezonanso ir kiti vaizdiniai tyrimai;</w:t>
      </w:r>
    </w:p>
    <w:p w14:paraId="011B1F28" w14:textId="77777777" w:rsidR="00CA0985" w:rsidRPr="003F3DD4" w:rsidRDefault="00573CA7" w:rsidP="00CA0985">
      <w:pPr>
        <w:pStyle w:val="Sraopastraipa"/>
        <w:numPr>
          <w:ilvl w:val="3"/>
          <w:numId w:val="4"/>
        </w:numPr>
        <w:jc w:val="both"/>
        <w:rPr>
          <w:sz w:val="22"/>
          <w:lang w:eastAsia="lt-LT"/>
        </w:rPr>
      </w:pPr>
      <w:r w:rsidRPr="003F3DD4">
        <w:t>kreipiantis į gydytojus tyrėjus specialistus (</w:t>
      </w:r>
      <w:proofErr w:type="spellStart"/>
      <w:r w:rsidRPr="003F3DD4">
        <w:t>echoskopuotoją</w:t>
      </w:r>
      <w:proofErr w:type="spellEnd"/>
      <w:r w:rsidRPr="003F3DD4">
        <w:t>, klinikinį fiziologą, radiologą ir t.t.) siuntimas/ gydytojo paskyrimas būtinas;</w:t>
      </w:r>
    </w:p>
    <w:p w14:paraId="51C96607" w14:textId="006F5E73" w:rsidR="00573CA7" w:rsidRPr="003F3DD4" w:rsidRDefault="00573CA7" w:rsidP="00CA0985">
      <w:pPr>
        <w:pStyle w:val="Sraopastraipa"/>
        <w:numPr>
          <w:ilvl w:val="2"/>
          <w:numId w:val="4"/>
        </w:numPr>
        <w:jc w:val="both"/>
        <w:rPr>
          <w:color w:val="000000"/>
        </w:rPr>
      </w:pPr>
      <w:r w:rsidRPr="003F3DD4">
        <w:rPr>
          <w:color w:val="000000"/>
        </w:rPr>
        <w:t>slaugytojų paslaugos (išskyrus konsultacijas);</w:t>
      </w:r>
    </w:p>
    <w:p w14:paraId="277CBAE1" w14:textId="647A957E" w:rsidR="00CA0985" w:rsidRPr="003D28CE" w:rsidRDefault="00573CA7" w:rsidP="00CA0985">
      <w:pPr>
        <w:pStyle w:val="Sraopastraipa"/>
        <w:numPr>
          <w:ilvl w:val="2"/>
          <w:numId w:val="4"/>
        </w:numPr>
        <w:jc w:val="both"/>
        <w:rPr>
          <w:sz w:val="22"/>
          <w:lang w:eastAsia="lt-LT"/>
        </w:rPr>
      </w:pPr>
      <w:r w:rsidRPr="003F3DD4">
        <w:rPr>
          <w:color w:val="000000"/>
        </w:rPr>
        <w:t xml:space="preserve">Ambulatorinės chirurgijos paslaugos, išskyrus </w:t>
      </w:r>
      <w:proofErr w:type="spellStart"/>
      <w:r w:rsidRPr="003F3DD4">
        <w:rPr>
          <w:color w:val="000000"/>
        </w:rPr>
        <w:t>dermatologinių</w:t>
      </w:r>
      <w:proofErr w:type="spellEnd"/>
      <w:r w:rsidRPr="003F3DD4">
        <w:rPr>
          <w:color w:val="000000"/>
        </w:rPr>
        <w:t xml:space="preserve"> ir plastinių procedūrų profilio paslaug</w:t>
      </w:r>
      <w:r w:rsidR="00C45C13">
        <w:rPr>
          <w:color w:val="000000"/>
        </w:rPr>
        <w:t>o</w:t>
      </w:r>
      <w:r w:rsidRPr="003F3DD4">
        <w:rPr>
          <w:color w:val="000000"/>
        </w:rPr>
        <w:t xml:space="preserve">s, odontologinių procedūrų </w:t>
      </w:r>
      <w:r w:rsidRPr="003D28CE">
        <w:rPr>
          <w:color w:val="000000"/>
        </w:rPr>
        <w:t>profilio paslaug</w:t>
      </w:r>
      <w:r w:rsidR="00C45C13" w:rsidRPr="003D28CE">
        <w:rPr>
          <w:color w:val="000000"/>
        </w:rPr>
        <w:t>o</w:t>
      </w:r>
      <w:r w:rsidRPr="003D28CE">
        <w:rPr>
          <w:color w:val="000000"/>
        </w:rPr>
        <w:t>s,</w:t>
      </w:r>
      <w:r w:rsidRPr="003D28CE" w:rsidDel="00790447">
        <w:rPr>
          <w:color w:val="000000"/>
        </w:rPr>
        <w:t xml:space="preserve"> </w:t>
      </w:r>
      <w:r w:rsidRPr="003D28CE">
        <w:rPr>
          <w:color w:val="000000"/>
        </w:rPr>
        <w:t xml:space="preserve">odos ir </w:t>
      </w:r>
      <w:proofErr w:type="spellStart"/>
      <w:r w:rsidRPr="003D28CE">
        <w:rPr>
          <w:color w:val="000000"/>
        </w:rPr>
        <w:t>paodžio</w:t>
      </w:r>
      <w:proofErr w:type="spellEnd"/>
      <w:r w:rsidRPr="003D28CE">
        <w:rPr>
          <w:color w:val="000000"/>
        </w:rPr>
        <w:t xml:space="preserve"> kraujagyslinių darinių ir kitų odos ligų gydymo paslaugos;</w:t>
      </w:r>
    </w:p>
    <w:p w14:paraId="78EEC719" w14:textId="4A76780A" w:rsidR="00CA0985" w:rsidRPr="003D28CE" w:rsidRDefault="00573CA7" w:rsidP="00CA0985">
      <w:pPr>
        <w:pStyle w:val="Sraopastraipa"/>
        <w:numPr>
          <w:ilvl w:val="2"/>
          <w:numId w:val="4"/>
        </w:numPr>
        <w:jc w:val="both"/>
        <w:rPr>
          <w:sz w:val="22"/>
          <w:lang w:eastAsia="lt-LT"/>
        </w:rPr>
      </w:pPr>
      <w:r w:rsidRPr="003D28CE">
        <w:rPr>
          <w:color w:val="000000"/>
          <w:sz w:val="22"/>
          <w:szCs w:val="22"/>
        </w:rPr>
        <w:t xml:space="preserve">Dienos stacionaro paslaugos: diagnostiniai ištyrimai su anestezija, vaisto infuzijos procedūra esant </w:t>
      </w:r>
      <w:proofErr w:type="spellStart"/>
      <w:r w:rsidRPr="003D28CE">
        <w:rPr>
          <w:color w:val="000000"/>
          <w:sz w:val="22"/>
          <w:szCs w:val="22"/>
        </w:rPr>
        <w:t>okologiniams</w:t>
      </w:r>
      <w:proofErr w:type="spellEnd"/>
      <w:r w:rsidRPr="003D28CE">
        <w:rPr>
          <w:color w:val="000000"/>
          <w:sz w:val="22"/>
          <w:szCs w:val="22"/>
        </w:rPr>
        <w:t xml:space="preserve"> susirgimams,</w:t>
      </w:r>
      <w:r w:rsidRPr="003D28CE">
        <w:rPr>
          <w:sz w:val="22"/>
          <w:szCs w:val="22"/>
        </w:rPr>
        <w:t xml:space="preserve"> </w:t>
      </w:r>
      <w:r w:rsidRPr="003D28CE">
        <w:rPr>
          <w:color w:val="000000"/>
          <w:sz w:val="22"/>
          <w:szCs w:val="22"/>
        </w:rPr>
        <w:t xml:space="preserve">diagnostinės </w:t>
      </w:r>
      <w:proofErr w:type="spellStart"/>
      <w:r w:rsidRPr="003D28CE">
        <w:rPr>
          <w:color w:val="000000"/>
          <w:sz w:val="22"/>
          <w:szCs w:val="22"/>
        </w:rPr>
        <w:t>juosmeninės</w:t>
      </w:r>
      <w:proofErr w:type="spellEnd"/>
      <w:r w:rsidRPr="003D28CE">
        <w:rPr>
          <w:color w:val="000000"/>
          <w:sz w:val="22"/>
          <w:szCs w:val="22"/>
        </w:rPr>
        <w:t xml:space="preserve"> punkcijos procedūra,  </w:t>
      </w:r>
      <w:proofErr w:type="spellStart"/>
      <w:r w:rsidRPr="003D28CE">
        <w:rPr>
          <w:color w:val="000000"/>
          <w:sz w:val="22"/>
          <w:szCs w:val="22"/>
        </w:rPr>
        <w:t>botulino</w:t>
      </w:r>
      <w:proofErr w:type="spellEnd"/>
      <w:r w:rsidRPr="003D28CE">
        <w:rPr>
          <w:color w:val="000000"/>
          <w:sz w:val="22"/>
          <w:szCs w:val="22"/>
        </w:rPr>
        <w:t xml:space="preserve"> toksino procedūra esant kitoms degeneracinės pamatinių </w:t>
      </w:r>
      <w:proofErr w:type="spellStart"/>
      <w:r w:rsidRPr="003D28CE">
        <w:rPr>
          <w:color w:val="000000"/>
          <w:sz w:val="22"/>
          <w:szCs w:val="22"/>
        </w:rPr>
        <w:t>ganglijų</w:t>
      </w:r>
      <w:proofErr w:type="spellEnd"/>
      <w:r w:rsidRPr="003D28CE">
        <w:rPr>
          <w:color w:val="000000"/>
          <w:sz w:val="22"/>
          <w:szCs w:val="22"/>
        </w:rPr>
        <w:t xml:space="preserve"> ligoms, distonijoms, </w:t>
      </w:r>
      <w:proofErr w:type="spellStart"/>
      <w:r w:rsidRPr="003D28CE">
        <w:rPr>
          <w:color w:val="000000"/>
          <w:sz w:val="22"/>
          <w:szCs w:val="22"/>
        </w:rPr>
        <w:t>ekstrapiramidinimės</w:t>
      </w:r>
      <w:proofErr w:type="spellEnd"/>
      <w:r w:rsidRPr="003D28CE">
        <w:rPr>
          <w:color w:val="000000"/>
          <w:sz w:val="22"/>
          <w:szCs w:val="22"/>
        </w:rPr>
        <w:t xml:space="preserve"> judesių sutrikimams; </w:t>
      </w:r>
      <w:proofErr w:type="spellStart"/>
      <w:r w:rsidRPr="003D28CE">
        <w:rPr>
          <w:color w:val="000000"/>
          <w:sz w:val="22"/>
          <w:szCs w:val="22"/>
        </w:rPr>
        <w:t>bronchoskopijos</w:t>
      </w:r>
      <w:proofErr w:type="spellEnd"/>
      <w:r w:rsidRPr="003D28CE">
        <w:rPr>
          <w:color w:val="000000"/>
          <w:sz w:val="22"/>
          <w:szCs w:val="22"/>
        </w:rPr>
        <w:t xml:space="preserve"> procedūra, </w:t>
      </w:r>
      <w:proofErr w:type="spellStart"/>
      <w:r w:rsidRPr="003D28CE">
        <w:rPr>
          <w:color w:val="000000"/>
          <w:sz w:val="22"/>
          <w:szCs w:val="22"/>
        </w:rPr>
        <w:t>perstemplinė</w:t>
      </w:r>
      <w:proofErr w:type="spellEnd"/>
      <w:r w:rsidRPr="003D28CE">
        <w:rPr>
          <w:color w:val="000000"/>
          <w:sz w:val="22"/>
          <w:szCs w:val="22"/>
        </w:rPr>
        <w:t xml:space="preserve"> širdies </w:t>
      </w:r>
      <w:proofErr w:type="spellStart"/>
      <w:r w:rsidRPr="003D28CE">
        <w:rPr>
          <w:color w:val="000000"/>
          <w:sz w:val="22"/>
          <w:szCs w:val="22"/>
        </w:rPr>
        <w:t>echokardiografijos</w:t>
      </w:r>
      <w:proofErr w:type="spellEnd"/>
      <w:r w:rsidRPr="003D28CE">
        <w:rPr>
          <w:color w:val="000000"/>
          <w:sz w:val="22"/>
          <w:szCs w:val="22"/>
        </w:rPr>
        <w:t xml:space="preserve"> procedūra su anestezija, medikamentinė ir (ar) </w:t>
      </w:r>
      <w:proofErr w:type="spellStart"/>
      <w:r w:rsidRPr="003D28CE">
        <w:rPr>
          <w:color w:val="000000"/>
          <w:sz w:val="22"/>
          <w:szCs w:val="22"/>
        </w:rPr>
        <w:t>kardioversijos</w:t>
      </w:r>
      <w:proofErr w:type="spellEnd"/>
      <w:r w:rsidRPr="003D28CE">
        <w:rPr>
          <w:color w:val="000000"/>
          <w:sz w:val="22"/>
          <w:szCs w:val="22"/>
        </w:rPr>
        <w:t xml:space="preserve"> procedūra, dinaminio testo </w:t>
      </w:r>
      <w:proofErr w:type="spellStart"/>
      <w:r w:rsidRPr="003D28CE">
        <w:rPr>
          <w:color w:val="000000"/>
          <w:sz w:val="22"/>
          <w:szCs w:val="22"/>
        </w:rPr>
        <w:t>hipofizės</w:t>
      </w:r>
      <w:proofErr w:type="spellEnd"/>
      <w:r w:rsidRPr="003D28CE">
        <w:rPr>
          <w:color w:val="000000"/>
          <w:sz w:val="22"/>
          <w:szCs w:val="22"/>
        </w:rPr>
        <w:t xml:space="preserve"> funkcijai įvertinti procedūra</w:t>
      </w:r>
      <w:r w:rsidR="00C45C13" w:rsidRPr="003D28CE">
        <w:rPr>
          <w:color w:val="000000"/>
          <w:sz w:val="22"/>
          <w:szCs w:val="22"/>
        </w:rPr>
        <w:t xml:space="preserve"> ir kitos paslaugos, nurodytos Dienos stacionaro paslaugų apimtyje.</w:t>
      </w:r>
    </w:p>
    <w:p w14:paraId="23D5EAC9" w14:textId="77777777" w:rsidR="00CA0985" w:rsidRPr="003D28CE" w:rsidRDefault="00573CA7" w:rsidP="00CA0985">
      <w:pPr>
        <w:pStyle w:val="Sraopastraipa"/>
        <w:numPr>
          <w:ilvl w:val="2"/>
          <w:numId w:val="4"/>
        </w:numPr>
        <w:jc w:val="both"/>
        <w:rPr>
          <w:sz w:val="22"/>
          <w:lang w:eastAsia="lt-LT"/>
        </w:rPr>
      </w:pPr>
      <w:r w:rsidRPr="003D28CE">
        <w:rPr>
          <w:color w:val="000000"/>
          <w:sz w:val="22"/>
          <w:szCs w:val="22"/>
        </w:rPr>
        <w:t xml:space="preserve">Dienos chirurgijos paslaugos (išskyrus Dienos chirurgijos </w:t>
      </w:r>
      <w:proofErr w:type="spellStart"/>
      <w:r w:rsidRPr="003D28CE">
        <w:rPr>
          <w:color w:val="000000"/>
          <w:sz w:val="22"/>
          <w:szCs w:val="22"/>
        </w:rPr>
        <w:t>Dermatologinių</w:t>
      </w:r>
      <w:proofErr w:type="spellEnd"/>
      <w:r w:rsidRPr="003D28CE">
        <w:rPr>
          <w:color w:val="000000"/>
          <w:sz w:val="22"/>
          <w:szCs w:val="22"/>
        </w:rPr>
        <w:t xml:space="preserve"> ir plastinių procedūrų profilio paslaugas, Odontologinių procedūrų profilio paslaugas) ir jos metu suteiktos sveikatos priežiūros paslaugos: medicinos priemonės, anestezijos paslaugos, slaugos paslaugos palatoje, lovadieniai, vaistai. </w:t>
      </w:r>
      <w:r w:rsidRPr="003D28CE">
        <w:rPr>
          <w:sz w:val="22"/>
          <w:szCs w:val="22"/>
        </w:rPr>
        <w:t xml:space="preserve"> Dienos chirurgijos paslaugos apmokamos nepriklausomai ar yra taikomas privalomojo sveikatos draudimo fondo kompensavimas;</w:t>
      </w:r>
      <w:r w:rsidRPr="003D28CE">
        <w:rPr>
          <w:color w:val="000000"/>
          <w:sz w:val="22"/>
          <w:szCs w:val="22"/>
        </w:rPr>
        <w:t xml:space="preserve"> </w:t>
      </w:r>
    </w:p>
    <w:p w14:paraId="1701C99D" w14:textId="77777777" w:rsidR="00CA0985" w:rsidRPr="003D28CE" w:rsidRDefault="00573CA7" w:rsidP="00CA0985">
      <w:pPr>
        <w:pStyle w:val="Sraopastraipa"/>
        <w:numPr>
          <w:ilvl w:val="2"/>
          <w:numId w:val="4"/>
        </w:numPr>
        <w:jc w:val="both"/>
        <w:rPr>
          <w:sz w:val="22"/>
          <w:lang w:eastAsia="lt-LT"/>
        </w:rPr>
      </w:pPr>
      <w:r w:rsidRPr="003D28CE">
        <w:rPr>
          <w:color w:val="000000"/>
          <w:sz w:val="22"/>
          <w:szCs w:val="22"/>
        </w:rPr>
        <w:t>taip pat kompensuojamos paslaugos (aukščiau išvardintų – Draudžiamųjų įvykių aprašymas apimtyje):</w:t>
      </w:r>
    </w:p>
    <w:p w14:paraId="53079A2C" w14:textId="77777777" w:rsidR="00CA0985" w:rsidRPr="003D28CE" w:rsidRDefault="00573CA7" w:rsidP="00CA0985">
      <w:pPr>
        <w:pStyle w:val="Sraopastraipa"/>
        <w:numPr>
          <w:ilvl w:val="3"/>
          <w:numId w:val="4"/>
        </w:numPr>
        <w:jc w:val="both"/>
        <w:rPr>
          <w:sz w:val="22"/>
          <w:lang w:eastAsia="lt-LT"/>
        </w:rPr>
      </w:pPr>
      <w:r w:rsidRPr="003D28CE">
        <w:rPr>
          <w:sz w:val="22"/>
        </w:rPr>
        <w:t>atipinių/</w:t>
      </w:r>
      <w:proofErr w:type="spellStart"/>
      <w:r w:rsidRPr="003D28CE">
        <w:rPr>
          <w:sz w:val="22"/>
        </w:rPr>
        <w:t>dislpazinių</w:t>
      </w:r>
      <w:proofErr w:type="spellEnd"/>
      <w:r w:rsidRPr="003D28CE">
        <w:rPr>
          <w:sz w:val="22"/>
        </w:rPr>
        <w:t xml:space="preserve"> apgamų (kai pakitimai fiksuoti gydytojo dermatologo konsultacijos metu, naudojant </w:t>
      </w:r>
      <w:proofErr w:type="spellStart"/>
      <w:r w:rsidRPr="003D28CE">
        <w:rPr>
          <w:sz w:val="22"/>
        </w:rPr>
        <w:t>siaskopą</w:t>
      </w:r>
      <w:proofErr w:type="spellEnd"/>
      <w:r w:rsidRPr="003D28CE">
        <w:rPr>
          <w:sz w:val="22"/>
        </w:rPr>
        <w:t>) diagnostika bei chirurginis gydymas esant pagrįstoms medicininėms indikacijoms, užfiksuotoms medicininiuose dokumentuose;</w:t>
      </w:r>
    </w:p>
    <w:p w14:paraId="679EB2EC" w14:textId="77777777" w:rsidR="00CA0985" w:rsidRPr="003D28CE" w:rsidRDefault="00573CA7" w:rsidP="00573CA7">
      <w:pPr>
        <w:pStyle w:val="Sraopastraipa"/>
        <w:numPr>
          <w:ilvl w:val="3"/>
          <w:numId w:val="4"/>
        </w:numPr>
        <w:jc w:val="both"/>
        <w:rPr>
          <w:sz w:val="22"/>
          <w:lang w:eastAsia="lt-LT"/>
        </w:rPr>
      </w:pPr>
      <w:r w:rsidRPr="003D28CE">
        <w:rPr>
          <w:sz w:val="22"/>
          <w:szCs w:val="22"/>
        </w:rPr>
        <w:t>gerybinių vidaus organų navikų diagnostika ir chirurginis gydymas;</w:t>
      </w:r>
    </w:p>
    <w:p w14:paraId="37CAFFC6" w14:textId="2CAF90A1" w:rsidR="00CA0985" w:rsidRPr="003D28CE" w:rsidRDefault="00573CA7" w:rsidP="00573CA7">
      <w:pPr>
        <w:pStyle w:val="Sraopastraipa"/>
        <w:numPr>
          <w:ilvl w:val="3"/>
          <w:numId w:val="4"/>
        </w:numPr>
        <w:jc w:val="both"/>
        <w:rPr>
          <w:sz w:val="22"/>
          <w:lang w:eastAsia="lt-LT"/>
        </w:rPr>
      </w:pPr>
      <w:r w:rsidRPr="003D28CE">
        <w:t xml:space="preserve">kojų venų </w:t>
      </w:r>
      <w:proofErr w:type="spellStart"/>
      <w:r w:rsidRPr="003D28CE">
        <w:t>varikozės</w:t>
      </w:r>
      <w:proofErr w:type="spellEnd"/>
      <w:r w:rsidRPr="003D28CE">
        <w:t xml:space="preserve"> diagnostika ir gydymas (chirurginis ar lazeris)</w:t>
      </w:r>
      <w:r w:rsidR="00C45C13" w:rsidRPr="003D28CE">
        <w:t xml:space="preserve"> </w:t>
      </w:r>
      <w:r w:rsidRPr="003D28CE">
        <w:t>esant medicininėms indikacijoms. Kojų venų operacija apmokama nepriklausomai nuo ligos sunkumo laipsnio;</w:t>
      </w:r>
    </w:p>
    <w:p w14:paraId="3EADBB2A" w14:textId="77777777" w:rsidR="00CA0985" w:rsidRPr="003D28CE" w:rsidRDefault="00573CA7" w:rsidP="00573CA7">
      <w:pPr>
        <w:pStyle w:val="Sraopastraipa"/>
        <w:numPr>
          <w:ilvl w:val="3"/>
          <w:numId w:val="4"/>
        </w:numPr>
        <w:jc w:val="both"/>
        <w:rPr>
          <w:sz w:val="22"/>
          <w:lang w:eastAsia="lt-LT"/>
        </w:rPr>
      </w:pPr>
      <w:r w:rsidRPr="003D28CE">
        <w:t>pėdos kaulų, raiščių, sausgyslių, sąnarių bei raumenų diagnostika ir gydymas (įskaitant traumos sukeltus sužalojimus);</w:t>
      </w:r>
    </w:p>
    <w:p w14:paraId="35F09DD6" w14:textId="77777777" w:rsidR="00CA0985" w:rsidRPr="003D28CE" w:rsidRDefault="00573CA7" w:rsidP="00573CA7">
      <w:pPr>
        <w:pStyle w:val="Sraopastraipa"/>
        <w:numPr>
          <w:ilvl w:val="3"/>
          <w:numId w:val="4"/>
        </w:numPr>
        <w:jc w:val="both"/>
        <w:rPr>
          <w:sz w:val="22"/>
          <w:lang w:eastAsia="lt-LT"/>
        </w:rPr>
      </w:pPr>
      <w:r w:rsidRPr="003D28CE">
        <w:t>alergenų (taip pat ir įkvepiamų, maisto) tyrimai (išskyrus maisto netoleravimo testus), specifinių imunoglobulino E įvairiems alergenams nustatymas;</w:t>
      </w:r>
    </w:p>
    <w:p w14:paraId="3DC1E344" w14:textId="77777777" w:rsidR="00CA0985" w:rsidRPr="003D28CE" w:rsidRDefault="00573CA7" w:rsidP="00573CA7">
      <w:pPr>
        <w:pStyle w:val="Sraopastraipa"/>
        <w:numPr>
          <w:ilvl w:val="3"/>
          <w:numId w:val="4"/>
        </w:numPr>
        <w:jc w:val="both"/>
        <w:rPr>
          <w:sz w:val="22"/>
          <w:lang w:eastAsia="lt-LT"/>
        </w:rPr>
      </w:pPr>
      <w:r w:rsidRPr="003D28CE">
        <w:t>lytinių hormonų tyrimai, išskyrus atvejus dėl nevaisingumo nustatymo ir potencijos sutrikimų;</w:t>
      </w:r>
    </w:p>
    <w:p w14:paraId="7424D57B" w14:textId="7E076F57" w:rsidR="00CA0985" w:rsidRPr="003D28CE" w:rsidRDefault="00573CA7" w:rsidP="00573CA7">
      <w:pPr>
        <w:pStyle w:val="Sraopastraipa"/>
        <w:numPr>
          <w:ilvl w:val="3"/>
          <w:numId w:val="4"/>
        </w:numPr>
        <w:jc w:val="both"/>
        <w:rPr>
          <w:sz w:val="22"/>
          <w:lang w:eastAsia="lt-LT"/>
        </w:rPr>
      </w:pPr>
      <w:r w:rsidRPr="003D28CE">
        <w:t xml:space="preserve">akių vokų operacijos, kurias atlieka gydytojas oftalmologas, esant vokų </w:t>
      </w:r>
      <w:proofErr w:type="spellStart"/>
      <w:r w:rsidRPr="003D28CE">
        <w:t>ptozei</w:t>
      </w:r>
      <w:proofErr w:type="spellEnd"/>
      <w:r w:rsidRPr="003D28CE">
        <w:t xml:space="preserve">, kai diagnozė patvirtinama kompiuterinės </w:t>
      </w:r>
      <w:proofErr w:type="spellStart"/>
      <w:r w:rsidRPr="003D28CE">
        <w:t>perimetrijos</w:t>
      </w:r>
      <w:proofErr w:type="spellEnd"/>
      <w:r w:rsidRPr="003D28CE">
        <w:t xml:space="preserve"> duomenimis ir vokas uždengia daugiau nei </w:t>
      </w:r>
      <w:r w:rsidR="00C45C13" w:rsidRPr="003D28CE">
        <w:t xml:space="preserve">30 </w:t>
      </w:r>
      <w:r w:rsidR="00C45C13" w:rsidRPr="00B21ADC">
        <w:t>% akipločio sumažėjimu</w:t>
      </w:r>
      <w:r w:rsidRPr="003D28CE">
        <w:t>;</w:t>
      </w:r>
      <w:r w:rsidR="00C45C13" w:rsidRPr="003D28CE">
        <w:t xml:space="preserve"> </w:t>
      </w:r>
      <w:r w:rsidR="003D28CE" w:rsidRPr="003D28CE">
        <w:t xml:space="preserve">Tokiai operacijai būtinas gydytojo </w:t>
      </w:r>
      <w:r w:rsidR="00C45C13" w:rsidRPr="003D28CE">
        <w:t>oftalmologo siuntimas.</w:t>
      </w:r>
    </w:p>
    <w:p w14:paraId="0AD96509" w14:textId="77777777" w:rsidR="00CA0985" w:rsidRPr="003F3DD4" w:rsidRDefault="00573CA7" w:rsidP="00573CA7">
      <w:pPr>
        <w:pStyle w:val="Sraopastraipa"/>
        <w:numPr>
          <w:ilvl w:val="3"/>
          <w:numId w:val="4"/>
        </w:numPr>
        <w:jc w:val="both"/>
        <w:rPr>
          <w:sz w:val="22"/>
          <w:lang w:eastAsia="lt-LT"/>
        </w:rPr>
      </w:pPr>
      <w:r w:rsidRPr="003D28CE">
        <w:t>onkologinių ligų diagnostika ir gydymas (terapinis, chirurginis</w:t>
      </w:r>
      <w:r w:rsidRPr="003F3DD4">
        <w:t>, spindulinis, chemoterapinis), įskaitant vėžio žymenų tyrimus;</w:t>
      </w:r>
    </w:p>
    <w:p w14:paraId="5C72080D" w14:textId="77777777" w:rsidR="00CA0985" w:rsidRPr="003F3DD4" w:rsidRDefault="00573CA7" w:rsidP="00573CA7">
      <w:pPr>
        <w:pStyle w:val="Sraopastraipa"/>
        <w:numPr>
          <w:ilvl w:val="3"/>
          <w:numId w:val="4"/>
        </w:numPr>
        <w:jc w:val="both"/>
        <w:rPr>
          <w:sz w:val="22"/>
          <w:lang w:eastAsia="lt-LT"/>
        </w:rPr>
      </w:pPr>
      <w:r w:rsidRPr="003F3DD4">
        <w:t>lėtinių degeneracinių ligų diagnostika;</w:t>
      </w:r>
    </w:p>
    <w:p w14:paraId="2572490B" w14:textId="77777777" w:rsidR="00CA0985" w:rsidRPr="003F3DD4" w:rsidRDefault="00573CA7" w:rsidP="00573CA7">
      <w:pPr>
        <w:pStyle w:val="Sraopastraipa"/>
        <w:numPr>
          <w:ilvl w:val="3"/>
          <w:numId w:val="4"/>
        </w:numPr>
        <w:jc w:val="both"/>
        <w:rPr>
          <w:sz w:val="22"/>
          <w:lang w:eastAsia="lt-LT"/>
        </w:rPr>
      </w:pPr>
      <w:r w:rsidRPr="003F3DD4">
        <w:t>sisteminių ir autoimuninių ligų diagnostika ir gydymas;</w:t>
      </w:r>
    </w:p>
    <w:p w14:paraId="7C0613EF" w14:textId="77777777" w:rsidR="00CA0985" w:rsidRPr="003F3DD4" w:rsidRDefault="00573CA7" w:rsidP="00573CA7">
      <w:pPr>
        <w:pStyle w:val="Sraopastraipa"/>
        <w:numPr>
          <w:ilvl w:val="3"/>
          <w:numId w:val="4"/>
        </w:numPr>
        <w:jc w:val="both"/>
        <w:rPr>
          <w:sz w:val="22"/>
          <w:lang w:eastAsia="lt-LT"/>
        </w:rPr>
      </w:pPr>
      <w:r w:rsidRPr="003F3DD4">
        <w:t>endokrininių ligų (skydliaukės ir kt.) diagnostika ir gydymas;</w:t>
      </w:r>
    </w:p>
    <w:p w14:paraId="35496E57" w14:textId="77777777" w:rsidR="00CA0985" w:rsidRPr="003F3DD4" w:rsidRDefault="00573CA7" w:rsidP="00573CA7">
      <w:pPr>
        <w:pStyle w:val="Sraopastraipa"/>
        <w:numPr>
          <w:ilvl w:val="3"/>
          <w:numId w:val="4"/>
        </w:numPr>
        <w:jc w:val="both"/>
        <w:rPr>
          <w:sz w:val="22"/>
          <w:lang w:eastAsia="lt-LT"/>
        </w:rPr>
      </w:pPr>
      <w:r w:rsidRPr="003F3DD4">
        <w:t>nagų grybelio diagnostika;</w:t>
      </w:r>
    </w:p>
    <w:p w14:paraId="32BB9AE9" w14:textId="77777777" w:rsidR="00CA0985" w:rsidRPr="003F3DD4" w:rsidRDefault="00573CA7" w:rsidP="00CA0985">
      <w:pPr>
        <w:pStyle w:val="Sraopastraipa"/>
        <w:numPr>
          <w:ilvl w:val="3"/>
          <w:numId w:val="4"/>
        </w:numPr>
        <w:jc w:val="both"/>
        <w:rPr>
          <w:sz w:val="22"/>
          <w:lang w:eastAsia="lt-LT"/>
        </w:rPr>
      </w:pPr>
      <w:r w:rsidRPr="003F3DD4">
        <w:t>sveikatos sutrikimų, kurie atsirado dėl epidemijos, diagnostika;</w:t>
      </w:r>
    </w:p>
    <w:p w14:paraId="070D80D5" w14:textId="77777777" w:rsidR="00CA0985" w:rsidRPr="003F3DD4" w:rsidRDefault="00573CA7" w:rsidP="00CA0985">
      <w:pPr>
        <w:pStyle w:val="Sraopastraipa"/>
        <w:numPr>
          <w:ilvl w:val="3"/>
          <w:numId w:val="4"/>
        </w:numPr>
        <w:jc w:val="both"/>
        <w:rPr>
          <w:sz w:val="22"/>
          <w:lang w:eastAsia="lt-LT"/>
        </w:rPr>
      </w:pPr>
      <w:r w:rsidRPr="003F3DD4">
        <w:rPr>
          <w:sz w:val="22"/>
          <w:szCs w:val="22"/>
        </w:rPr>
        <w:t>jeigu profilaktinių patikrinimų metu nustatomi sveikatos sutrikimai ar jų indikacijos, apmokama jų tolimesnė diagnostika ir gydymas;</w:t>
      </w:r>
    </w:p>
    <w:p w14:paraId="208514C2" w14:textId="77777777" w:rsidR="00CA0985" w:rsidRPr="003F3DD4" w:rsidRDefault="00573CA7" w:rsidP="00CA0985">
      <w:pPr>
        <w:pStyle w:val="Sraopastraipa"/>
        <w:numPr>
          <w:ilvl w:val="3"/>
          <w:numId w:val="4"/>
        </w:numPr>
        <w:jc w:val="both"/>
        <w:rPr>
          <w:sz w:val="22"/>
          <w:lang w:eastAsia="lt-LT"/>
        </w:rPr>
      </w:pPr>
      <w:r w:rsidRPr="003F3DD4">
        <w:rPr>
          <w:sz w:val="22"/>
          <w:szCs w:val="22"/>
        </w:rPr>
        <w:t xml:space="preserve">diagnozuotos ligos, pooperacinės būklės, taip pat ir lėtinės ligos būklės stebėjimas, kurį nustatytu periodiškumu vykdo gydytojas specialistas, pagal poreikį skirdamas tyrimus ir gydymą; </w:t>
      </w:r>
    </w:p>
    <w:p w14:paraId="0A1DB705" w14:textId="77777777" w:rsidR="00CA0985" w:rsidRPr="003F3DD4" w:rsidRDefault="00573CA7" w:rsidP="00CA0985">
      <w:pPr>
        <w:pStyle w:val="Sraopastraipa"/>
        <w:numPr>
          <w:ilvl w:val="3"/>
          <w:numId w:val="4"/>
        </w:numPr>
        <w:jc w:val="both"/>
        <w:rPr>
          <w:sz w:val="22"/>
          <w:lang w:eastAsia="lt-LT"/>
        </w:rPr>
      </w:pPr>
      <w:r w:rsidRPr="003F3DD4">
        <w:rPr>
          <w:sz w:val="22"/>
          <w:szCs w:val="22"/>
        </w:rPr>
        <w:lastRenderedPageBreak/>
        <w:t>išlaidos dėl konsultacijos/apžiūros metu gydytojo konstatuotų papildomų Apdraustojo sveikatos pokyčių ar kitų susirgimų, kurie yra nesusiję su pagrindiniu sveikatos sutrikimu, dėl kurio kreipėsi Apdraustasis;</w:t>
      </w:r>
    </w:p>
    <w:p w14:paraId="16691760" w14:textId="77777777" w:rsidR="00CA0985" w:rsidRPr="003F3DD4" w:rsidRDefault="00573CA7" w:rsidP="00CA0985">
      <w:pPr>
        <w:pStyle w:val="Sraopastraipa"/>
        <w:numPr>
          <w:ilvl w:val="3"/>
          <w:numId w:val="4"/>
        </w:numPr>
        <w:jc w:val="both"/>
        <w:rPr>
          <w:sz w:val="22"/>
          <w:lang w:eastAsia="lt-LT"/>
        </w:rPr>
      </w:pPr>
      <w:r w:rsidRPr="003F3DD4">
        <w:rPr>
          <w:sz w:val="22"/>
          <w:szCs w:val="22"/>
        </w:rPr>
        <w:t>ambulatorinio gydymo paslaugos taip pat atlyginamos, jeigu Apdraustasis kreipėsi su nusiskundimu, tačiau susirgimas nebuvo nustatytas arba gydytojo mediciniškai pagrįsti tyrimai buvo be pakitimų;</w:t>
      </w:r>
    </w:p>
    <w:p w14:paraId="733397BC" w14:textId="77777777" w:rsidR="00CA0985" w:rsidRPr="003F3DD4" w:rsidRDefault="00573CA7" w:rsidP="00CA0985">
      <w:pPr>
        <w:pStyle w:val="Sraopastraipa"/>
        <w:numPr>
          <w:ilvl w:val="3"/>
          <w:numId w:val="4"/>
        </w:numPr>
        <w:jc w:val="both"/>
        <w:rPr>
          <w:sz w:val="22"/>
          <w:lang w:eastAsia="lt-LT"/>
        </w:rPr>
      </w:pPr>
      <w:r w:rsidRPr="003F3DD4">
        <w:rPr>
          <w:sz w:val="22"/>
          <w:szCs w:val="22"/>
        </w:rPr>
        <w:t>diagnostiniams tyrimams, tame tarpe ir kompiuterinei tomografijai, magnetiniam rezonansui, pozitronų emisijos tomografijai nėra reikalaujamas išankstinis suderinimas su Draudiku raštu ar kitu būdu, t. y. išankstinis atliekamų paslaugų nesuderinimas nėra laikomas pagrindu pripažinti įvykį nedraudžiamuoju;</w:t>
      </w:r>
    </w:p>
    <w:p w14:paraId="760EFADE" w14:textId="77777777" w:rsidR="00CA0985" w:rsidRPr="003F3DD4" w:rsidRDefault="00573CA7" w:rsidP="00CA0985">
      <w:pPr>
        <w:pStyle w:val="Sraopastraipa"/>
        <w:numPr>
          <w:ilvl w:val="3"/>
          <w:numId w:val="4"/>
        </w:numPr>
        <w:jc w:val="both"/>
        <w:rPr>
          <w:sz w:val="22"/>
          <w:lang w:eastAsia="lt-LT"/>
        </w:rPr>
      </w:pPr>
      <w:r w:rsidRPr="003F3DD4">
        <w:rPr>
          <w:sz w:val="22"/>
          <w:szCs w:val="22"/>
        </w:rPr>
        <w:t>ambulatorinės paslaugos, tame tarpe ir kompiuterinės tomografijos, magnetinio rezonanso, pozitronų emisijos tomografijos tyrimai, kompensuojami nepriklausomai ar yra taikomas privalomojo sveikatos draudimo fondo kompensavimas;</w:t>
      </w:r>
    </w:p>
    <w:p w14:paraId="13243838" w14:textId="05D2763F" w:rsidR="00573CA7" w:rsidRPr="003F3DD4" w:rsidRDefault="00573CA7" w:rsidP="00CA0985">
      <w:pPr>
        <w:pStyle w:val="Sraopastraipa"/>
        <w:numPr>
          <w:ilvl w:val="3"/>
          <w:numId w:val="4"/>
        </w:numPr>
        <w:jc w:val="both"/>
        <w:rPr>
          <w:sz w:val="22"/>
          <w:lang w:eastAsia="lt-LT"/>
        </w:rPr>
      </w:pPr>
      <w:r w:rsidRPr="003F3DD4">
        <w:rPr>
          <w:sz w:val="22"/>
          <w:szCs w:val="22"/>
        </w:rPr>
        <w:t>jeigu Draudiko standartinės taisyklės numato papildomų  ambulatorinių paslaugų apmokėjimą, tos paslaugos turi būti apmokamos ir šios Sutarties Apdraustiesiems.</w:t>
      </w:r>
    </w:p>
    <w:p w14:paraId="6F8D8971" w14:textId="77777777" w:rsidR="00573CA7" w:rsidRPr="003F3DD4" w:rsidRDefault="00573CA7" w:rsidP="00573CA7">
      <w:pPr>
        <w:tabs>
          <w:tab w:val="left" w:pos="1134"/>
          <w:tab w:val="left" w:pos="1560"/>
        </w:tabs>
        <w:spacing w:after="0"/>
        <w:contextualSpacing/>
        <w:jc w:val="both"/>
      </w:pPr>
    </w:p>
    <w:p w14:paraId="23DEB0BC" w14:textId="532E378F" w:rsidR="00573CA7" w:rsidRPr="003F3DD4" w:rsidRDefault="00573CA7" w:rsidP="00CA0985">
      <w:pPr>
        <w:pStyle w:val="Sraopastraipa"/>
        <w:numPr>
          <w:ilvl w:val="1"/>
          <w:numId w:val="4"/>
        </w:numPr>
        <w:ind w:left="426" w:hanging="426"/>
        <w:contextualSpacing w:val="0"/>
        <w:jc w:val="both"/>
        <w:rPr>
          <w:b/>
          <w:bCs/>
        </w:rPr>
      </w:pPr>
      <w:r w:rsidRPr="003F3DD4">
        <w:rPr>
          <w:b/>
          <w:bCs/>
        </w:rPr>
        <w:t xml:space="preserve">Stacionarinis gydymas valstybinėse gydymo įstaigose. </w:t>
      </w:r>
      <w:r w:rsidRPr="003F3DD4">
        <w:t>Apmokamos sveikatos priežiūros paslaugos, suteiktos Apdraustajam dėl Sveikatos sutrikimo (Ūmios ligos, lėtinės ligos, lėtinės ligos paūmėjimo ir jos sekimo bei traumos atveju) valstybinėse Sveikatos priežiūros įstaigose ir joje užtikrinta Apdraustojo priežiūra ilgiau negu 24 valandas ir suteiktos toliau nurodomos Sveikatos priežiūros paslaugos ar kitos paslaugos:</w:t>
      </w:r>
    </w:p>
    <w:p w14:paraId="312ED95D" w14:textId="4739DEDB" w:rsidR="00573CA7" w:rsidRPr="003F3DD4" w:rsidRDefault="00573CA7" w:rsidP="00CA0985">
      <w:pPr>
        <w:pStyle w:val="Sraopastraipa"/>
        <w:numPr>
          <w:ilvl w:val="2"/>
          <w:numId w:val="4"/>
        </w:numPr>
        <w:contextualSpacing w:val="0"/>
        <w:jc w:val="both"/>
      </w:pPr>
      <w:r w:rsidRPr="003F3DD4">
        <w:t>terapinio ir chirurginio profilio paslaugos;</w:t>
      </w:r>
    </w:p>
    <w:p w14:paraId="6D55A00C" w14:textId="122746E9" w:rsidR="00573CA7" w:rsidRPr="003F3DD4" w:rsidRDefault="00573CA7" w:rsidP="00CA0985">
      <w:pPr>
        <w:pStyle w:val="Sraopastraipa"/>
        <w:numPr>
          <w:ilvl w:val="2"/>
          <w:numId w:val="4"/>
        </w:numPr>
        <w:contextualSpacing w:val="0"/>
        <w:jc w:val="both"/>
      </w:pPr>
      <w:r w:rsidRPr="003F3DD4">
        <w:t>vienkartiniai instrumentai, skirti gydymui, medicinos pagalbos, ortopedijos technikos ir slaugos priemonės, vaistiniai preparatai;</w:t>
      </w:r>
    </w:p>
    <w:p w14:paraId="08E9CF58" w14:textId="07D819D6" w:rsidR="00573CA7" w:rsidRPr="003F3DD4" w:rsidRDefault="00573CA7" w:rsidP="00CA0985">
      <w:pPr>
        <w:pStyle w:val="Sraopastraipa"/>
        <w:numPr>
          <w:ilvl w:val="2"/>
          <w:numId w:val="4"/>
        </w:numPr>
        <w:contextualSpacing w:val="0"/>
        <w:jc w:val="both"/>
      </w:pPr>
      <w:r w:rsidRPr="003F3DD4">
        <w:t>slaugytojų paslaugos;</w:t>
      </w:r>
    </w:p>
    <w:p w14:paraId="0CC41480" w14:textId="1CF2EAFA" w:rsidR="00573CA7" w:rsidRPr="003F3DD4" w:rsidRDefault="003D28CE" w:rsidP="00CA0985">
      <w:pPr>
        <w:pStyle w:val="Sraopastraipa"/>
        <w:numPr>
          <w:ilvl w:val="2"/>
          <w:numId w:val="4"/>
        </w:numPr>
        <w:contextualSpacing w:val="0"/>
        <w:jc w:val="both"/>
      </w:pPr>
      <w:proofErr w:type="spellStart"/>
      <w:r>
        <w:t>V</w:t>
      </w:r>
      <w:r w:rsidR="00573CA7" w:rsidRPr="003F3DD4">
        <w:t>envietė</w:t>
      </w:r>
      <w:proofErr w:type="spellEnd"/>
      <w:r w:rsidR="00573CA7" w:rsidRPr="003F3DD4">
        <w:t xml:space="preserve"> ar dvivietė palata;</w:t>
      </w:r>
    </w:p>
    <w:p w14:paraId="59532872" w14:textId="79DFA634" w:rsidR="00573CA7" w:rsidRPr="003F3DD4" w:rsidRDefault="00573CA7" w:rsidP="00CA0985">
      <w:pPr>
        <w:pStyle w:val="Sraopastraipa"/>
        <w:numPr>
          <w:ilvl w:val="2"/>
          <w:numId w:val="4"/>
        </w:numPr>
        <w:contextualSpacing w:val="0"/>
        <w:jc w:val="both"/>
      </w:pPr>
      <w:r w:rsidRPr="003F3DD4">
        <w:t>paslaugos / prekės turi būti skirtos stacionariniam gydymui ir įsigytos tuo laikotarpiu;</w:t>
      </w:r>
    </w:p>
    <w:p w14:paraId="66439539" w14:textId="13F80551" w:rsidR="00573CA7" w:rsidRPr="003F3DD4" w:rsidRDefault="00573CA7" w:rsidP="00CA0985">
      <w:pPr>
        <w:pStyle w:val="Sraopastraipa"/>
        <w:numPr>
          <w:ilvl w:val="2"/>
          <w:numId w:val="4"/>
        </w:numPr>
        <w:contextualSpacing w:val="0"/>
        <w:jc w:val="both"/>
      </w:pPr>
      <w:r w:rsidRPr="003F3DD4">
        <w:t>jeigu Draudiko standartinės taisyklės numato papildomų  stacionarinių paslaugų apmokėjimą, tos paslaugos turi būti apmokamos ir šios Sutarties Apdraustiesiems.</w:t>
      </w:r>
      <w:r w:rsidRPr="003F3DD4" w:rsidDel="00121EDA">
        <w:t xml:space="preserve"> </w:t>
      </w:r>
    </w:p>
    <w:p w14:paraId="6A0E64D4" w14:textId="6D248BEF" w:rsidR="004B02F1" w:rsidRPr="003F3DD4" w:rsidRDefault="004B02F1" w:rsidP="00ED62F2">
      <w:pPr>
        <w:pStyle w:val="Sraopastraipa"/>
        <w:numPr>
          <w:ilvl w:val="1"/>
          <w:numId w:val="4"/>
        </w:numPr>
        <w:ind w:left="426" w:hanging="426"/>
        <w:contextualSpacing w:val="0"/>
        <w:jc w:val="both"/>
        <w:rPr>
          <w:sz w:val="22"/>
          <w:szCs w:val="22"/>
          <w:lang w:eastAsia="lt-LT"/>
        </w:rPr>
      </w:pPr>
      <w:r w:rsidRPr="003F3DD4">
        <w:rPr>
          <w:b/>
          <w:sz w:val="22"/>
          <w:szCs w:val="22"/>
          <w:lang w:eastAsia="lt-LT"/>
        </w:rPr>
        <w:t>Kritin</w:t>
      </w:r>
      <w:r w:rsidR="00A208FF" w:rsidRPr="003F3DD4">
        <w:rPr>
          <w:b/>
          <w:sz w:val="22"/>
          <w:szCs w:val="22"/>
          <w:lang w:eastAsia="lt-LT"/>
        </w:rPr>
        <w:t>ės</w:t>
      </w:r>
      <w:r w:rsidRPr="003F3DD4">
        <w:rPr>
          <w:b/>
          <w:sz w:val="22"/>
          <w:szCs w:val="22"/>
          <w:lang w:eastAsia="lt-LT"/>
        </w:rPr>
        <w:t xml:space="preserve"> lig</w:t>
      </w:r>
      <w:r w:rsidR="00A208FF" w:rsidRPr="003F3DD4">
        <w:rPr>
          <w:b/>
          <w:sz w:val="22"/>
          <w:szCs w:val="22"/>
          <w:lang w:eastAsia="lt-LT"/>
        </w:rPr>
        <w:t>os</w:t>
      </w:r>
      <w:r w:rsidRPr="003F3DD4">
        <w:rPr>
          <w:sz w:val="22"/>
          <w:szCs w:val="22"/>
          <w:lang w:eastAsia="lt-LT"/>
        </w:rPr>
        <w:t>.</w:t>
      </w:r>
    </w:p>
    <w:p w14:paraId="77CC300E" w14:textId="77777777" w:rsidR="00FD2095" w:rsidRPr="003F3DD4" w:rsidRDefault="00D37F80" w:rsidP="00ED62F2">
      <w:pPr>
        <w:pStyle w:val="Sraopastraipa"/>
        <w:numPr>
          <w:ilvl w:val="2"/>
          <w:numId w:val="4"/>
        </w:numPr>
        <w:ind w:left="993" w:hanging="567"/>
        <w:contextualSpacing w:val="0"/>
        <w:jc w:val="both"/>
        <w:rPr>
          <w:sz w:val="22"/>
          <w:szCs w:val="22"/>
          <w:lang w:eastAsia="lt-LT"/>
        </w:rPr>
      </w:pPr>
      <w:r w:rsidRPr="003F3DD4">
        <w:rPr>
          <w:sz w:val="22"/>
          <w:szCs w:val="22"/>
          <w:lang w:eastAsia="lt-LT"/>
        </w:rPr>
        <w:t>Draudžiamuoju įvykiu laikoma Apdraustajam pirmą kartą gyvenime diagnozuota kritinė liga. Liga turi būti diagnozuota draudimo sutarties galiojimo laikotarpiu</w:t>
      </w:r>
      <w:r w:rsidR="00FD2095" w:rsidRPr="003F3DD4">
        <w:rPr>
          <w:sz w:val="22"/>
          <w:szCs w:val="22"/>
          <w:lang w:eastAsia="lt-LT"/>
        </w:rPr>
        <w:t xml:space="preserve">, apsauga galioja nepaisant to jog pirmieji požymiai atsirado </w:t>
      </w:r>
      <w:r w:rsidRPr="003F3DD4">
        <w:rPr>
          <w:sz w:val="22"/>
          <w:szCs w:val="22"/>
          <w:lang w:eastAsia="lt-LT"/>
        </w:rPr>
        <w:t>anksčiau galiojusios sutarties laikotarpiu, jeigu</w:t>
      </w:r>
      <w:r w:rsidR="00CA0985" w:rsidRPr="003F3DD4">
        <w:rPr>
          <w:sz w:val="22"/>
          <w:szCs w:val="22"/>
          <w:lang w:eastAsia="lt-LT"/>
        </w:rPr>
        <w:t xml:space="preserve"> asmuo buvo draustas</w:t>
      </w:r>
      <w:r w:rsidR="00FD2095" w:rsidRPr="003F3DD4">
        <w:rPr>
          <w:sz w:val="22"/>
          <w:szCs w:val="22"/>
          <w:lang w:eastAsia="lt-LT"/>
        </w:rPr>
        <w:t xml:space="preserve"> kritinių ligų draudimu prieš tai galiojančioje sutartyje</w:t>
      </w:r>
      <w:r w:rsidRPr="003F3DD4">
        <w:rPr>
          <w:sz w:val="22"/>
          <w:szCs w:val="22"/>
          <w:lang w:eastAsia="lt-LT"/>
        </w:rPr>
        <w:t xml:space="preserve"> </w:t>
      </w:r>
      <w:bookmarkStart w:id="2" w:name="_Hlk507963021"/>
      <w:r w:rsidR="00FD2095" w:rsidRPr="003F3DD4">
        <w:rPr>
          <w:sz w:val="22"/>
          <w:szCs w:val="22"/>
          <w:lang w:eastAsia="lt-LT"/>
        </w:rPr>
        <w:t xml:space="preserve">netgi atvejais kuomet </w:t>
      </w:r>
      <w:r w:rsidRPr="003F3DD4">
        <w:rPr>
          <w:sz w:val="22"/>
          <w:szCs w:val="22"/>
          <w:lang w:eastAsia="lt-LT"/>
        </w:rPr>
        <w:t>draudimo sutartis buvo sudaryta</w:t>
      </w:r>
      <w:r w:rsidR="00FD2095" w:rsidRPr="003F3DD4">
        <w:rPr>
          <w:sz w:val="22"/>
          <w:szCs w:val="22"/>
          <w:lang w:eastAsia="lt-LT"/>
        </w:rPr>
        <w:t xml:space="preserve"> ne </w:t>
      </w:r>
      <w:r w:rsidRPr="003F3DD4">
        <w:rPr>
          <w:sz w:val="22"/>
          <w:szCs w:val="22"/>
          <w:lang w:eastAsia="lt-LT"/>
        </w:rPr>
        <w:t>su tuo pačiu Draudiku</w:t>
      </w:r>
      <w:bookmarkEnd w:id="2"/>
      <w:r w:rsidRPr="003F3DD4">
        <w:rPr>
          <w:sz w:val="22"/>
          <w:szCs w:val="22"/>
          <w:lang w:eastAsia="lt-LT"/>
        </w:rPr>
        <w:t>.</w:t>
      </w:r>
      <w:r w:rsidR="001A6C5C" w:rsidRPr="003F3DD4">
        <w:rPr>
          <w:sz w:val="22"/>
          <w:szCs w:val="22"/>
          <w:lang w:eastAsia="lt-LT"/>
        </w:rPr>
        <w:t xml:space="preserve"> </w:t>
      </w:r>
    </w:p>
    <w:p w14:paraId="453F04FD" w14:textId="492A5358" w:rsidR="00D37F80" w:rsidRPr="003F3DD4" w:rsidRDefault="001A6C5C" w:rsidP="00ED62F2">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Laukimo </w:t>
      </w:r>
      <w:r w:rsidR="00605AF6" w:rsidRPr="003F3DD4">
        <w:rPr>
          <w:sz w:val="22"/>
          <w:szCs w:val="22"/>
          <w:lang w:eastAsia="lt-LT"/>
        </w:rPr>
        <w:t xml:space="preserve">bei  išgyvenimo laikotarpis nėra taikomas. </w:t>
      </w:r>
    </w:p>
    <w:p w14:paraId="1DAF2DF0" w14:textId="77777777" w:rsidR="00D37F80" w:rsidRPr="003D28CE" w:rsidRDefault="002C52AB" w:rsidP="00ED62F2">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Kritinė liga yra viena iš ligų: Miokardo infarktas, Insultas, Piktybinis auglys (vėžys), Inkstų funkcijos nepakankamumas, Išsėtinė sklerozė, Aklumas, Kurtumas, Vidaus organų transplantacija bei kitos Draudiko standartinėse Sveikatos draudimo taisyklėse numatytos ligos, atitinkančios </w:t>
      </w:r>
      <w:r w:rsidRPr="003D28CE">
        <w:rPr>
          <w:sz w:val="22"/>
          <w:szCs w:val="22"/>
          <w:lang w:eastAsia="lt-LT"/>
        </w:rPr>
        <w:t>Draudiko standartinėse Sveikatos draudimo taisyklėse nurodytus kriterijus</w:t>
      </w:r>
      <w:r w:rsidR="00B30D98" w:rsidRPr="003D28CE">
        <w:rPr>
          <w:sz w:val="22"/>
          <w:szCs w:val="22"/>
          <w:lang w:eastAsia="lt-LT"/>
        </w:rPr>
        <w:t>;</w:t>
      </w:r>
    </w:p>
    <w:p w14:paraId="6482035D" w14:textId="64592ED9" w:rsidR="00D37F80" w:rsidRPr="003D28CE" w:rsidRDefault="002E12B9" w:rsidP="00ED62F2">
      <w:pPr>
        <w:pStyle w:val="Sraopastraipa"/>
        <w:numPr>
          <w:ilvl w:val="2"/>
          <w:numId w:val="4"/>
        </w:numPr>
        <w:ind w:left="993" w:hanging="567"/>
        <w:contextualSpacing w:val="0"/>
        <w:jc w:val="both"/>
        <w:rPr>
          <w:sz w:val="22"/>
          <w:szCs w:val="22"/>
          <w:lang w:eastAsia="lt-LT"/>
        </w:rPr>
      </w:pPr>
      <w:r w:rsidRPr="003D28CE">
        <w:rPr>
          <w:sz w:val="22"/>
          <w:szCs w:val="22"/>
          <w:lang w:eastAsia="lt-LT"/>
        </w:rPr>
        <w:t xml:space="preserve">Esant draudžiamajam įvykiui, </w:t>
      </w:r>
      <w:r w:rsidR="008664CC" w:rsidRPr="003D28CE">
        <w:rPr>
          <w:sz w:val="22"/>
          <w:szCs w:val="22"/>
          <w:lang w:eastAsia="lt-LT"/>
        </w:rPr>
        <w:t xml:space="preserve"> </w:t>
      </w:r>
      <w:r w:rsidR="00D054A9" w:rsidRPr="003D28CE">
        <w:rPr>
          <w:sz w:val="22"/>
          <w:szCs w:val="22"/>
          <w:lang w:eastAsia="lt-LT"/>
        </w:rPr>
        <w:t>k</w:t>
      </w:r>
      <w:r w:rsidR="008664CC" w:rsidRPr="003D28CE">
        <w:rPr>
          <w:sz w:val="22"/>
          <w:szCs w:val="22"/>
          <w:lang w:eastAsia="lt-LT"/>
        </w:rPr>
        <w:t>ompensuojamos tos</w:t>
      </w:r>
      <w:r w:rsidR="003D28CE" w:rsidRPr="003D28CE">
        <w:rPr>
          <w:sz w:val="22"/>
          <w:szCs w:val="22"/>
          <w:lang w:eastAsia="lt-LT"/>
        </w:rPr>
        <w:t xml:space="preserve"> gydymo</w:t>
      </w:r>
      <w:r w:rsidR="008664CC" w:rsidRPr="003D28CE">
        <w:rPr>
          <w:sz w:val="22"/>
          <w:szCs w:val="22"/>
          <w:lang w:eastAsia="lt-LT"/>
        </w:rPr>
        <w:t xml:space="preserve"> išlaidos, kurios yra paskirtos gydytojo bei patirtos jau po kritinės ligos diagnozavimo, tiesiogiai susietos su Kritinės ligos diagnostika, stebėsena, gydymu: Šeimos gydytojo ar gydytojo specialisto konsultacijos; Gydytojo paskirti diagnostiniai tyrimai; Ambulatorinės chirurgijos paslaugos, Dienos chirurgijos/Dienos stacionaro paslaugos; Stacionarinio gydymo valstybinėse ligoninėse metu, suteiktos diagnostikos paslaugos (įsigytos Medicinos priemonės, Ortopedinės prekės, Vaistai, mokamos palatos); PSDF biudžeto lėšomis nekompensuojamieji Vaistai ir Medicinos priemonės; Vitaminai</w:t>
      </w:r>
      <w:r w:rsidR="003D28CE" w:rsidRPr="003D28CE">
        <w:rPr>
          <w:sz w:val="22"/>
          <w:szCs w:val="22"/>
          <w:lang w:eastAsia="lt-LT"/>
        </w:rPr>
        <w:t xml:space="preserve">. </w:t>
      </w:r>
      <w:r w:rsidR="00E15634" w:rsidRPr="003D28CE">
        <w:rPr>
          <w:sz w:val="22"/>
          <w:szCs w:val="22"/>
          <w:lang w:eastAsia="lt-LT"/>
        </w:rPr>
        <w:t xml:space="preserve"> </w:t>
      </w:r>
      <w:r w:rsidR="008664CC" w:rsidRPr="003D28CE">
        <w:rPr>
          <w:sz w:val="22"/>
          <w:szCs w:val="22"/>
          <w:lang w:eastAsia="lt-LT"/>
        </w:rPr>
        <w:t>Dėl kritinės ligos sekimo, gydytojo paskirti tyrimai ir gydytojų konsultacijos; Medicininės reabilitacijos paslaugos.</w:t>
      </w:r>
    </w:p>
    <w:p w14:paraId="210F710A" w14:textId="44796889" w:rsidR="0011571A" w:rsidRPr="003D28CE" w:rsidRDefault="00FD2095"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 xml:space="preserve">tuo atveju, kai Kritinė liga buvo diagnozuota per paskutinius </w:t>
      </w:r>
      <w:r w:rsidR="003D28CE" w:rsidRPr="003D28CE">
        <w:rPr>
          <w:sz w:val="22"/>
          <w:szCs w:val="22"/>
          <w:lang w:eastAsia="lt-LT"/>
        </w:rPr>
        <w:t>tris</w:t>
      </w:r>
      <w:r w:rsidRPr="003D28CE">
        <w:rPr>
          <w:sz w:val="22"/>
          <w:szCs w:val="22"/>
          <w:lang w:eastAsia="lt-LT"/>
        </w:rPr>
        <w:t xml:space="preserve"> sutarties galiojimo laikotarpio mėnesius, Apdraustajam kompensuojamos patirtos gydymo išlaidos pagal Sveikatos draudimo taisyklių 5.3.4.  punkto nuostatas dar </w:t>
      </w:r>
      <w:r w:rsidR="003D28CE" w:rsidRPr="003D28CE">
        <w:rPr>
          <w:sz w:val="22"/>
          <w:szCs w:val="22"/>
          <w:lang w:eastAsia="lt-LT"/>
        </w:rPr>
        <w:t>3</w:t>
      </w:r>
      <w:r w:rsidRPr="003D28CE">
        <w:rPr>
          <w:sz w:val="22"/>
          <w:szCs w:val="22"/>
          <w:lang w:eastAsia="lt-LT"/>
        </w:rPr>
        <w:t xml:space="preserve"> mėn. nuo draudimo sutarties galiojimo laikotarpio pabaigos iš Kritinės ligos nustatymo metu galiojančio Kritinių ligų draudimo sumos limito.</w:t>
      </w:r>
    </w:p>
    <w:p w14:paraId="1BE87C14" w14:textId="77777777" w:rsidR="0011571A" w:rsidRPr="003D28CE" w:rsidRDefault="0011571A" w:rsidP="0011571A">
      <w:pPr>
        <w:jc w:val="both"/>
        <w:rPr>
          <w:sz w:val="22"/>
          <w:lang w:eastAsia="lt-LT"/>
        </w:rPr>
      </w:pPr>
    </w:p>
    <w:p w14:paraId="6AC7E2F2" w14:textId="77777777" w:rsidR="004B02F1" w:rsidRPr="003D28CE" w:rsidRDefault="007F1B03" w:rsidP="00ED62F2">
      <w:pPr>
        <w:pStyle w:val="Sraopastraipa"/>
        <w:numPr>
          <w:ilvl w:val="1"/>
          <w:numId w:val="4"/>
        </w:numPr>
        <w:ind w:left="426" w:hanging="426"/>
        <w:contextualSpacing w:val="0"/>
        <w:jc w:val="both"/>
        <w:rPr>
          <w:b/>
          <w:sz w:val="22"/>
          <w:szCs w:val="22"/>
          <w:lang w:eastAsia="lt-LT"/>
        </w:rPr>
      </w:pPr>
      <w:r w:rsidRPr="003D28CE">
        <w:rPr>
          <w:b/>
          <w:sz w:val="22"/>
          <w:szCs w:val="22"/>
          <w:lang w:eastAsia="lt-LT"/>
        </w:rPr>
        <w:lastRenderedPageBreak/>
        <w:t>Vaistai ir m</w:t>
      </w:r>
      <w:r w:rsidR="004B02F1" w:rsidRPr="003D28CE">
        <w:rPr>
          <w:b/>
          <w:sz w:val="22"/>
          <w:szCs w:val="22"/>
          <w:lang w:eastAsia="lt-LT"/>
        </w:rPr>
        <w:t>edicin</w:t>
      </w:r>
      <w:r w:rsidRPr="003D28CE">
        <w:rPr>
          <w:b/>
          <w:sz w:val="22"/>
          <w:szCs w:val="22"/>
          <w:lang w:eastAsia="lt-LT"/>
        </w:rPr>
        <w:t>os prekės</w:t>
      </w:r>
      <w:r w:rsidR="004B02F1" w:rsidRPr="003D28CE">
        <w:rPr>
          <w:b/>
          <w:sz w:val="22"/>
          <w:szCs w:val="22"/>
          <w:lang w:eastAsia="lt-LT"/>
        </w:rPr>
        <w:t>.</w:t>
      </w:r>
    </w:p>
    <w:p w14:paraId="115A47CA" w14:textId="3554D841" w:rsidR="00D37F80" w:rsidRPr="003D28CE" w:rsidRDefault="00D37F80" w:rsidP="00ED62F2">
      <w:pPr>
        <w:pStyle w:val="Sraopastraipa"/>
        <w:numPr>
          <w:ilvl w:val="2"/>
          <w:numId w:val="4"/>
        </w:numPr>
        <w:ind w:left="993" w:hanging="567"/>
        <w:contextualSpacing w:val="0"/>
        <w:jc w:val="both"/>
        <w:rPr>
          <w:sz w:val="22"/>
          <w:szCs w:val="22"/>
          <w:lang w:eastAsia="lt-LT"/>
        </w:rPr>
      </w:pPr>
      <w:r w:rsidRPr="003D28CE">
        <w:rPr>
          <w:sz w:val="22"/>
          <w:szCs w:val="22"/>
          <w:lang w:eastAsia="lt-LT"/>
        </w:rPr>
        <w:t xml:space="preserve">Atlyginamos Apdraustojo patirtos išlaidos dėl jam </w:t>
      </w:r>
      <w:r w:rsidR="00713792" w:rsidRPr="003D28CE">
        <w:rPr>
          <w:sz w:val="22"/>
          <w:szCs w:val="22"/>
          <w:lang w:eastAsia="lt-LT"/>
        </w:rPr>
        <w:t>reikalingų ir gydytojo receptu paskirtų vaistinių preparatų arba medicinos pagalbos priemonių įsigijimo registruotose vaistinėse</w:t>
      </w:r>
      <w:r w:rsidR="0087033A" w:rsidRPr="003D28CE">
        <w:rPr>
          <w:sz w:val="22"/>
          <w:szCs w:val="22"/>
          <w:lang w:eastAsia="lt-LT"/>
        </w:rPr>
        <w:t xml:space="preserve"> (tame tarpe ir internetinėse vaistinėse</w:t>
      </w:r>
      <w:r w:rsidR="00A16A9E" w:rsidRPr="003D28CE">
        <w:rPr>
          <w:sz w:val="22"/>
          <w:szCs w:val="22"/>
          <w:lang w:eastAsia="lt-LT"/>
        </w:rPr>
        <w:t xml:space="preserve"> bei ortopedinių prekių parduotuvėse</w:t>
      </w:r>
      <w:r w:rsidR="0087033A" w:rsidRPr="003D28CE">
        <w:rPr>
          <w:sz w:val="22"/>
          <w:szCs w:val="22"/>
          <w:lang w:eastAsia="lt-LT"/>
        </w:rPr>
        <w:t>)</w:t>
      </w:r>
      <w:r w:rsidR="00713792" w:rsidRPr="003D28CE">
        <w:rPr>
          <w:sz w:val="22"/>
          <w:szCs w:val="22"/>
          <w:lang w:eastAsia="lt-LT"/>
        </w:rPr>
        <w:t>.</w:t>
      </w:r>
      <w:r w:rsidR="00605AF6" w:rsidRPr="003D28CE">
        <w:rPr>
          <w:sz w:val="22"/>
          <w:szCs w:val="22"/>
          <w:lang w:eastAsia="lt-LT"/>
        </w:rPr>
        <w:t xml:space="preserve"> </w:t>
      </w:r>
    </w:p>
    <w:p w14:paraId="2C459559" w14:textId="254168F1" w:rsidR="0011571A" w:rsidRPr="003D28CE" w:rsidRDefault="00713792"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Vaistai turi būti registruoti Lietuvoje Valstybinės vaistų kontrolės tarnybos</w:t>
      </w:r>
      <w:r w:rsidR="00E15634" w:rsidRPr="003D28CE">
        <w:rPr>
          <w:sz w:val="22"/>
          <w:szCs w:val="22"/>
          <w:lang w:eastAsia="lt-LT"/>
        </w:rPr>
        <w:t xml:space="preserve"> </w:t>
      </w:r>
      <w:r w:rsidR="008664CC" w:rsidRPr="003D28CE">
        <w:rPr>
          <w:sz w:val="22"/>
          <w:szCs w:val="22"/>
          <w:lang w:eastAsia="lt-LT"/>
        </w:rPr>
        <w:t>registre ar bendrijos vaistinių preparatų registre</w:t>
      </w:r>
      <w:r w:rsidRPr="003D28CE">
        <w:rPr>
          <w:sz w:val="22"/>
          <w:szCs w:val="22"/>
          <w:lang w:eastAsia="lt-LT"/>
        </w:rPr>
        <w:t>. Medicinos pagalbos (įskaitant ortopedinės technikos) priemonės – medicininiai prietaisai įsigyjam</w:t>
      </w:r>
      <w:r w:rsidR="003D28CE" w:rsidRPr="003D28CE">
        <w:rPr>
          <w:sz w:val="22"/>
          <w:szCs w:val="22"/>
          <w:lang w:eastAsia="lt-LT"/>
        </w:rPr>
        <w:t>i</w:t>
      </w:r>
      <w:r w:rsidRPr="003D28CE">
        <w:rPr>
          <w:sz w:val="22"/>
          <w:szCs w:val="22"/>
          <w:lang w:eastAsia="lt-LT"/>
        </w:rPr>
        <w:t xml:space="preserve"> (išsinuomojam</w:t>
      </w:r>
      <w:r w:rsidR="003D28CE" w:rsidRPr="003D28CE">
        <w:rPr>
          <w:sz w:val="22"/>
          <w:szCs w:val="22"/>
          <w:lang w:eastAsia="lt-LT"/>
        </w:rPr>
        <w:t>i</w:t>
      </w:r>
      <w:r w:rsidRPr="003D28CE">
        <w:rPr>
          <w:sz w:val="22"/>
          <w:szCs w:val="22"/>
          <w:lang w:eastAsia="lt-LT"/>
        </w:rPr>
        <w:t xml:space="preserve">) vaistinėse, ortopedinių prekių parduotuvėse (tame tarpe ir internetinėse) pagal gydančio gydytojo paskyrimą. </w:t>
      </w:r>
    </w:p>
    <w:p w14:paraId="4F2D2C39" w14:textId="5BDC44BB"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t>jeigu Draudiko standartinės draudimo taisyklės numato papildomų vaistų, vitaminų, maisto papildų įsigijimo apmokėjimą, tos prekės turi būti apmokamos ir draudimo Sutarties Apdraustiesiems.</w:t>
      </w:r>
    </w:p>
    <w:p w14:paraId="73A1D7F6" w14:textId="77777777" w:rsidR="0011571A" w:rsidRPr="003D28CE" w:rsidRDefault="0011571A" w:rsidP="0011571A">
      <w:pPr>
        <w:jc w:val="both"/>
        <w:rPr>
          <w:sz w:val="22"/>
          <w:lang w:eastAsia="lt-LT"/>
        </w:rPr>
      </w:pPr>
    </w:p>
    <w:p w14:paraId="213A9CF0" w14:textId="77777777" w:rsidR="00713792" w:rsidRPr="003D28CE" w:rsidRDefault="00713792" w:rsidP="00ED62F2">
      <w:pPr>
        <w:pStyle w:val="Sraopastraipa"/>
        <w:numPr>
          <w:ilvl w:val="1"/>
          <w:numId w:val="4"/>
        </w:numPr>
        <w:ind w:left="426" w:hanging="426"/>
        <w:contextualSpacing w:val="0"/>
        <w:jc w:val="both"/>
        <w:rPr>
          <w:b/>
          <w:sz w:val="22"/>
          <w:szCs w:val="22"/>
          <w:lang w:eastAsia="lt-LT"/>
        </w:rPr>
      </w:pPr>
      <w:r w:rsidRPr="003D28CE">
        <w:rPr>
          <w:b/>
          <w:sz w:val="22"/>
          <w:szCs w:val="22"/>
          <w:lang w:eastAsia="lt-LT"/>
        </w:rPr>
        <w:t>Odontologija.</w:t>
      </w:r>
    </w:p>
    <w:p w14:paraId="4D80745B" w14:textId="5F57126F"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Atlyginamos Apdraustojo patirtos išlaidos dėl jam reikalingų paslaugų, susijusių su dantų arba žandikaulio</w:t>
      </w:r>
      <w:r w:rsidR="003D28CE" w:rsidRPr="003D28CE">
        <w:rPr>
          <w:sz w:val="22"/>
          <w:szCs w:val="22"/>
          <w:lang w:eastAsia="lt-LT"/>
        </w:rPr>
        <w:t xml:space="preserve"> bei burnos</w:t>
      </w:r>
      <w:r w:rsidRPr="003D28CE">
        <w:rPr>
          <w:sz w:val="22"/>
          <w:szCs w:val="22"/>
          <w:lang w:eastAsia="lt-LT"/>
        </w:rPr>
        <w:t xml:space="preserve"> liga, trauminiu sužalojimu, dėl kurio reikalingos paslaugos:</w:t>
      </w:r>
    </w:p>
    <w:p w14:paraId="53FCABFC" w14:textId="0565FDE2"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 xml:space="preserve">dantų gydymas ir burnos ertmės higiena: gydytojo higienisto konsultacijos, apnašų nuvalymas, konkrementų pašalinimas, fluoro aplikacijos, estetinis plombavimas, </w:t>
      </w:r>
      <w:proofErr w:type="spellStart"/>
      <w:r w:rsidRPr="003D28CE">
        <w:rPr>
          <w:sz w:val="22"/>
          <w:szCs w:val="22"/>
          <w:lang w:eastAsia="lt-LT"/>
        </w:rPr>
        <w:t>kariozinių</w:t>
      </w:r>
      <w:proofErr w:type="spellEnd"/>
      <w:r w:rsidRPr="003D28CE">
        <w:rPr>
          <w:sz w:val="22"/>
          <w:szCs w:val="22"/>
          <w:lang w:eastAsia="lt-LT"/>
        </w:rPr>
        <w:t xml:space="preserve"> danties pažeidimų ir/ar jų komplikacijų gydymas, nuskausminimas, dantų rovimas, diagnozės patikslinimui reikalingos radiogramos, ortodontinis, </w:t>
      </w:r>
      <w:proofErr w:type="spellStart"/>
      <w:r w:rsidRPr="003D28CE">
        <w:rPr>
          <w:sz w:val="22"/>
          <w:szCs w:val="22"/>
          <w:lang w:eastAsia="lt-LT"/>
        </w:rPr>
        <w:t>endodontinis</w:t>
      </w:r>
      <w:proofErr w:type="spellEnd"/>
      <w:r w:rsidRPr="003D28CE">
        <w:rPr>
          <w:sz w:val="22"/>
          <w:szCs w:val="22"/>
          <w:lang w:eastAsia="lt-LT"/>
        </w:rPr>
        <w:t xml:space="preserve">, </w:t>
      </w:r>
      <w:proofErr w:type="spellStart"/>
      <w:r w:rsidRPr="003D28CE">
        <w:rPr>
          <w:sz w:val="22"/>
          <w:szCs w:val="22"/>
          <w:lang w:eastAsia="lt-LT"/>
        </w:rPr>
        <w:t>periodontinis</w:t>
      </w:r>
      <w:proofErr w:type="spellEnd"/>
      <w:r w:rsidRPr="003D28CE">
        <w:rPr>
          <w:sz w:val="22"/>
          <w:szCs w:val="22"/>
          <w:lang w:eastAsia="lt-LT"/>
        </w:rPr>
        <w:t xml:space="preserve"> ir chirurginis danties ligų gydymas, gyd. odontologų specialistų konsultacijos;</w:t>
      </w:r>
    </w:p>
    <w:p w14:paraId="1F5ED617" w14:textId="79C30EC9"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 xml:space="preserve">dantų protezavimas: gydytojo konsultacijos dėl protezavimo, implantavimo ir ortodontinio gydymo, dantų protezų gamyba, restauravimas ir taisymas, </w:t>
      </w:r>
      <w:proofErr w:type="spellStart"/>
      <w:r w:rsidRPr="003D28CE">
        <w:rPr>
          <w:sz w:val="22"/>
          <w:szCs w:val="22"/>
          <w:lang w:eastAsia="lt-LT"/>
        </w:rPr>
        <w:t>breketai</w:t>
      </w:r>
      <w:proofErr w:type="spellEnd"/>
      <w:r w:rsidRPr="003D28CE">
        <w:rPr>
          <w:sz w:val="22"/>
          <w:szCs w:val="22"/>
          <w:lang w:eastAsia="lt-LT"/>
        </w:rPr>
        <w:t>,</w:t>
      </w:r>
      <w:r w:rsidR="003D28CE" w:rsidRPr="003D28CE">
        <w:rPr>
          <w:sz w:val="22"/>
          <w:szCs w:val="22"/>
          <w:lang w:eastAsia="lt-LT"/>
        </w:rPr>
        <w:t xml:space="preserve"> gydomosios</w:t>
      </w:r>
      <w:r w:rsidRPr="003D28CE">
        <w:rPr>
          <w:sz w:val="22"/>
          <w:szCs w:val="22"/>
          <w:lang w:eastAsia="lt-LT"/>
        </w:rPr>
        <w:t xml:space="preserve"> kapos;</w:t>
      </w:r>
    </w:p>
    <w:p w14:paraId="1447E748" w14:textId="3125694B"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išlaidų kompensavimui nereikalaujami gydytojų išrašai, paskyrimai ir pan.;</w:t>
      </w:r>
    </w:p>
    <w:p w14:paraId="7997BA44" w14:textId="03451E31" w:rsidR="0011571A" w:rsidRPr="003D28CE" w:rsidRDefault="0011571A" w:rsidP="0011571A">
      <w:pPr>
        <w:pStyle w:val="Sraopastraipa"/>
        <w:numPr>
          <w:ilvl w:val="2"/>
          <w:numId w:val="4"/>
        </w:numPr>
        <w:ind w:left="993" w:hanging="567"/>
        <w:contextualSpacing w:val="0"/>
        <w:jc w:val="both"/>
        <w:rPr>
          <w:b/>
          <w:sz w:val="22"/>
          <w:szCs w:val="22"/>
          <w:lang w:eastAsia="lt-LT"/>
        </w:rPr>
      </w:pPr>
      <w:r w:rsidRPr="003D28CE">
        <w:rPr>
          <w:sz w:val="22"/>
          <w:szCs w:val="22"/>
          <w:lang w:eastAsia="lt-LT"/>
        </w:rPr>
        <w:t>jeigu Draudiko standartinės draudimo taisyklės numato papildomų odontologinių paslaugų apmokėjimą, tos paslaugos turi būti apmokamos ir Apdraustiesiems.</w:t>
      </w:r>
    </w:p>
    <w:p w14:paraId="3135CFDA" w14:textId="77777777" w:rsidR="0011571A" w:rsidRPr="003D28CE" w:rsidRDefault="0011571A" w:rsidP="0011571A">
      <w:pPr>
        <w:ind w:left="426"/>
        <w:jc w:val="both"/>
        <w:rPr>
          <w:b/>
          <w:sz w:val="22"/>
          <w:lang w:eastAsia="lt-LT"/>
        </w:rPr>
      </w:pPr>
    </w:p>
    <w:p w14:paraId="20BF15E7" w14:textId="77777777" w:rsidR="0011571A" w:rsidRPr="003D28CE" w:rsidRDefault="00713792" w:rsidP="0011571A">
      <w:pPr>
        <w:pStyle w:val="Sraopastraipa"/>
        <w:numPr>
          <w:ilvl w:val="1"/>
          <w:numId w:val="4"/>
        </w:numPr>
        <w:ind w:left="426" w:hanging="426"/>
        <w:contextualSpacing w:val="0"/>
        <w:jc w:val="both"/>
        <w:rPr>
          <w:b/>
          <w:sz w:val="22"/>
          <w:szCs w:val="22"/>
          <w:lang w:eastAsia="lt-LT"/>
        </w:rPr>
      </w:pPr>
      <w:r w:rsidRPr="003D28CE">
        <w:rPr>
          <w:b/>
          <w:sz w:val="22"/>
          <w:szCs w:val="22"/>
          <w:lang w:eastAsia="lt-LT"/>
        </w:rPr>
        <w:t>Profilaktiniai sveikatos patikrinimai</w:t>
      </w:r>
      <w:r w:rsidR="008664CC" w:rsidRPr="003D28CE">
        <w:rPr>
          <w:b/>
          <w:sz w:val="22"/>
          <w:szCs w:val="22"/>
          <w:lang w:eastAsia="lt-LT"/>
        </w:rPr>
        <w:t xml:space="preserve"> ir skiepai</w:t>
      </w:r>
      <w:r w:rsidRPr="003D28CE">
        <w:rPr>
          <w:b/>
          <w:sz w:val="22"/>
          <w:szCs w:val="22"/>
          <w:lang w:eastAsia="lt-LT"/>
        </w:rPr>
        <w:t>.</w:t>
      </w:r>
      <w:r w:rsidR="0011571A" w:rsidRPr="003D28CE">
        <w:rPr>
          <w:b/>
          <w:sz w:val="22"/>
          <w:szCs w:val="22"/>
          <w:lang w:eastAsia="lt-LT"/>
        </w:rPr>
        <w:t xml:space="preserve"> Apmokamos Apdraustajam suteiktos profilaktinio sveikatos patikrinimo paslaugos ir skiepai:</w:t>
      </w:r>
    </w:p>
    <w:p w14:paraId="5DB80F77" w14:textId="691D057C"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Apdraustojo pageidavimu atlikti tyrimai ir/ar konsultacijos (įskaitant visų tipų COVID-19 tyrimus);</w:t>
      </w:r>
    </w:p>
    <w:p w14:paraId="79362C2F" w14:textId="19684402"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konsultacijos ir tyrimai privalomi pagal darbo pobūdį;</w:t>
      </w:r>
    </w:p>
    <w:p w14:paraId="2E49ECC1" w14:textId="5005D206"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maisto netoleravimo tyrimai (testai);</w:t>
      </w:r>
    </w:p>
    <w:p w14:paraId="650C6E52" w14:textId="0A570D18"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nėščiųjų apžiūros, gydytojų konsultacijos, nėštumo stebėsenos tyrimai, nėštumo komplikacijų diagnostika ir gydymas;</w:t>
      </w:r>
    </w:p>
    <w:p w14:paraId="28F12133" w14:textId="489E0E30"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konsultacijos ir tyrimai pagal Sveikatos priežiūros įstaigoje sudarytas sveikatos patikrinimų programas;</w:t>
      </w:r>
    </w:p>
    <w:p w14:paraId="45935A19" w14:textId="72931150"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konsultacijos ir tyrimai, kurie paskirti siekiant nustatyti polinkį sirgti liga ar siekiant išvengti galimo susirgimo;</w:t>
      </w:r>
    </w:p>
    <w:p w14:paraId="40F4503E" w14:textId="0F0C2E04"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apmokamos gydytojo konsultacijos dėl vakcinavimo, pasirinktos ar gydytojo paskirtos vakcinos bei vakcinavimas. Kompensuojamos visų tipų vakcinos;</w:t>
      </w:r>
    </w:p>
    <w:p w14:paraId="77B72839" w14:textId="614DFDFB"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išlaidų kompensavimui nereikalaujami gydytojų išrašai, paskyrimai ir pan.;</w:t>
      </w:r>
    </w:p>
    <w:p w14:paraId="488EFA68" w14:textId="08157EAC"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jeigu Draudiko standartinės draudimo taisyklės numato papildomų profilaktinio sveikatos patikrinimo paslaugų apmokėjimą, tos paslaugos turi būti apmokamos ir Apdraustiesiems.</w:t>
      </w:r>
    </w:p>
    <w:p w14:paraId="2F952F28" w14:textId="3029509B" w:rsidR="00713792" w:rsidRPr="003D28CE" w:rsidRDefault="00713792" w:rsidP="0011571A">
      <w:pPr>
        <w:jc w:val="both"/>
        <w:rPr>
          <w:b/>
          <w:sz w:val="22"/>
          <w:lang w:eastAsia="lt-LT"/>
        </w:rPr>
      </w:pPr>
    </w:p>
    <w:p w14:paraId="68B176CE" w14:textId="77777777" w:rsidR="0011571A" w:rsidRPr="003D28CE" w:rsidRDefault="0011571A" w:rsidP="0011571A">
      <w:pPr>
        <w:pStyle w:val="Sraopastraipa"/>
        <w:ind w:left="426"/>
        <w:contextualSpacing w:val="0"/>
        <w:jc w:val="both"/>
        <w:rPr>
          <w:sz w:val="22"/>
          <w:szCs w:val="22"/>
          <w:lang w:eastAsia="lt-LT"/>
        </w:rPr>
      </w:pPr>
    </w:p>
    <w:p w14:paraId="5C4E50E7" w14:textId="77777777" w:rsidR="0011571A" w:rsidRPr="003D28CE" w:rsidRDefault="0011571A" w:rsidP="0011571A">
      <w:pPr>
        <w:pStyle w:val="Sraopastraipa"/>
        <w:numPr>
          <w:ilvl w:val="1"/>
          <w:numId w:val="4"/>
        </w:numPr>
        <w:ind w:left="426" w:hanging="426"/>
        <w:contextualSpacing w:val="0"/>
        <w:jc w:val="both"/>
        <w:rPr>
          <w:bCs/>
          <w:sz w:val="22"/>
          <w:szCs w:val="22"/>
          <w:lang w:eastAsia="lt-LT"/>
        </w:rPr>
      </w:pPr>
      <w:r w:rsidRPr="003D28CE">
        <w:rPr>
          <w:b/>
          <w:sz w:val="22"/>
          <w:szCs w:val="22"/>
          <w:lang w:eastAsia="lt-LT"/>
        </w:rPr>
        <w:t>Medicininės paslaugos (neapmokestinamos mokesčiais).</w:t>
      </w:r>
      <w:r w:rsidRPr="003D28CE">
        <w:rPr>
          <w:bCs/>
          <w:sz w:val="22"/>
          <w:szCs w:val="22"/>
          <w:lang w:eastAsia="lt-LT"/>
        </w:rPr>
        <w:t xml:space="preserve"> Apdraustas asmuo gali pats laisvai pasirinkti, kokioms paslaugoms išnaudos suteiktą limitą. Gydytojo siuntimas, paskyrimas ar receptas medicinos priemonėms, vaistams ar paslaugoms nebūtinas.</w:t>
      </w:r>
    </w:p>
    <w:p w14:paraId="7AFE216C" w14:textId="0D828218" w:rsidR="0011571A" w:rsidRPr="003D28CE" w:rsidRDefault="0011571A" w:rsidP="0011571A">
      <w:pPr>
        <w:pStyle w:val="Sraopastraipa"/>
        <w:ind w:left="426"/>
        <w:contextualSpacing w:val="0"/>
        <w:jc w:val="both"/>
        <w:rPr>
          <w:bCs/>
          <w:sz w:val="22"/>
          <w:szCs w:val="22"/>
          <w:lang w:eastAsia="lt-LT"/>
        </w:rPr>
      </w:pPr>
      <w:r w:rsidRPr="003D28CE">
        <w:rPr>
          <w:bCs/>
          <w:sz w:val="22"/>
          <w:szCs w:val="22"/>
          <w:lang w:eastAsia="lt-LT"/>
        </w:rPr>
        <w:t xml:space="preserve">Apmokamos prekės ir/ar paslaugos, Apdraustojo įsigytos ar Apdraustajam suteiktos Sveikatos priežiūros įstaigose, vaistinėse ar e-vaistinėse, optikos salonuose ar e-optikose, ortopedijos techninių priemonių parduotuvėse ar </w:t>
      </w:r>
      <w:r w:rsidR="003D28CE" w:rsidRPr="003D28CE">
        <w:rPr>
          <w:bCs/>
          <w:sz w:val="22"/>
          <w:szCs w:val="22"/>
          <w:lang w:eastAsia="lt-LT"/>
        </w:rPr>
        <w:t>e-ortopedijos technikos priemonių parduotuvėse</w:t>
      </w:r>
      <w:r w:rsidRPr="003D28CE">
        <w:rPr>
          <w:bCs/>
          <w:sz w:val="22"/>
          <w:szCs w:val="22"/>
          <w:lang w:eastAsia="lt-LT"/>
        </w:rPr>
        <w:t>, odontologijos klinikose, sanatorijose, reabilitacijos centruose:</w:t>
      </w:r>
    </w:p>
    <w:p w14:paraId="025532F6" w14:textId="280A8D96" w:rsidR="0011571A" w:rsidRPr="003D28CE"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t>ambulatorinės ir stacionarinės sveikatos priežiūros paslaugos: gydytojų konsultacijos, gydymas, diagnostiniai tyrimai, operacijos, slaugytojų paslaugos;</w:t>
      </w:r>
    </w:p>
    <w:p w14:paraId="1990AB43" w14:textId="29240E88" w:rsidR="0011571A" w:rsidRPr="003F3DD4" w:rsidRDefault="0011571A" w:rsidP="0011571A">
      <w:pPr>
        <w:pStyle w:val="Sraopastraipa"/>
        <w:numPr>
          <w:ilvl w:val="2"/>
          <w:numId w:val="4"/>
        </w:numPr>
        <w:ind w:left="993" w:hanging="567"/>
        <w:contextualSpacing w:val="0"/>
        <w:jc w:val="both"/>
        <w:rPr>
          <w:sz w:val="22"/>
          <w:szCs w:val="22"/>
          <w:lang w:eastAsia="lt-LT"/>
        </w:rPr>
      </w:pPr>
      <w:r w:rsidRPr="003D28CE">
        <w:rPr>
          <w:sz w:val="22"/>
          <w:szCs w:val="22"/>
          <w:lang w:eastAsia="lt-LT"/>
        </w:rPr>
        <w:lastRenderedPageBreak/>
        <w:t>profilaktiniai sveikatos patikrinimai: Apdraustojo pageidavimu pasirinkti</w:t>
      </w:r>
      <w:r w:rsidRPr="003F3DD4">
        <w:rPr>
          <w:sz w:val="22"/>
          <w:szCs w:val="22"/>
          <w:lang w:eastAsia="lt-LT"/>
        </w:rPr>
        <w:t xml:space="preserve"> ir atlikti tyrimai (įskaitant ir Covid-19 tyrimus); privalomieji profilaktiniai sveikatos patikrinimai; gydytojo konsultacijos dėl vakcinavimo, pasirinktos ar gydytojo paskirtos vakcinos bei vakcinavimas;</w:t>
      </w:r>
    </w:p>
    <w:p w14:paraId="5E06DD0B" w14:textId="674E4EFF" w:rsidR="0011571A" w:rsidRPr="003F3DD4" w:rsidRDefault="0011571A" w:rsidP="0011571A">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odontologinės paslaugos: gyd. odontologų specialistų konsultacijos, burnos higienos paslaugos, apnašų nuvalymas, konkrementų pašalinimas, fluoro aplikacijos; dantų gydymas – </w:t>
      </w:r>
      <w:proofErr w:type="spellStart"/>
      <w:r w:rsidRPr="003F3DD4">
        <w:rPr>
          <w:sz w:val="22"/>
          <w:szCs w:val="22"/>
          <w:lang w:eastAsia="lt-LT"/>
        </w:rPr>
        <w:t>endodontinis</w:t>
      </w:r>
      <w:proofErr w:type="spellEnd"/>
      <w:r w:rsidRPr="003F3DD4">
        <w:rPr>
          <w:sz w:val="22"/>
          <w:szCs w:val="22"/>
          <w:lang w:eastAsia="lt-LT"/>
        </w:rPr>
        <w:t xml:space="preserve">, ortodontinis, </w:t>
      </w:r>
      <w:proofErr w:type="spellStart"/>
      <w:r w:rsidRPr="003F3DD4">
        <w:rPr>
          <w:sz w:val="22"/>
          <w:szCs w:val="22"/>
          <w:lang w:eastAsia="lt-LT"/>
        </w:rPr>
        <w:t>periodontinis</w:t>
      </w:r>
      <w:proofErr w:type="spellEnd"/>
      <w:r w:rsidRPr="003F3DD4">
        <w:rPr>
          <w:sz w:val="22"/>
          <w:szCs w:val="22"/>
          <w:lang w:eastAsia="lt-LT"/>
        </w:rPr>
        <w:t xml:space="preserve">, chirurginis danties ligų gydymas; estetinis dantų plombavimas; nuskausminimas, diagnozės patikslinimui reikalingos radiogramos; </w:t>
      </w:r>
      <w:proofErr w:type="spellStart"/>
      <w:r w:rsidRPr="003F3DD4">
        <w:rPr>
          <w:sz w:val="22"/>
          <w:szCs w:val="22"/>
          <w:lang w:eastAsia="lt-LT"/>
        </w:rPr>
        <w:t>breketai</w:t>
      </w:r>
      <w:proofErr w:type="spellEnd"/>
      <w:r w:rsidRPr="003F3DD4">
        <w:rPr>
          <w:sz w:val="22"/>
          <w:szCs w:val="22"/>
          <w:lang w:eastAsia="lt-LT"/>
        </w:rPr>
        <w:t xml:space="preserve">, kapos, skirtos ortodontiniam gydymui; dantų protezavimas ir implantavimas, dantų protezų gamyba, restauravimas ir taisymas; </w:t>
      </w:r>
    </w:p>
    <w:p w14:paraId="485AC636" w14:textId="42397370" w:rsidR="0011571A" w:rsidRPr="003F3DD4" w:rsidRDefault="0011571A" w:rsidP="0011571A">
      <w:pPr>
        <w:pStyle w:val="Sraopastraipa"/>
        <w:numPr>
          <w:ilvl w:val="2"/>
          <w:numId w:val="4"/>
        </w:numPr>
        <w:ind w:left="993" w:hanging="567"/>
        <w:contextualSpacing w:val="0"/>
        <w:jc w:val="both"/>
        <w:rPr>
          <w:sz w:val="22"/>
          <w:szCs w:val="22"/>
          <w:lang w:eastAsia="lt-LT"/>
        </w:rPr>
      </w:pPr>
      <w:r w:rsidRPr="003F3DD4">
        <w:rPr>
          <w:sz w:val="22"/>
          <w:szCs w:val="22"/>
          <w:lang w:eastAsia="lt-LT"/>
        </w:rPr>
        <w:t>vaistinėse/e-vaistinėse, ortopedijos techninių priemonių parduotuvėse/e-parduotuvėse įsigyti: receptiniai, nereceptiniai vaistai, vitaminai, maisto papildai, ortopedijos techninės priemonės, medicinos pagalbos priemonės, medicinos prietaisai;</w:t>
      </w:r>
    </w:p>
    <w:p w14:paraId="5D72EFF0" w14:textId="310E719F" w:rsidR="0011571A" w:rsidRPr="003F3DD4" w:rsidRDefault="0011571A" w:rsidP="0011571A">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reabilitacinis gydymas (su/be gydytojo paskyrimo): fizioterapinės procedūros (šviesos terapija, ultragarsas, impulsinė terapija, elektroforezė, </w:t>
      </w:r>
      <w:proofErr w:type="spellStart"/>
      <w:r w:rsidRPr="003F3DD4">
        <w:rPr>
          <w:sz w:val="22"/>
          <w:szCs w:val="22"/>
          <w:lang w:eastAsia="lt-LT"/>
        </w:rPr>
        <w:t>haloterapija</w:t>
      </w:r>
      <w:proofErr w:type="spellEnd"/>
      <w:r w:rsidRPr="003F3DD4">
        <w:rPr>
          <w:sz w:val="22"/>
          <w:szCs w:val="22"/>
          <w:lang w:eastAsia="lt-LT"/>
        </w:rPr>
        <w:t xml:space="preserve">, </w:t>
      </w:r>
      <w:proofErr w:type="spellStart"/>
      <w:r w:rsidRPr="003F3DD4">
        <w:rPr>
          <w:sz w:val="22"/>
          <w:szCs w:val="22"/>
          <w:lang w:eastAsia="lt-LT"/>
        </w:rPr>
        <w:t>magnetoterapija</w:t>
      </w:r>
      <w:proofErr w:type="spellEnd"/>
      <w:r w:rsidRPr="003F3DD4">
        <w:rPr>
          <w:sz w:val="22"/>
          <w:szCs w:val="22"/>
          <w:lang w:eastAsia="lt-LT"/>
        </w:rPr>
        <w:t xml:space="preserve">, </w:t>
      </w:r>
      <w:proofErr w:type="spellStart"/>
      <w:r w:rsidRPr="003F3DD4">
        <w:rPr>
          <w:sz w:val="22"/>
          <w:szCs w:val="22"/>
          <w:lang w:eastAsia="lt-LT"/>
        </w:rPr>
        <w:t>lazerioterapija</w:t>
      </w:r>
      <w:proofErr w:type="spellEnd"/>
      <w:r w:rsidRPr="003F3DD4">
        <w:rPr>
          <w:sz w:val="22"/>
          <w:szCs w:val="22"/>
          <w:lang w:eastAsia="lt-LT"/>
        </w:rPr>
        <w:t xml:space="preserve">, parafino aplikacijos, pan.); kineziterapijos individualūs bei grupiniai užsiėmimai salėje ir vandenyje; vandens ir purvo procedūros; gydomojo masažo bei manualinės terapijos procedūros; </w:t>
      </w:r>
      <w:proofErr w:type="spellStart"/>
      <w:r w:rsidRPr="003F3DD4">
        <w:rPr>
          <w:sz w:val="22"/>
          <w:szCs w:val="22"/>
          <w:lang w:eastAsia="lt-LT"/>
        </w:rPr>
        <w:t>ergoterapija</w:t>
      </w:r>
      <w:proofErr w:type="spellEnd"/>
      <w:r w:rsidRPr="003F3DD4">
        <w:rPr>
          <w:sz w:val="22"/>
          <w:szCs w:val="22"/>
          <w:lang w:eastAsia="lt-LT"/>
        </w:rPr>
        <w:t xml:space="preserve">; kineziterapeuto, </w:t>
      </w:r>
      <w:proofErr w:type="spellStart"/>
      <w:r w:rsidRPr="003F3DD4">
        <w:rPr>
          <w:sz w:val="22"/>
          <w:szCs w:val="22"/>
          <w:lang w:eastAsia="lt-LT"/>
        </w:rPr>
        <w:t>ergoterapeuto</w:t>
      </w:r>
      <w:proofErr w:type="spellEnd"/>
      <w:r w:rsidRPr="003F3DD4">
        <w:rPr>
          <w:sz w:val="22"/>
          <w:szCs w:val="22"/>
          <w:lang w:eastAsia="lt-LT"/>
        </w:rPr>
        <w:t>, logopedo konsultacijos;</w:t>
      </w:r>
    </w:p>
    <w:p w14:paraId="1D6BC0BA" w14:textId="1229A3C0" w:rsidR="0011571A" w:rsidRPr="003F3DD4" w:rsidRDefault="0011571A" w:rsidP="0011571A">
      <w:pPr>
        <w:pStyle w:val="Sraopastraipa"/>
        <w:numPr>
          <w:ilvl w:val="2"/>
          <w:numId w:val="4"/>
        </w:numPr>
        <w:ind w:left="993" w:hanging="567"/>
        <w:contextualSpacing w:val="0"/>
        <w:jc w:val="both"/>
        <w:rPr>
          <w:sz w:val="22"/>
          <w:szCs w:val="22"/>
          <w:lang w:eastAsia="lt-LT"/>
        </w:rPr>
      </w:pPr>
      <w:r w:rsidRPr="003F3DD4">
        <w:rPr>
          <w:sz w:val="22"/>
          <w:szCs w:val="22"/>
          <w:lang w:eastAsia="lt-LT"/>
        </w:rPr>
        <w:t>optikose/e-optikose, specializuotose kontaktinių lęšių internetinėse parduotuvėse įsigyti korekciniai akinių lęšiai (stikliniai, plastikiniai, fotochrominiai, progresiniai), korekciniai kontaktiniai lęšiai ir jų priežiūros priemonės (tirpalai), akinių rėmeliai (įsigyti kartu su korekciniais lęšiais), akinių parinkimo, akinių gamybos paslaugos; regos korekcijos operacijos. Įsigyjamų prekių skaičius sutarties galiojimo laikotarpiu neribojamas;</w:t>
      </w:r>
    </w:p>
    <w:p w14:paraId="49CD60AF" w14:textId="627BBF0F" w:rsidR="0011571A" w:rsidRPr="003F3DD4" w:rsidRDefault="0011571A" w:rsidP="0011571A">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nėščiųjų priežiūra, gimdymas ir pogimdyminė priežiūra: periodiniai, su nėštumu susiję, Apdraustosios apsilankymai Sveikatos priežiūros įstaigoje; </w:t>
      </w:r>
    </w:p>
    <w:p w14:paraId="6702ED7E" w14:textId="2839807B" w:rsidR="0011571A" w:rsidRPr="003F3DD4" w:rsidRDefault="003D28CE" w:rsidP="0011571A">
      <w:pPr>
        <w:pStyle w:val="Sraopastraipa"/>
        <w:numPr>
          <w:ilvl w:val="2"/>
          <w:numId w:val="4"/>
        </w:numPr>
        <w:ind w:left="993" w:hanging="567"/>
        <w:contextualSpacing w:val="0"/>
        <w:jc w:val="both"/>
        <w:rPr>
          <w:sz w:val="22"/>
          <w:szCs w:val="22"/>
          <w:lang w:eastAsia="lt-LT"/>
        </w:rPr>
      </w:pPr>
      <w:r>
        <w:rPr>
          <w:sz w:val="22"/>
          <w:szCs w:val="22"/>
          <w:lang w:eastAsia="lt-LT"/>
        </w:rPr>
        <w:t>M</w:t>
      </w:r>
      <w:r w:rsidR="0011571A" w:rsidRPr="003F3DD4">
        <w:rPr>
          <w:sz w:val="22"/>
          <w:szCs w:val="22"/>
          <w:lang w:eastAsia="lt-LT"/>
        </w:rPr>
        <w:t>edicinos  paslaugos, kurios teikiamos licencijuotose Sveikatos priežiūros įstaigose;</w:t>
      </w:r>
    </w:p>
    <w:p w14:paraId="765DE565" w14:textId="1F8F13FD" w:rsidR="0011571A" w:rsidRPr="003F3DD4" w:rsidRDefault="003D28CE" w:rsidP="0011571A">
      <w:pPr>
        <w:pStyle w:val="Sraopastraipa"/>
        <w:numPr>
          <w:ilvl w:val="2"/>
          <w:numId w:val="4"/>
        </w:numPr>
        <w:ind w:left="993" w:hanging="567"/>
        <w:contextualSpacing w:val="0"/>
        <w:jc w:val="both"/>
        <w:rPr>
          <w:sz w:val="22"/>
          <w:szCs w:val="22"/>
          <w:lang w:eastAsia="lt-LT"/>
        </w:rPr>
      </w:pPr>
      <w:r>
        <w:rPr>
          <w:sz w:val="22"/>
          <w:szCs w:val="22"/>
          <w:lang w:eastAsia="lt-LT"/>
        </w:rPr>
        <w:t>P</w:t>
      </w:r>
      <w:r w:rsidR="0011571A" w:rsidRPr="003F3DD4">
        <w:rPr>
          <w:sz w:val="22"/>
          <w:szCs w:val="22"/>
          <w:lang w:eastAsia="lt-LT"/>
        </w:rPr>
        <w:t xml:space="preserve">apildomosios ir alternatyviosios medicinos paslaugos, kurios teikiamos licencijuotose Sveikatos priežiūros įstaigose; </w:t>
      </w:r>
    </w:p>
    <w:p w14:paraId="0B363FBE" w14:textId="2AF6B552" w:rsidR="0011571A" w:rsidRPr="003F3DD4" w:rsidRDefault="003D28CE" w:rsidP="0011571A">
      <w:pPr>
        <w:pStyle w:val="Sraopastraipa"/>
        <w:numPr>
          <w:ilvl w:val="2"/>
          <w:numId w:val="4"/>
        </w:numPr>
        <w:ind w:left="993" w:hanging="567"/>
        <w:contextualSpacing w:val="0"/>
        <w:jc w:val="both"/>
        <w:rPr>
          <w:sz w:val="22"/>
          <w:szCs w:val="22"/>
          <w:lang w:eastAsia="lt-LT"/>
        </w:rPr>
      </w:pPr>
      <w:r>
        <w:rPr>
          <w:sz w:val="22"/>
          <w:szCs w:val="22"/>
          <w:lang w:eastAsia="lt-LT"/>
        </w:rPr>
        <w:t xml:space="preserve">Fiziologinio </w:t>
      </w:r>
      <w:r w:rsidR="0011571A" w:rsidRPr="003F3DD4">
        <w:rPr>
          <w:sz w:val="22"/>
          <w:szCs w:val="22"/>
          <w:lang w:eastAsia="lt-LT"/>
        </w:rPr>
        <w:t>ar padidėjusios rizikos nėštumo stebėjimas, atitinkantis LR sveikatos apsaugos ministro patvirtintą nėščiųjų sveikatos tikrinimo tvarką; sveikatos sutrikimų, nustatytų nėščiosios planinių apsilankymų metu, diagnostika ir gydymas; nėštumo eigos komplikacijų diagnostika ir gydymas, priverstinis nėštumo nutraukimas; ligų ar Sveikatos sutrikimų, kurių išsivystymui ar paūmėjimui įtakos turėjo nėštumo būklė ir/ar gimdymas, diagnostika ir gydymas; išlaidos gimdymui ir pogimdyminei priežiūrai, mokamai palatai po gimdymo;</w:t>
      </w:r>
    </w:p>
    <w:p w14:paraId="3B380CCD" w14:textId="7FDD171B" w:rsidR="0011571A" w:rsidRPr="003F3DD4" w:rsidRDefault="0011571A" w:rsidP="0011571A">
      <w:pPr>
        <w:pStyle w:val="Sraopastraipa"/>
        <w:numPr>
          <w:ilvl w:val="2"/>
          <w:numId w:val="4"/>
        </w:numPr>
        <w:ind w:left="993" w:hanging="567"/>
        <w:contextualSpacing w:val="0"/>
        <w:jc w:val="both"/>
        <w:rPr>
          <w:sz w:val="22"/>
          <w:szCs w:val="22"/>
          <w:lang w:eastAsia="lt-LT"/>
        </w:rPr>
      </w:pPr>
      <w:r w:rsidRPr="003F3DD4">
        <w:rPr>
          <w:sz w:val="22"/>
          <w:szCs w:val="22"/>
          <w:lang w:eastAsia="lt-LT"/>
        </w:rPr>
        <w:t>jeigu Draudiko standartinės draudimo taisyklės numato papildomą Medicininių paslaugų apmokėjimą (neapmokestinamų mokesčiais), tos paslaugos turi būti apmokamos ir šios Sutarties Apdraustiesiems.</w:t>
      </w:r>
    </w:p>
    <w:p w14:paraId="704FF7D3" w14:textId="77777777" w:rsidR="0011571A" w:rsidRPr="003F3DD4" w:rsidRDefault="0011571A" w:rsidP="0011571A">
      <w:pPr>
        <w:tabs>
          <w:tab w:val="left" w:pos="604"/>
          <w:tab w:val="left" w:pos="1134"/>
          <w:tab w:val="left" w:pos="1313"/>
        </w:tabs>
        <w:spacing w:after="0"/>
        <w:jc w:val="both"/>
        <w:rPr>
          <w:lang w:eastAsia="lt-LT"/>
        </w:rPr>
      </w:pPr>
    </w:p>
    <w:p w14:paraId="4AF8DC41" w14:textId="77777777" w:rsidR="00AA2A5B" w:rsidRPr="003F3DD4" w:rsidRDefault="00AA2A5B" w:rsidP="00AA2A5B">
      <w:pPr>
        <w:pStyle w:val="Sraopastraipa"/>
        <w:ind w:left="1276"/>
        <w:contextualSpacing w:val="0"/>
        <w:jc w:val="both"/>
        <w:rPr>
          <w:sz w:val="22"/>
          <w:szCs w:val="22"/>
          <w:lang w:eastAsia="lt-LT"/>
        </w:rPr>
      </w:pPr>
    </w:p>
    <w:p w14:paraId="67B97AF6" w14:textId="67247AD8" w:rsidR="00A45A5B" w:rsidRPr="003F3DD4" w:rsidRDefault="00A45A5B" w:rsidP="00931D29">
      <w:pPr>
        <w:keepNext/>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NedraudŽIAMIEJI įvykiai</w:t>
      </w:r>
    </w:p>
    <w:p w14:paraId="7D89941F" w14:textId="77777777" w:rsidR="00540A57" w:rsidRPr="003F3DD4" w:rsidRDefault="00540A57" w:rsidP="00540A57">
      <w:pPr>
        <w:keepNext/>
        <w:tabs>
          <w:tab w:val="left" w:pos="1134"/>
        </w:tabs>
        <w:spacing w:after="0" w:line="240" w:lineRule="auto"/>
        <w:ind w:left="567"/>
        <w:outlineLvl w:val="1"/>
        <w:rPr>
          <w:b/>
          <w:caps/>
          <w:sz w:val="22"/>
          <w:lang w:eastAsia="lt-LT"/>
        </w:rPr>
      </w:pPr>
    </w:p>
    <w:p w14:paraId="551120C1" w14:textId="2D2BCBE7" w:rsidR="0011571A" w:rsidRPr="003F3DD4" w:rsidRDefault="0011571A" w:rsidP="003F3DD4">
      <w:pPr>
        <w:pStyle w:val="Sraopastraipa"/>
        <w:numPr>
          <w:ilvl w:val="1"/>
          <w:numId w:val="4"/>
        </w:numPr>
        <w:ind w:left="426" w:hanging="426"/>
        <w:contextualSpacing w:val="0"/>
        <w:jc w:val="both"/>
        <w:rPr>
          <w:bCs/>
          <w:sz w:val="22"/>
          <w:szCs w:val="22"/>
          <w:lang w:eastAsia="lt-LT"/>
        </w:rPr>
      </w:pPr>
      <w:r w:rsidRPr="003F3DD4">
        <w:rPr>
          <w:b/>
          <w:sz w:val="22"/>
          <w:szCs w:val="22"/>
          <w:lang w:eastAsia="lt-LT"/>
        </w:rPr>
        <w:t>Bendri nedraudžiamieji, kurie galioja visai Draudimo sutarčiai.</w:t>
      </w:r>
      <w:r w:rsidRPr="003F3DD4">
        <w:rPr>
          <w:bCs/>
          <w:sz w:val="22"/>
          <w:szCs w:val="22"/>
          <w:lang w:eastAsia="lt-LT"/>
        </w:rPr>
        <w:t xml:space="preserve"> Sveikatos priežiūros paslaugos ir įvykiai, pripažįstami nedraudžiamaisiais:</w:t>
      </w:r>
    </w:p>
    <w:p w14:paraId="0D2279AA" w14:textId="31695332" w:rsidR="0011571A" w:rsidRPr="003F3DD4" w:rsidRDefault="0011571A" w:rsidP="003F3DD4">
      <w:pPr>
        <w:pStyle w:val="Sraopastraipa"/>
        <w:numPr>
          <w:ilvl w:val="2"/>
          <w:numId w:val="4"/>
        </w:numPr>
        <w:ind w:left="993" w:hanging="567"/>
        <w:contextualSpacing w:val="0"/>
        <w:jc w:val="both"/>
        <w:rPr>
          <w:sz w:val="22"/>
          <w:szCs w:val="22"/>
          <w:lang w:eastAsia="lt-LT"/>
        </w:rPr>
      </w:pPr>
      <w:bookmarkStart w:id="3" w:name="_Hlk188992835"/>
      <w:r w:rsidRPr="003F3DD4">
        <w:rPr>
          <w:sz w:val="22"/>
          <w:szCs w:val="22"/>
          <w:lang w:eastAsia="lt-LT"/>
        </w:rPr>
        <w:t>Sveikatos sutrikimai, kurie atsirado Apraustajam vykdant nusikalstamą veiką arba rengiantis ją įvykdyti ar dėl kito priešingo teisei veikimo;</w:t>
      </w:r>
    </w:p>
    <w:p w14:paraId="7EA2284D" w14:textId="30A978EF"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Sveikatos sutrikimai, kurie atsirado Apraustajam aktyviai dalyvaujant karo veiksmuose, karinio pobūdžio operacijose, masiniuose ir pilietiniuose neramumuose, sukilimuose, streikuose;</w:t>
      </w:r>
    </w:p>
    <w:p w14:paraId="11733B34" w14:textId="10248085"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Sveikatos sutrikimai, kurie atsirado dėl radiacijos ar kito branduolinės energijos poveikio (išskyrus spindulinės terapijos pasekmes;</w:t>
      </w:r>
    </w:p>
    <w:p w14:paraId="0CB30712" w14:textId="63631E32"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sveikatos priežiūros paslaugos, kurios nenurodytos (nepasirinktos) Draudimo sutartyje (išskyrus atvejus kai Draudiko standartinės draudimo taisyklės numato papildomų  paslaugų apmokėjimą);</w:t>
      </w:r>
    </w:p>
    <w:p w14:paraId="4B22F476" w14:textId="6C8A40A0"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atvejai, kai pagal Apdraustojo pateiktus duomenis ar dokumentus negalima pilnai ir tiksliai nustatyti Draudžiamojo įvykio datos, aplinkybių ir / ar padarinių, patirtų išlaidų, kitų svarbių duomenų arba toks asmuo neleidžia ar trukdo atlikti Draudžiamojo įvykio tyrimą ir gauti reikalingą informaciją;</w:t>
      </w:r>
    </w:p>
    <w:p w14:paraId="1709322E" w14:textId="0EDE1983"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atvejai, kai Draudikui buvo pateikta melaginga, klaidinga, žinomai neteisinga ar nepilna informacija ar dokumentai arba buvo neatskleista informacija, galėjusi turėti įtakos Sutarties sudarymui, jos sąlygoms, Draudimo rizikai, ar nuslėpta kita svarbi informacija apie teiktas </w:t>
      </w:r>
      <w:r w:rsidRPr="003F3DD4">
        <w:rPr>
          <w:sz w:val="22"/>
          <w:szCs w:val="22"/>
          <w:lang w:eastAsia="lt-LT"/>
        </w:rPr>
        <w:lastRenderedPageBreak/>
        <w:t>Sveikatos priežiūros paslaugas, Sveikatos sutrikimą, kitas Draudžiamojo įvykio tyrimui ar vertinimui reikšmingas aplinkybes;</w:t>
      </w:r>
    </w:p>
    <w:p w14:paraId="56D6C3FC" w14:textId="798572E7"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paslaugos, suteiktos draudimo apsaugos negaliojimo (sustabdymo) metu;</w:t>
      </w:r>
    </w:p>
    <w:p w14:paraId="08297A02" w14:textId="0F961097"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jei draudimo apsauga naudojasi ne Apdraustasis;</w:t>
      </w:r>
    </w:p>
    <w:p w14:paraId="3A3A61F0" w14:textId="0B073053"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Draudimo sutarčiai taikomi nedraudžiamieji įvykiai, nurodyti Draudiko taisyklėse (išskyrus atvejus, kurie nurodyti kaip kompensuojami Techninėje specifikacijoje).</w:t>
      </w:r>
    </w:p>
    <w:p w14:paraId="6CCC0B67" w14:textId="77777777" w:rsidR="0011571A" w:rsidRPr="003F3DD4" w:rsidRDefault="0011571A" w:rsidP="0011571A">
      <w:pPr>
        <w:tabs>
          <w:tab w:val="left" w:pos="604"/>
          <w:tab w:val="left" w:pos="1134"/>
          <w:tab w:val="left" w:pos="1313"/>
        </w:tabs>
        <w:spacing w:after="0"/>
        <w:jc w:val="both"/>
      </w:pPr>
    </w:p>
    <w:p w14:paraId="6ADE58BD" w14:textId="2F64BD24" w:rsidR="0011571A" w:rsidRPr="003F3DD4" w:rsidRDefault="0011571A" w:rsidP="003F3DD4">
      <w:pPr>
        <w:pStyle w:val="Sraopastraipa"/>
        <w:numPr>
          <w:ilvl w:val="1"/>
          <w:numId w:val="4"/>
        </w:numPr>
        <w:ind w:left="426" w:hanging="426"/>
        <w:contextualSpacing w:val="0"/>
        <w:jc w:val="both"/>
        <w:rPr>
          <w:bCs/>
          <w:sz w:val="22"/>
          <w:szCs w:val="22"/>
          <w:lang w:eastAsia="lt-LT"/>
        </w:rPr>
      </w:pPr>
      <w:r w:rsidRPr="003F3DD4">
        <w:rPr>
          <w:b/>
          <w:sz w:val="22"/>
          <w:szCs w:val="22"/>
          <w:lang w:eastAsia="lt-LT"/>
        </w:rPr>
        <w:t>Ambulatorinis gydymas ir diagnostika.</w:t>
      </w:r>
      <w:r w:rsidRPr="003F3DD4">
        <w:rPr>
          <w:bCs/>
          <w:sz w:val="22"/>
          <w:szCs w:val="22"/>
          <w:lang w:eastAsia="lt-LT"/>
        </w:rPr>
        <w:t xml:space="preserve"> Sveikatos sutrikimai, sveikatos priežiūros paslaugos ir įvykiai, pripažįstami nedraudžiamaisiais</w:t>
      </w:r>
      <w:r w:rsidRPr="003F3DD4" w:rsidDel="00542C1D">
        <w:rPr>
          <w:bCs/>
          <w:sz w:val="22"/>
          <w:szCs w:val="22"/>
          <w:lang w:eastAsia="lt-LT"/>
        </w:rPr>
        <w:t xml:space="preserve"> </w:t>
      </w:r>
      <w:r w:rsidRPr="003F3DD4">
        <w:rPr>
          <w:bCs/>
          <w:sz w:val="22"/>
          <w:szCs w:val="22"/>
          <w:lang w:eastAsia="lt-LT"/>
        </w:rPr>
        <w:t>(išskyrus atvejus, kai standartinės Draudiko taisyklės šių atvejų netaiko):</w:t>
      </w:r>
    </w:p>
    <w:p w14:paraId="6EFF4145" w14:textId="59B76CE4"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nėštumo diagnostika ir priežiūra, gimdymas ir gimdymo ir pogimdyminė priežiūra, Sveikatos sutrikimai sąlygoti nėštumo ar gimdymo; nėštumo nutraukimas;</w:t>
      </w:r>
    </w:p>
    <w:p w14:paraId="5177E296" w14:textId="6CD954F8"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Lietuvos Respublikos sveikatos apsaugos ministerijos nelicencijuota veikla, neaprobuoti gydymo būdai ir paslaugos, netradicinės medicinos paslaugos; papildomosios ir alternatyviosios medicinos paslaugos; paslaugos suteiktos asmenų, vykdančių veiklą pagal verslo liudijimą ir individualios veiklos pažymą;</w:t>
      </w:r>
    </w:p>
    <w:p w14:paraId="7F3C6B55" w14:textId="689DAEBE"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lytiniu keliu plintančių ligų (AIDS, sifilio, gonorėjos, trichomonozės, </w:t>
      </w:r>
      <w:proofErr w:type="spellStart"/>
      <w:r w:rsidRPr="003F3DD4">
        <w:rPr>
          <w:sz w:val="22"/>
          <w:szCs w:val="22"/>
          <w:lang w:eastAsia="lt-LT"/>
        </w:rPr>
        <w:t>chlamidijozės</w:t>
      </w:r>
      <w:proofErr w:type="spellEnd"/>
      <w:r w:rsidRPr="003F3DD4">
        <w:rPr>
          <w:sz w:val="22"/>
          <w:szCs w:val="22"/>
          <w:lang w:eastAsia="lt-LT"/>
        </w:rPr>
        <w:t xml:space="preserve">, žmogaus papilomos viruso, </w:t>
      </w:r>
      <w:proofErr w:type="spellStart"/>
      <w:r w:rsidRPr="003F3DD4">
        <w:rPr>
          <w:sz w:val="22"/>
          <w:szCs w:val="22"/>
          <w:lang w:eastAsia="lt-LT"/>
        </w:rPr>
        <w:t>herpes</w:t>
      </w:r>
      <w:proofErr w:type="spellEnd"/>
      <w:r w:rsidRPr="003F3DD4">
        <w:rPr>
          <w:sz w:val="22"/>
          <w:szCs w:val="22"/>
          <w:lang w:eastAsia="lt-LT"/>
        </w:rPr>
        <w:t xml:space="preserve"> </w:t>
      </w:r>
      <w:proofErr w:type="spellStart"/>
      <w:r w:rsidRPr="003F3DD4">
        <w:rPr>
          <w:sz w:val="22"/>
          <w:szCs w:val="22"/>
          <w:lang w:eastAsia="lt-LT"/>
        </w:rPr>
        <w:t>genitalis</w:t>
      </w:r>
      <w:proofErr w:type="spellEnd"/>
      <w:r w:rsidRPr="003F3DD4">
        <w:rPr>
          <w:sz w:val="22"/>
          <w:szCs w:val="22"/>
          <w:lang w:eastAsia="lt-LT"/>
        </w:rPr>
        <w:t>), AIDS bei ŽIV (nešiojimo atveju) diagnostika ir  gydymas;</w:t>
      </w:r>
    </w:p>
    <w:p w14:paraId="4BEE89B9" w14:textId="0445AA96"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nevaisingumo, negalėjimo pastoti bei potencijos sutrikimų diagnostika ir gydymas; dirbtinio apvaisinimo procedūrų;</w:t>
      </w:r>
    </w:p>
    <w:p w14:paraId="19266323" w14:textId="7FADDDC2"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Ambulatorinės chirurgijos, dienos stacionaro, dienos chirurgijos </w:t>
      </w:r>
      <w:proofErr w:type="spellStart"/>
      <w:r w:rsidRPr="003F3DD4">
        <w:rPr>
          <w:sz w:val="22"/>
          <w:szCs w:val="22"/>
          <w:lang w:eastAsia="lt-LT"/>
        </w:rPr>
        <w:t>dermatologinio</w:t>
      </w:r>
      <w:proofErr w:type="spellEnd"/>
      <w:r w:rsidRPr="003F3DD4">
        <w:rPr>
          <w:sz w:val="22"/>
          <w:szCs w:val="22"/>
          <w:lang w:eastAsia="lt-LT"/>
        </w:rPr>
        <w:t>, plastinės ir rekonstrukcinės chirurgijos paslaugų profilių,  odontologijos profilio paslaugų;</w:t>
      </w:r>
    </w:p>
    <w:p w14:paraId="70B602E3" w14:textId="4C214E31"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Ambulatorinės ir stacionarinės reabilitacinio gydymo procedūros;</w:t>
      </w:r>
    </w:p>
    <w:p w14:paraId="1199C21E" w14:textId="34C18B3D"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Ambulatorinių estetinių chirurgijos paslaugų, ambulatorinių dienos estetinių chirurgijos paslaugų; </w:t>
      </w:r>
      <w:proofErr w:type="spellStart"/>
      <w:r w:rsidRPr="003F3DD4">
        <w:rPr>
          <w:sz w:val="22"/>
          <w:szCs w:val="22"/>
          <w:lang w:eastAsia="lt-LT"/>
        </w:rPr>
        <w:t>kosmetologinių</w:t>
      </w:r>
      <w:proofErr w:type="spellEnd"/>
      <w:r w:rsidRPr="003F3DD4">
        <w:rPr>
          <w:sz w:val="22"/>
          <w:szCs w:val="22"/>
          <w:lang w:eastAsia="lt-LT"/>
        </w:rPr>
        <w:t xml:space="preserve"> procedūrų; </w:t>
      </w:r>
      <w:proofErr w:type="spellStart"/>
      <w:r w:rsidRPr="003F3DD4">
        <w:rPr>
          <w:sz w:val="22"/>
          <w:szCs w:val="22"/>
          <w:lang w:eastAsia="lt-LT"/>
        </w:rPr>
        <w:t>dermatologinio</w:t>
      </w:r>
      <w:proofErr w:type="spellEnd"/>
      <w:r w:rsidRPr="003F3DD4">
        <w:rPr>
          <w:sz w:val="22"/>
          <w:szCs w:val="22"/>
          <w:lang w:eastAsia="lt-LT"/>
        </w:rPr>
        <w:t xml:space="preserve"> gydymo, įskaitant, bet neapsiribojant gydymo </w:t>
      </w:r>
      <w:proofErr w:type="spellStart"/>
      <w:r w:rsidRPr="003F3DD4">
        <w:rPr>
          <w:sz w:val="22"/>
          <w:szCs w:val="22"/>
          <w:lang w:eastAsia="lt-LT"/>
        </w:rPr>
        <w:t>fototerapija</w:t>
      </w:r>
      <w:proofErr w:type="spellEnd"/>
      <w:r w:rsidRPr="003F3DD4">
        <w:rPr>
          <w:sz w:val="22"/>
          <w:szCs w:val="22"/>
          <w:lang w:eastAsia="lt-LT"/>
        </w:rPr>
        <w:t xml:space="preserve">, </w:t>
      </w:r>
      <w:proofErr w:type="spellStart"/>
      <w:r w:rsidRPr="003F3DD4">
        <w:rPr>
          <w:sz w:val="22"/>
          <w:szCs w:val="22"/>
          <w:lang w:eastAsia="lt-LT"/>
        </w:rPr>
        <w:t>fotodinamine</w:t>
      </w:r>
      <w:proofErr w:type="spellEnd"/>
      <w:r w:rsidRPr="003F3DD4">
        <w:rPr>
          <w:sz w:val="22"/>
          <w:szCs w:val="22"/>
          <w:lang w:eastAsia="lt-LT"/>
        </w:rPr>
        <w:t xml:space="preserve"> terapija, impulsine šviesos terapija, lazerinėmis procedūromis;</w:t>
      </w:r>
    </w:p>
    <w:p w14:paraId="52B8B1EB" w14:textId="00076A0C" w:rsidR="0011571A" w:rsidRPr="003F3DD4" w:rsidRDefault="0011571A" w:rsidP="003F3DD4">
      <w:pPr>
        <w:pStyle w:val="Sraopastraipa"/>
        <w:numPr>
          <w:ilvl w:val="2"/>
          <w:numId w:val="4"/>
        </w:numPr>
        <w:ind w:left="993" w:hanging="567"/>
        <w:contextualSpacing w:val="0"/>
        <w:jc w:val="both"/>
        <w:rPr>
          <w:sz w:val="22"/>
          <w:szCs w:val="22"/>
          <w:lang w:eastAsia="lt-LT"/>
        </w:rPr>
      </w:pPr>
      <w:proofErr w:type="spellStart"/>
      <w:r w:rsidRPr="003F3DD4">
        <w:rPr>
          <w:sz w:val="22"/>
          <w:szCs w:val="22"/>
          <w:lang w:eastAsia="lt-LT"/>
        </w:rPr>
        <w:t>hialurono</w:t>
      </w:r>
      <w:proofErr w:type="spellEnd"/>
      <w:r w:rsidRPr="003F3DD4">
        <w:rPr>
          <w:sz w:val="22"/>
          <w:szCs w:val="22"/>
          <w:lang w:eastAsia="lt-LT"/>
        </w:rPr>
        <w:t xml:space="preserve">, </w:t>
      </w:r>
      <w:proofErr w:type="spellStart"/>
      <w:r w:rsidRPr="003F3DD4">
        <w:rPr>
          <w:sz w:val="22"/>
          <w:szCs w:val="22"/>
          <w:lang w:eastAsia="lt-LT"/>
        </w:rPr>
        <w:t>botulino</w:t>
      </w:r>
      <w:proofErr w:type="spellEnd"/>
      <w:r w:rsidRPr="003F3DD4">
        <w:rPr>
          <w:sz w:val="22"/>
          <w:szCs w:val="22"/>
          <w:lang w:eastAsia="lt-LT"/>
        </w:rPr>
        <w:t xml:space="preserve"> injekcijos, autologinių ląstelių injekcijos, įskaitant PRP, kraujo plazmos injekcijos, imunoterapija, kamieninių ląstelių terapija ir </w:t>
      </w:r>
      <w:proofErr w:type="spellStart"/>
      <w:r w:rsidRPr="003F3DD4">
        <w:rPr>
          <w:sz w:val="22"/>
          <w:szCs w:val="22"/>
          <w:lang w:eastAsia="lt-LT"/>
        </w:rPr>
        <w:t>pan</w:t>
      </w:r>
      <w:proofErr w:type="spellEnd"/>
      <w:r w:rsidRPr="003F3DD4">
        <w:rPr>
          <w:sz w:val="22"/>
          <w:szCs w:val="22"/>
          <w:lang w:eastAsia="lt-LT"/>
        </w:rPr>
        <w:t>;</w:t>
      </w:r>
    </w:p>
    <w:p w14:paraId="128E66FB" w14:textId="377BFB64"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organų persodinimo operacijos; kaulų čiulpų transplantacijos, hemodializės procedūros;</w:t>
      </w:r>
    </w:p>
    <w:p w14:paraId="7C116028" w14:textId="2A680B8A"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palaikomasis gydymas ir slauga slaugos specializuotuose stacionaruose;</w:t>
      </w:r>
    </w:p>
    <w:p w14:paraId="41A2C87B" w14:textId="3531C134" w:rsidR="0011571A" w:rsidRPr="003F3DD4" w:rsidRDefault="003D28CE" w:rsidP="003F3DD4">
      <w:pPr>
        <w:pStyle w:val="Sraopastraipa"/>
        <w:numPr>
          <w:ilvl w:val="2"/>
          <w:numId w:val="4"/>
        </w:numPr>
        <w:ind w:left="993" w:hanging="567"/>
        <w:contextualSpacing w:val="0"/>
        <w:jc w:val="both"/>
        <w:rPr>
          <w:sz w:val="22"/>
          <w:szCs w:val="22"/>
          <w:lang w:eastAsia="lt-LT"/>
        </w:rPr>
      </w:pPr>
      <w:r>
        <w:rPr>
          <w:sz w:val="22"/>
          <w:szCs w:val="22"/>
          <w:lang w:eastAsia="lt-LT"/>
        </w:rPr>
        <w:t>n</w:t>
      </w:r>
      <w:r w:rsidR="0011571A" w:rsidRPr="003F3DD4">
        <w:rPr>
          <w:sz w:val="22"/>
          <w:szCs w:val="22"/>
          <w:lang w:eastAsia="lt-LT"/>
        </w:rPr>
        <w:t>utukimo gydymas;</w:t>
      </w:r>
    </w:p>
    <w:p w14:paraId="1CF1EA88" w14:textId="3ED2ABCE"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regėjimo korekcijos operacijos;</w:t>
      </w:r>
    </w:p>
    <w:p w14:paraId="07BF20B4" w14:textId="3315D6C7"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sąnarių endoprotezavimo operacijos bei išlaidos už </w:t>
      </w:r>
      <w:proofErr w:type="spellStart"/>
      <w:r w:rsidRPr="003F3DD4">
        <w:rPr>
          <w:sz w:val="22"/>
          <w:szCs w:val="22"/>
          <w:lang w:eastAsia="lt-LT"/>
        </w:rPr>
        <w:t>endoprotezus</w:t>
      </w:r>
      <w:proofErr w:type="spellEnd"/>
      <w:r w:rsidRPr="003F3DD4">
        <w:rPr>
          <w:sz w:val="22"/>
          <w:szCs w:val="22"/>
          <w:lang w:eastAsia="lt-LT"/>
        </w:rPr>
        <w:t>;</w:t>
      </w:r>
    </w:p>
    <w:p w14:paraId="4A563CD5" w14:textId="67DD5B12"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valgymo sutrikimų diagnostika ir gydymas; maisto netoleravimo testai;</w:t>
      </w:r>
    </w:p>
    <w:p w14:paraId="69688DFE" w14:textId="31FBA605"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plaukų slinkimo diagnostika ir gydymas; plaukų šalinimo procedūros.</w:t>
      </w:r>
    </w:p>
    <w:bookmarkEnd w:id="3"/>
    <w:p w14:paraId="6B1C4893" w14:textId="77777777" w:rsidR="0011571A" w:rsidRPr="003F3DD4" w:rsidRDefault="0011571A" w:rsidP="0011571A">
      <w:pPr>
        <w:tabs>
          <w:tab w:val="left" w:pos="480"/>
          <w:tab w:val="left" w:pos="1134"/>
        </w:tabs>
        <w:spacing w:after="0"/>
        <w:jc w:val="both"/>
        <w:rPr>
          <w:lang w:eastAsia="lt-LT"/>
        </w:rPr>
      </w:pPr>
    </w:p>
    <w:p w14:paraId="3719208C" w14:textId="6DC1C848" w:rsidR="0011571A" w:rsidRPr="003F3DD4" w:rsidRDefault="0011571A" w:rsidP="003F3DD4">
      <w:pPr>
        <w:pStyle w:val="Sraopastraipa"/>
        <w:numPr>
          <w:ilvl w:val="1"/>
          <w:numId w:val="4"/>
        </w:numPr>
        <w:ind w:left="426" w:hanging="426"/>
        <w:contextualSpacing w:val="0"/>
        <w:jc w:val="both"/>
        <w:rPr>
          <w:b/>
          <w:sz w:val="22"/>
          <w:szCs w:val="22"/>
          <w:lang w:eastAsia="lt-LT"/>
        </w:rPr>
      </w:pPr>
      <w:r w:rsidRPr="003F3DD4">
        <w:rPr>
          <w:b/>
          <w:sz w:val="22"/>
          <w:szCs w:val="22"/>
          <w:lang w:eastAsia="lt-LT"/>
        </w:rPr>
        <w:t xml:space="preserve">Stacionarinis gydymas valstybinėse ligoninėse. </w:t>
      </w:r>
      <w:r w:rsidRPr="003F3DD4">
        <w:rPr>
          <w:bCs/>
          <w:sz w:val="22"/>
          <w:szCs w:val="22"/>
          <w:lang w:eastAsia="lt-LT"/>
        </w:rPr>
        <w:t>Sveikatos sutrikimai, sveikatos priežiūros paslaugos ir įvykiai, pripažįstami nedraudžiamaisiais:</w:t>
      </w:r>
    </w:p>
    <w:p w14:paraId="5A025920" w14:textId="3E2D524A"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maitinimo išlaidos;</w:t>
      </w:r>
    </w:p>
    <w:p w14:paraId="2721F84B" w14:textId="6BBABC85"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odontologinės paslaugos;</w:t>
      </w:r>
    </w:p>
    <w:p w14:paraId="5D3F1CA7" w14:textId="75DF19C6"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regėjimo korekcijos operacijos;</w:t>
      </w:r>
    </w:p>
    <w:p w14:paraId="593B107A" w14:textId="0AECAAA8"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palaikomasis gydymas ir slauga slaugos specializuotuose stacionaruose;</w:t>
      </w:r>
    </w:p>
    <w:p w14:paraId="49F4020B" w14:textId="345BADE6"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terapinis ir chirurginis nutukimo gydymas; plastinės rekonstrukcinės chirurgijos gydymas;</w:t>
      </w:r>
    </w:p>
    <w:p w14:paraId="30FF4527" w14:textId="3C2B133E"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nėštumo priežiūra, gimdymas, pogimdyminė priežiūra, buvimas vienvietėje palatoje arba dvivietėje palatoje, kai tai susiję su nėštumu ar gimdymu; Nėštumo nutraukimo; sveikatos sutrikimų, kurie atsirado ar pasunkėjo dėl nėštumo, nėštumo nutraukimo, gimdymo;</w:t>
      </w:r>
    </w:p>
    <w:p w14:paraId="4C0CA4E3" w14:textId="5B8DFE53" w:rsidR="0011571A" w:rsidRPr="003F3DD4" w:rsidRDefault="0011571A" w:rsidP="003F3DD4">
      <w:pPr>
        <w:pStyle w:val="Sraopastraipa"/>
        <w:numPr>
          <w:ilvl w:val="2"/>
          <w:numId w:val="4"/>
        </w:numPr>
        <w:ind w:left="993" w:hanging="567"/>
        <w:contextualSpacing w:val="0"/>
        <w:jc w:val="both"/>
        <w:rPr>
          <w:sz w:val="22"/>
          <w:szCs w:val="22"/>
          <w:lang w:eastAsia="lt-LT"/>
        </w:rPr>
      </w:pPr>
      <w:proofErr w:type="spellStart"/>
      <w:r w:rsidRPr="003F3DD4">
        <w:rPr>
          <w:sz w:val="22"/>
          <w:szCs w:val="22"/>
          <w:lang w:eastAsia="lt-LT"/>
        </w:rPr>
        <w:t>endoprotezų</w:t>
      </w:r>
      <w:proofErr w:type="spellEnd"/>
      <w:r w:rsidRPr="003F3DD4">
        <w:rPr>
          <w:sz w:val="22"/>
          <w:szCs w:val="22"/>
          <w:lang w:eastAsia="lt-LT"/>
        </w:rPr>
        <w:t xml:space="preserve"> įsigijimo ir sąnarių endoprotezavimo operacijų; organų persodinimo operacijų; kaulų čiulpų transplantacijos; </w:t>
      </w:r>
    </w:p>
    <w:p w14:paraId="1C1E6964" w14:textId="716296F5"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stacionarinių reabilitacinio gydymo paslaugų; psichikos ligų/ psichiatrinio gydymo paslaugų.</w:t>
      </w:r>
    </w:p>
    <w:p w14:paraId="55BDDB66" w14:textId="77777777" w:rsidR="0011571A" w:rsidRPr="003F3DD4" w:rsidRDefault="0011571A" w:rsidP="0011571A">
      <w:pPr>
        <w:tabs>
          <w:tab w:val="left" w:pos="604"/>
          <w:tab w:val="left" w:pos="1134"/>
        </w:tabs>
        <w:spacing w:after="0"/>
        <w:jc w:val="both"/>
        <w:rPr>
          <w:lang w:eastAsia="lt-LT"/>
        </w:rPr>
      </w:pPr>
    </w:p>
    <w:p w14:paraId="6F96A920" w14:textId="5C8B41BF" w:rsidR="0011571A" w:rsidRPr="003F3DD4" w:rsidRDefault="003D28CE" w:rsidP="003F3DD4">
      <w:pPr>
        <w:pStyle w:val="Sraopastraipa"/>
        <w:numPr>
          <w:ilvl w:val="1"/>
          <w:numId w:val="4"/>
        </w:numPr>
        <w:ind w:left="426" w:hanging="426"/>
        <w:contextualSpacing w:val="0"/>
        <w:jc w:val="both"/>
        <w:rPr>
          <w:b/>
          <w:sz w:val="22"/>
          <w:szCs w:val="22"/>
          <w:lang w:eastAsia="lt-LT"/>
        </w:rPr>
      </w:pPr>
      <w:r>
        <w:rPr>
          <w:b/>
          <w:sz w:val="22"/>
          <w:szCs w:val="22"/>
          <w:lang w:eastAsia="lt-LT"/>
        </w:rPr>
        <w:t xml:space="preserve">Vaistai ir medicinos prekės. </w:t>
      </w:r>
      <w:r w:rsidR="0011571A" w:rsidRPr="003D28CE">
        <w:rPr>
          <w:bCs/>
          <w:sz w:val="22"/>
          <w:szCs w:val="22"/>
          <w:lang w:eastAsia="lt-LT"/>
        </w:rPr>
        <w:t>Neatlyginamos išlaidos už įsigijimą:</w:t>
      </w:r>
    </w:p>
    <w:p w14:paraId="1DF5BC83" w14:textId="77777777" w:rsidR="003D28CE" w:rsidRDefault="003D28CE" w:rsidP="003F3DD4">
      <w:pPr>
        <w:pStyle w:val="Sraopastraipa"/>
        <w:numPr>
          <w:ilvl w:val="2"/>
          <w:numId w:val="4"/>
        </w:numPr>
        <w:ind w:left="993" w:hanging="567"/>
        <w:contextualSpacing w:val="0"/>
        <w:jc w:val="both"/>
        <w:rPr>
          <w:sz w:val="22"/>
          <w:szCs w:val="22"/>
          <w:lang w:eastAsia="lt-LT"/>
        </w:rPr>
      </w:pPr>
      <w:r>
        <w:rPr>
          <w:sz w:val="22"/>
          <w:szCs w:val="22"/>
          <w:lang w:eastAsia="lt-LT"/>
        </w:rPr>
        <w:t xml:space="preserve">Vitaminų, maisto papildų, maisto priedų; </w:t>
      </w:r>
    </w:p>
    <w:p w14:paraId="7CA3C73E" w14:textId="4E54A57D" w:rsidR="003D28CE" w:rsidRDefault="003D28CE" w:rsidP="003F3DD4">
      <w:pPr>
        <w:pStyle w:val="Sraopastraipa"/>
        <w:numPr>
          <w:ilvl w:val="2"/>
          <w:numId w:val="4"/>
        </w:numPr>
        <w:ind w:left="993" w:hanging="567"/>
        <w:contextualSpacing w:val="0"/>
        <w:jc w:val="both"/>
        <w:rPr>
          <w:sz w:val="22"/>
          <w:szCs w:val="22"/>
          <w:lang w:eastAsia="lt-LT"/>
        </w:rPr>
      </w:pPr>
      <w:r>
        <w:rPr>
          <w:sz w:val="22"/>
          <w:szCs w:val="22"/>
          <w:lang w:eastAsia="lt-LT"/>
        </w:rPr>
        <w:t>Vaistai įsigyti be recepto;</w:t>
      </w:r>
    </w:p>
    <w:p w14:paraId="01E31F00" w14:textId="4513A6E0"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vaistų, neregistruotų Valstybinės vaistų kontrolės tarnybos Lietuvoje ar kitose Europos Sąjungos šalyse, taip pat anabolinių steroidų, svorį mažinančių, vaistų įvairioms priklausomybėms gydyti;</w:t>
      </w:r>
    </w:p>
    <w:p w14:paraId="0128E58C" w14:textId="1D2694DE"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higienos priemonių;</w:t>
      </w:r>
    </w:p>
    <w:p w14:paraId="18FAD53A" w14:textId="3D8798C9"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lastRenderedPageBreak/>
        <w:t>kosmetinių priemonių tame tarpe dekoratyvinės kosmetikos;</w:t>
      </w:r>
    </w:p>
    <w:p w14:paraId="69D2C05E" w14:textId="15FD3D3A"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saldžių profilaktinių preparatų (</w:t>
      </w:r>
      <w:proofErr w:type="spellStart"/>
      <w:r w:rsidRPr="003F3DD4">
        <w:rPr>
          <w:sz w:val="22"/>
          <w:szCs w:val="22"/>
          <w:lang w:eastAsia="lt-LT"/>
        </w:rPr>
        <w:t>Hematogenas</w:t>
      </w:r>
      <w:proofErr w:type="spellEnd"/>
      <w:r w:rsidRPr="003F3DD4">
        <w:rPr>
          <w:sz w:val="22"/>
          <w:szCs w:val="22"/>
          <w:lang w:eastAsia="lt-LT"/>
        </w:rPr>
        <w:t>, energetiniai batonėliai, sulčių ekstraktai ir pan.), maisto papildų lieknėjimui, maisto prekių.</w:t>
      </w:r>
    </w:p>
    <w:p w14:paraId="552ACCF7" w14:textId="77777777" w:rsidR="0011571A" w:rsidRPr="003F3DD4" w:rsidRDefault="0011571A" w:rsidP="0011571A">
      <w:pPr>
        <w:tabs>
          <w:tab w:val="left" w:pos="604"/>
          <w:tab w:val="left" w:pos="1134"/>
        </w:tabs>
        <w:spacing w:after="0"/>
        <w:jc w:val="both"/>
        <w:rPr>
          <w:lang w:eastAsia="lt-LT"/>
        </w:rPr>
      </w:pPr>
    </w:p>
    <w:p w14:paraId="3A23186F" w14:textId="188FB886" w:rsidR="0011571A" w:rsidRPr="003F3DD4" w:rsidRDefault="0011571A" w:rsidP="003F3DD4">
      <w:pPr>
        <w:pStyle w:val="Sraopastraipa"/>
        <w:numPr>
          <w:ilvl w:val="1"/>
          <w:numId w:val="4"/>
        </w:numPr>
        <w:ind w:left="426" w:hanging="426"/>
        <w:contextualSpacing w:val="0"/>
        <w:jc w:val="both"/>
        <w:rPr>
          <w:b/>
          <w:sz w:val="22"/>
          <w:szCs w:val="22"/>
          <w:lang w:eastAsia="lt-LT"/>
        </w:rPr>
      </w:pPr>
      <w:r w:rsidRPr="003F3DD4">
        <w:rPr>
          <w:b/>
          <w:sz w:val="22"/>
          <w:szCs w:val="22"/>
          <w:lang w:eastAsia="lt-LT"/>
        </w:rPr>
        <w:t xml:space="preserve">Odontologija. </w:t>
      </w:r>
      <w:r w:rsidRPr="003F3DD4">
        <w:rPr>
          <w:bCs/>
          <w:sz w:val="22"/>
          <w:szCs w:val="22"/>
          <w:lang w:eastAsia="lt-LT"/>
        </w:rPr>
        <w:t>Sveikatos sutrikimai, sveikatos priežiūros paslaugos ir įvykiai, pripažįstami nedraudžiamaisiais:</w:t>
      </w:r>
    </w:p>
    <w:p w14:paraId="6F6D3941" w14:textId="1C75988C"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estetinės odontologijos paslaugos (išskyrus estetinį plombavimą), dantų balinimas, laminavimas ir panašios procedūros;</w:t>
      </w:r>
    </w:p>
    <w:p w14:paraId="4C3A7823" w14:textId="666A00B5"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dantų kapos (apsauginės kapos, kapos skirtas sportininkams, dantų balinimo kapos).</w:t>
      </w:r>
    </w:p>
    <w:p w14:paraId="078D7FD8" w14:textId="77777777" w:rsidR="0011571A" w:rsidRPr="003F3DD4" w:rsidRDefault="0011571A" w:rsidP="0011571A">
      <w:pPr>
        <w:tabs>
          <w:tab w:val="left" w:pos="604"/>
          <w:tab w:val="left" w:pos="1134"/>
        </w:tabs>
        <w:spacing w:after="0"/>
        <w:jc w:val="both"/>
        <w:rPr>
          <w:rFonts w:eastAsia="Calibri"/>
        </w:rPr>
      </w:pPr>
    </w:p>
    <w:p w14:paraId="5A6E3C23" w14:textId="29B31C87" w:rsidR="0011571A" w:rsidRPr="003F3DD4" w:rsidRDefault="0011571A" w:rsidP="003F3DD4">
      <w:pPr>
        <w:pStyle w:val="Sraopastraipa"/>
        <w:numPr>
          <w:ilvl w:val="1"/>
          <w:numId w:val="4"/>
        </w:numPr>
        <w:ind w:left="426" w:hanging="426"/>
        <w:contextualSpacing w:val="0"/>
        <w:jc w:val="both"/>
        <w:rPr>
          <w:b/>
          <w:sz w:val="22"/>
          <w:szCs w:val="22"/>
          <w:lang w:eastAsia="lt-LT"/>
        </w:rPr>
      </w:pPr>
      <w:r w:rsidRPr="003F3DD4">
        <w:rPr>
          <w:b/>
          <w:sz w:val="22"/>
          <w:szCs w:val="22"/>
          <w:lang w:eastAsia="lt-LT"/>
        </w:rPr>
        <w:t xml:space="preserve">Medicininės paslaugos (neapmokestinamos mokesčiais). </w:t>
      </w:r>
      <w:r w:rsidRPr="003F3DD4">
        <w:rPr>
          <w:bCs/>
          <w:sz w:val="22"/>
          <w:szCs w:val="22"/>
          <w:lang w:eastAsia="lt-LT"/>
        </w:rPr>
        <w:t>Sveikatos sutrikimai, sveikatos priežiūros paslaugos ir įvykiai, pripažįstami nedraudžiamaisiais:</w:t>
      </w:r>
    </w:p>
    <w:p w14:paraId="5205ED2B" w14:textId="575A3A4A"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paslaugos suteiktos nelicencijuotose Sveikatos priežiūros įstaigose, SPA centruose, baseinuose, sporto klubuose; pramogų parkuose; paslaugos suteiktos asmenų, vykdančių veiklą pagal verslo liudijimą ar individualią veiklą;</w:t>
      </w:r>
    </w:p>
    <w:p w14:paraId="48687E63" w14:textId="3B7AFB28"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apgyvendinimo, maitinimo išlaidos SPA </w:t>
      </w:r>
      <w:r w:rsidRPr="008F52E3">
        <w:rPr>
          <w:sz w:val="22"/>
          <w:szCs w:val="22"/>
          <w:lang w:eastAsia="lt-LT"/>
        </w:rPr>
        <w:t>centruose, reabilitacijos centruose,</w:t>
      </w:r>
      <w:r w:rsidRPr="003F3DD4">
        <w:rPr>
          <w:sz w:val="22"/>
          <w:szCs w:val="22"/>
          <w:lang w:eastAsia="lt-LT"/>
        </w:rPr>
        <w:t xml:space="preserve"> sanatorijose, gydymo įstaigose;</w:t>
      </w:r>
    </w:p>
    <w:p w14:paraId="6BC567CA" w14:textId="7801F1F0"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Ambulatorinės chirurgijos, dienos stacionaro, dienos chirurgijos plastinės ir rekonstrukcinės chirurgijos paslaugų profilių,  nesant medicininių indikacijų.</w:t>
      </w:r>
    </w:p>
    <w:p w14:paraId="0F2BA9B2" w14:textId="7DAB7E2B"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ambulatorinių estetinių chirurgijos paslaugų, ambulatorinių dienos estetinių chirurgijos paslaugų; </w:t>
      </w:r>
      <w:proofErr w:type="spellStart"/>
      <w:r w:rsidRPr="003F3DD4">
        <w:rPr>
          <w:sz w:val="22"/>
          <w:szCs w:val="22"/>
          <w:lang w:eastAsia="lt-LT"/>
        </w:rPr>
        <w:t>kosmetologinių</w:t>
      </w:r>
      <w:proofErr w:type="spellEnd"/>
      <w:r w:rsidRPr="003F3DD4">
        <w:rPr>
          <w:sz w:val="22"/>
          <w:szCs w:val="22"/>
          <w:lang w:eastAsia="lt-LT"/>
        </w:rPr>
        <w:t xml:space="preserve"> procedūrų;</w:t>
      </w:r>
    </w:p>
    <w:p w14:paraId="1919C824" w14:textId="37142CBC"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vaistinėse/e-vaistinėse įsigyti anaboliniai steroidai, svorį mažinantys preparatai; įvairioms priklausomybėms gydyti, Lietuvos bei Europos </w:t>
      </w:r>
      <w:proofErr w:type="spellStart"/>
      <w:r w:rsidRPr="003F3DD4">
        <w:rPr>
          <w:sz w:val="22"/>
          <w:szCs w:val="22"/>
          <w:lang w:eastAsia="lt-LT"/>
        </w:rPr>
        <w:t>Sajungos</w:t>
      </w:r>
      <w:proofErr w:type="spellEnd"/>
      <w:r w:rsidRPr="003F3DD4">
        <w:rPr>
          <w:sz w:val="22"/>
          <w:szCs w:val="22"/>
          <w:lang w:eastAsia="lt-LT"/>
        </w:rPr>
        <w:t xml:space="preserve"> šalyse valstybės kontrolės tarnybos neregistruotų vaistų; higienos, kosmetikos priemonių, maisto produktų įsigijimas; pirmos pagalbos priemonių, alkotesterių, diagnostinių biocheminių rinkinių įsigijimas.</w:t>
      </w:r>
    </w:p>
    <w:p w14:paraId="0D1FC295" w14:textId="1C04FE8B"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apsauginių akinių sportui, laisvalaikiui įsigijimas, akinių dėklų, aksesuarų, akinių nuo saulės įsigijimas (išskyrus akinius nuo saulės su korekciniais lęšiais); akinių priežiūros priemonių įsigijimas;</w:t>
      </w:r>
    </w:p>
    <w:p w14:paraId="167875C5" w14:textId="06A5D099" w:rsidR="0011571A" w:rsidRPr="003F3DD4" w:rsidRDefault="0011571A" w:rsidP="003F3DD4">
      <w:pPr>
        <w:pStyle w:val="Sraopastraipa"/>
        <w:numPr>
          <w:ilvl w:val="2"/>
          <w:numId w:val="4"/>
        </w:numPr>
        <w:ind w:left="993" w:hanging="567"/>
        <w:contextualSpacing w:val="0"/>
        <w:jc w:val="both"/>
        <w:rPr>
          <w:sz w:val="22"/>
          <w:szCs w:val="22"/>
          <w:lang w:eastAsia="lt-LT"/>
        </w:rPr>
      </w:pPr>
      <w:r w:rsidRPr="003F3DD4">
        <w:rPr>
          <w:sz w:val="22"/>
          <w:szCs w:val="22"/>
          <w:lang w:eastAsia="lt-LT"/>
        </w:rPr>
        <w:t xml:space="preserve">dantų balinimas (įskaitant dantų balinimą kapomis), dantų dengimas </w:t>
      </w:r>
      <w:proofErr w:type="spellStart"/>
      <w:r w:rsidRPr="003F3DD4">
        <w:rPr>
          <w:sz w:val="22"/>
          <w:szCs w:val="22"/>
          <w:lang w:eastAsia="lt-LT"/>
        </w:rPr>
        <w:t>laminatėmis</w:t>
      </w:r>
      <w:proofErr w:type="spellEnd"/>
      <w:r w:rsidRPr="003F3DD4">
        <w:rPr>
          <w:sz w:val="22"/>
          <w:szCs w:val="22"/>
          <w:lang w:eastAsia="lt-LT"/>
        </w:rPr>
        <w:t>.</w:t>
      </w:r>
    </w:p>
    <w:p w14:paraId="264ABD6A" w14:textId="77777777" w:rsidR="0011571A" w:rsidRPr="003F3DD4" w:rsidRDefault="0011571A" w:rsidP="0011571A">
      <w:pPr>
        <w:spacing w:after="0" w:line="240" w:lineRule="auto"/>
        <w:jc w:val="both"/>
        <w:rPr>
          <w:rFonts w:eastAsia="Calibri"/>
        </w:rPr>
      </w:pPr>
    </w:p>
    <w:p w14:paraId="510916C8" w14:textId="77777777" w:rsidR="001C2AA6" w:rsidRPr="003F3DD4" w:rsidRDefault="001C2AA6" w:rsidP="001C2AA6">
      <w:pPr>
        <w:pStyle w:val="Sraopastraipa"/>
        <w:ind w:left="1276"/>
        <w:contextualSpacing w:val="0"/>
        <w:jc w:val="both"/>
        <w:rPr>
          <w:sz w:val="22"/>
          <w:szCs w:val="22"/>
          <w:lang w:eastAsia="lt-LT"/>
        </w:rPr>
      </w:pPr>
    </w:p>
    <w:p w14:paraId="11FEDDF0" w14:textId="265FC915" w:rsidR="00A45A5B" w:rsidRPr="003F3DD4" w:rsidRDefault="00A45A5B" w:rsidP="00931D29">
      <w:pPr>
        <w:keepNext/>
        <w:widowControl w:val="0"/>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 xml:space="preserve">dRAUDĖJO, APDRAUSTOJO IR DRAUDIKO TEISĖS IR PAREIGOS </w:t>
      </w:r>
    </w:p>
    <w:p w14:paraId="43B1E573" w14:textId="77777777" w:rsidR="001C2AA6" w:rsidRPr="003F3DD4" w:rsidRDefault="001C2AA6" w:rsidP="001C2AA6">
      <w:pPr>
        <w:keepNext/>
        <w:widowControl w:val="0"/>
        <w:tabs>
          <w:tab w:val="left" w:pos="1134"/>
        </w:tabs>
        <w:spacing w:after="0" w:line="240" w:lineRule="auto"/>
        <w:ind w:left="567"/>
        <w:outlineLvl w:val="1"/>
        <w:rPr>
          <w:b/>
          <w:caps/>
          <w:sz w:val="22"/>
          <w:lang w:eastAsia="lt-LT"/>
        </w:rPr>
      </w:pPr>
    </w:p>
    <w:p w14:paraId="7994FDB3" w14:textId="6F431E75" w:rsidR="00A45A5B" w:rsidRPr="003F3DD4" w:rsidRDefault="00A45A5B" w:rsidP="001C2AA6">
      <w:pPr>
        <w:keepNext/>
        <w:widowControl w:val="0"/>
        <w:numPr>
          <w:ilvl w:val="1"/>
          <w:numId w:val="4"/>
        </w:numPr>
        <w:spacing w:after="0" w:line="240" w:lineRule="auto"/>
        <w:ind w:left="426" w:hanging="426"/>
        <w:jc w:val="both"/>
        <w:outlineLvl w:val="1"/>
        <w:rPr>
          <w:sz w:val="22"/>
          <w:lang w:eastAsia="lt-LT"/>
        </w:rPr>
      </w:pPr>
      <w:r w:rsidRPr="003F3DD4">
        <w:rPr>
          <w:sz w:val="22"/>
          <w:lang w:eastAsia="lt-LT"/>
        </w:rPr>
        <w:t xml:space="preserve">Draudikas privalo </w:t>
      </w:r>
      <w:r w:rsidR="00737BAC" w:rsidRPr="003F3DD4">
        <w:rPr>
          <w:sz w:val="22"/>
          <w:lang w:eastAsia="lt-LT"/>
        </w:rPr>
        <w:t xml:space="preserve">nemokamai </w:t>
      </w:r>
      <w:r w:rsidRPr="003F3DD4">
        <w:rPr>
          <w:sz w:val="22"/>
          <w:lang w:eastAsia="lt-LT"/>
        </w:rPr>
        <w:t>pateikti sveikatos draudimo sveikatos draudimo korteles</w:t>
      </w:r>
      <w:r w:rsidR="00D347DF" w:rsidRPr="003F3DD4">
        <w:rPr>
          <w:sz w:val="22"/>
          <w:lang w:eastAsia="lt-LT"/>
        </w:rPr>
        <w:t xml:space="preserve"> </w:t>
      </w:r>
      <w:r w:rsidRPr="003F3DD4">
        <w:rPr>
          <w:sz w:val="22"/>
          <w:lang w:eastAsia="lt-LT"/>
        </w:rPr>
        <w:t>kiekvienam Apdraustajam per 1 (vieną) savaitę nuo draudimo sutarties išdavimo arba apdraustojo sutikimo pasirašymo. Šios priemonės gali būti neišduodamos tik tokiu atveju, jeigu lankantis pas Draudiko partnerius tokios priemonės nėra reikalingos</w:t>
      </w:r>
      <w:r w:rsidR="003F3DD4" w:rsidRPr="003F3DD4">
        <w:rPr>
          <w:sz w:val="22"/>
          <w:lang w:eastAsia="lt-LT"/>
        </w:rPr>
        <w:t xml:space="preserve"> ir tai iš anksto aptarta su Draudėju;</w:t>
      </w:r>
    </w:p>
    <w:p w14:paraId="63D5C119" w14:textId="019F1906" w:rsidR="00BF3EB2" w:rsidRPr="003F3DD4" w:rsidRDefault="000312C6" w:rsidP="001C2AA6">
      <w:pPr>
        <w:keepNext/>
        <w:widowControl w:val="0"/>
        <w:numPr>
          <w:ilvl w:val="1"/>
          <w:numId w:val="4"/>
        </w:numPr>
        <w:spacing w:after="0" w:line="240" w:lineRule="auto"/>
        <w:ind w:left="426" w:hanging="426"/>
        <w:jc w:val="both"/>
        <w:outlineLvl w:val="1"/>
        <w:rPr>
          <w:sz w:val="22"/>
          <w:lang w:eastAsia="lt-LT"/>
        </w:rPr>
      </w:pPr>
      <w:r w:rsidRPr="003F3DD4">
        <w:rPr>
          <w:sz w:val="22"/>
          <w:lang w:eastAsia="lt-LT"/>
        </w:rPr>
        <w:t xml:space="preserve">Draudikas </w:t>
      </w:r>
      <w:r w:rsidR="006B340D" w:rsidRPr="003F3DD4">
        <w:rPr>
          <w:sz w:val="22"/>
          <w:lang w:eastAsia="lt-LT"/>
        </w:rPr>
        <w:t xml:space="preserve">Draudėjui ar jo Atstovui pareikalavus </w:t>
      </w:r>
      <w:r w:rsidRPr="003F3DD4">
        <w:rPr>
          <w:sz w:val="22"/>
          <w:lang w:eastAsia="lt-LT"/>
        </w:rPr>
        <w:t xml:space="preserve">pateikia Draudėjui ataskaitą  apie Apdraustųjų pasinaudojimą paslaugomis </w:t>
      </w:r>
      <w:r w:rsidR="00E72E49" w:rsidRPr="003F3DD4">
        <w:rPr>
          <w:sz w:val="22"/>
          <w:lang w:eastAsia="lt-LT"/>
        </w:rPr>
        <w:t xml:space="preserve">per kalendorinį </w:t>
      </w:r>
      <w:r w:rsidRPr="003F3DD4">
        <w:rPr>
          <w:sz w:val="22"/>
          <w:lang w:eastAsia="lt-LT"/>
        </w:rPr>
        <w:t xml:space="preserve">ketvirtį per </w:t>
      </w:r>
      <w:r w:rsidR="00E72E49" w:rsidRPr="003F3DD4">
        <w:rPr>
          <w:sz w:val="22"/>
          <w:lang w:eastAsia="lt-LT"/>
        </w:rPr>
        <w:t>5</w:t>
      </w:r>
      <w:r w:rsidRPr="003F3DD4">
        <w:rPr>
          <w:sz w:val="22"/>
          <w:lang w:eastAsia="lt-LT"/>
        </w:rPr>
        <w:t xml:space="preserve"> dienas nuo praėjusio laikotarpio. </w:t>
      </w:r>
      <w:r w:rsidR="000B4B70" w:rsidRPr="003F3DD4">
        <w:rPr>
          <w:sz w:val="22"/>
          <w:lang w:eastAsia="lt-LT"/>
        </w:rPr>
        <w:t xml:space="preserve">Ataskaita pateikiama pagal kiekvieną </w:t>
      </w:r>
      <w:r w:rsidR="00DE4EA8" w:rsidRPr="003F3DD4">
        <w:rPr>
          <w:sz w:val="22"/>
          <w:lang w:eastAsia="lt-LT"/>
        </w:rPr>
        <w:t xml:space="preserve">draudimo liudijimą, </w:t>
      </w:r>
      <w:r w:rsidR="009973C5" w:rsidRPr="003F3DD4">
        <w:rPr>
          <w:sz w:val="22"/>
          <w:lang w:eastAsia="lt-LT"/>
        </w:rPr>
        <w:t xml:space="preserve">atskirai </w:t>
      </w:r>
      <w:r w:rsidR="00DE4EA8" w:rsidRPr="003F3DD4">
        <w:rPr>
          <w:sz w:val="22"/>
          <w:lang w:eastAsia="lt-LT"/>
        </w:rPr>
        <w:t xml:space="preserve">nurodant kiekvienos </w:t>
      </w:r>
      <w:r w:rsidR="000B4B70" w:rsidRPr="003F3DD4">
        <w:rPr>
          <w:sz w:val="22"/>
          <w:lang w:eastAsia="lt-LT"/>
        </w:rPr>
        <w:t>paslaug</w:t>
      </w:r>
      <w:r w:rsidR="009973C5" w:rsidRPr="003F3DD4">
        <w:rPr>
          <w:sz w:val="22"/>
          <w:lang w:eastAsia="lt-LT"/>
        </w:rPr>
        <w:t>ų grupės išmokas</w:t>
      </w:r>
      <w:r w:rsidR="003F3DD4" w:rsidRPr="003F3DD4">
        <w:rPr>
          <w:sz w:val="22"/>
          <w:lang w:eastAsia="lt-LT"/>
        </w:rPr>
        <w:t>, pasinaudojusių asmenų skaičių</w:t>
      </w:r>
      <w:r w:rsidR="000B4B70" w:rsidRPr="003F3DD4">
        <w:rPr>
          <w:sz w:val="22"/>
          <w:lang w:eastAsia="lt-LT"/>
        </w:rPr>
        <w:t>.</w:t>
      </w:r>
    </w:p>
    <w:p w14:paraId="1A5DCCB4" w14:textId="77777777" w:rsidR="009973C5" w:rsidRPr="003F3DD4" w:rsidRDefault="009973C5" w:rsidP="001C2AA6">
      <w:pPr>
        <w:keepNext/>
        <w:widowControl w:val="0"/>
        <w:numPr>
          <w:ilvl w:val="1"/>
          <w:numId w:val="4"/>
        </w:numPr>
        <w:spacing w:after="0" w:line="240" w:lineRule="auto"/>
        <w:ind w:left="426" w:hanging="426"/>
        <w:jc w:val="both"/>
        <w:outlineLvl w:val="1"/>
        <w:rPr>
          <w:sz w:val="22"/>
          <w:lang w:eastAsia="lt-LT"/>
        </w:rPr>
      </w:pPr>
      <w:r w:rsidRPr="003F3DD4">
        <w:rPr>
          <w:sz w:val="22"/>
          <w:lang w:eastAsia="lt-LT"/>
        </w:rPr>
        <w:t>Apdraustųjų sąrašo pakeitimai vykdomi vieną kartą per mėnesį, kiekvieno mėnesio kalendorinę dieną, kuri sutampa su draudimo liudijimo pradžios diena.</w:t>
      </w:r>
      <w:r w:rsidR="00737BAC" w:rsidRPr="003F3DD4">
        <w:rPr>
          <w:sz w:val="22"/>
          <w:lang w:eastAsia="lt-LT"/>
        </w:rPr>
        <w:t xml:space="preserve"> </w:t>
      </w:r>
    </w:p>
    <w:p w14:paraId="1B82C918" w14:textId="5E89559A" w:rsidR="00A45A5B" w:rsidRPr="003F3DD4" w:rsidRDefault="00A45A5B" w:rsidP="001C2AA6">
      <w:pPr>
        <w:keepNext/>
        <w:widowControl w:val="0"/>
        <w:numPr>
          <w:ilvl w:val="1"/>
          <w:numId w:val="4"/>
        </w:numPr>
        <w:spacing w:after="0" w:line="240" w:lineRule="auto"/>
        <w:ind w:left="426" w:hanging="426"/>
        <w:jc w:val="both"/>
        <w:outlineLvl w:val="1"/>
        <w:rPr>
          <w:sz w:val="22"/>
          <w:lang w:eastAsia="lt-LT"/>
        </w:rPr>
      </w:pPr>
      <w:r w:rsidRPr="003F3DD4">
        <w:rPr>
          <w:sz w:val="22"/>
          <w:lang w:eastAsia="lt-LT"/>
        </w:rPr>
        <w:t>Draudėjo</w:t>
      </w:r>
      <w:r w:rsidR="006B340D" w:rsidRPr="003F3DD4">
        <w:rPr>
          <w:sz w:val="22"/>
          <w:lang w:eastAsia="lt-LT"/>
        </w:rPr>
        <w:t xml:space="preserve"> ar jo Atstovo </w:t>
      </w:r>
      <w:r w:rsidRPr="003F3DD4">
        <w:rPr>
          <w:sz w:val="22"/>
          <w:lang w:eastAsia="lt-LT"/>
        </w:rPr>
        <w:t xml:space="preserve"> rašytiniu pageidavimu, po Sutarties sudarymo gali būti įtraukiami nauji Apdraustieji. Apsauga įsigalioja nuo prašyme nurodytos datos</w:t>
      </w:r>
      <w:r w:rsidR="00737BAC" w:rsidRPr="003F3DD4">
        <w:rPr>
          <w:sz w:val="22"/>
          <w:lang w:eastAsia="lt-LT"/>
        </w:rPr>
        <w:t xml:space="preserve"> </w:t>
      </w:r>
      <w:r w:rsidR="00092671" w:rsidRPr="003F3DD4">
        <w:rPr>
          <w:sz w:val="22"/>
          <w:lang w:eastAsia="lt-LT"/>
        </w:rPr>
        <w:t>ir galioja iki</w:t>
      </w:r>
      <w:r w:rsidR="00043E93" w:rsidRPr="003F3DD4">
        <w:rPr>
          <w:sz w:val="22"/>
          <w:lang w:eastAsia="lt-LT"/>
        </w:rPr>
        <w:t xml:space="preserve"> </w:t>
      </w:r>
      <w:r w:rsidR="00092671" w:rsidRPr="003F3DD4">
        <w:rPr>
          <w:sz w:val="22"/>
          <w:lang w:eastAsia="lt-LT"/>
        </w:rPr>
        <w:t xml:space="preserve">draudimo </w:t>
      </w:r>
      <w:r w:rsidR="00CC331E" w:rsidRPr="003F3DD4">
        <w:rPr>
          <w:sz w:val="22"/>
          <w:lang w:eastAsia="lt-LT"/>
        </w:rPr>
        <w:t>laikotarpio</w:t>
      </w:r>
      <w:r w:rsidR="00E72E49" w:rsidRPr="003F3DD4">
        <w:rPr>
          <w:sz w:val="22"/>
          <w:lang w:eastAsia="lt-LT"/>
        </w:rPr>
        <w:t xml:space="preserve"> </w:t>
      </w:r>
      <w:r w:rsidR="00043E93" w:rsidRPr="003F3DD4">
        <w:rPr>
          <w:sz w:val="22"/>
          <w:lang w:eastAsia="lt-LT"/>
        </w:rPr>
        <w:t>galiojimo datos.</w:t>
      </w:r>
    </w:p>
    <w:p w14:paraId="03695DF0" w14:textId="55A5CC29" w:rsidR="00A45A5B" w:rsidRPr="003F3DD4" w:rsidRDefault="00A45A5B" w:rsidP="001C2AA6">
      <w:pPr>
        <w:pStyle w:val="Sraopastraipa"/>
        <w:widowControl w:val="0"/>
        <w:numPr>
          <w:ilvl w:val="2"/>
          <w:numId w:val="4"/>
        </w:numPr>
        <w:ind w:left="993" w:hanging="567"/>
        <w:contextualSpacing w:val="0"/>
        <w:jc w:val="both"/>
        <w:rPr>
          <w:sz w:val="22"/>
          <w:szCs w:val="22"/>
          <w:lang w:eastAsia="lt-LT"/>
        </w:rPr>
      </w:pPr>
      <w:r w:rsidRPr="00B71330">
        <w:rPr>
          <w:sz w:val="22"/>
          <w:szCs w:val="22"/>
          <w:lang w:eastAsia="lt-LT"/>
        </w:rPr>
        <w:t>Draudimo įmoka</w:t>
      </w:r>
      <w:r w:rsidRPr="003F3DD4">
        <w:rPr>
          <w:sz w:val="22"/>
          <w:szCs w:val="22"/>
          <w:lang w:eastAsia="lt-LT"/>
        </w:rPr>
        <w:t xml:space="preserve"> </w:t>
      </w:r>
      <w:r w:rsidR="006B340D" w:rsidRPr="003F3DD4">
        <w:rPr>
          <w:sz w:val="22"/>
          <w:szCs w:val="22"/>
          <w:lang w:eastAsia="lt-LT"/>
        </w:rPr>
        <w:t xml:space="preserve">yra mažinama po 25 proc. kas ketvirtį. </w:t>
      </w:r>
    </w:p>
    <w:p w14:paraId="7C4566D9" w14:textId="4F8FB40D" w:rsidR="00A45A5B" w:rsidRPr="003F3DD4" w:rsidRDefault="00A45A5B" w:rsidP="001C2AA6">
      <w:pPr>
        <w:pStyle w:val="Sraopastraipa"/>
        <w:widowControl w:val="0"/>
        <w:numPr>
          <w:ilvl w:val="2"/>
          <w:numId w:val="4"/>
        </w:numPr>
        <w:ind w:left="993" w:hanging="567"/>
        <w:contextualSpacing w:val="0"/>
        <w:jc w:val="both"/>
        <w:rPr>
          <w:sz w:val="22"/>
          <w:szCs w:val="22"/>
          <w:lang w:eastAsia="lt-LT"/>
        </w:rPr>
      </w:pPr>
      <w:r w:rsidRPr="003F3DD4">
        <w:rPr>
          <w:sz w:val="22"/>
          <w:szCs w:val="22"/>
          <w:lang w:eastAsia="lt-LT"/>
        </w:rPr>
        <w:t>Ambulatorinio</w:t>
      </w:r>
      <w:r w:rsidR="00F123BF" w:rsidRPr="003F3DD4">
        <w:rPr>
          <w:sz w:val="22"/>
          <w:szCs w:val="22"/>
          <w:lang w:eastAsia="lt-LT"/>
        </w:rPr>
        <w:t xml:space="preserve"> ir stacionarinio</w:t>
      </w:r>
      <w:r w:rsidRPr="003F3DD4">
        <w:rPr>
          <w:sz w:val="22"/>
          <w:szCs w:val="22"/>
          <w:lang w:eastAsia="lt-LT"/>
        </w:rPr>
        <w:t xml:space="preserve"> gydymo paslaug</w:t>
      </w:r>
      <w:r w:rsidR="00F123BF" w:rsidRPr="003F3DD4">
        <w:rPr>
          <w:sz w:val="22"/>
          <w:szCs w:val="22"/>
          <w:lang w:eastAsia="lt-LT"/>
        </w:rPr>
        <w:t>ų</w:t>
      </w:r>
      <w:r w:rsidR="006B340D" w:rsidRPr="003F3DD4">
        <w:rPr>
          <w:sz w:val="22"/>
          <w:szCs w:val="22"/>
          <w:lang w:eastAsia="lt-LT"/>
        </w:rPr>
        <w:t>,</w:t>
      </w:r>
      <w:r w:rsidR="003F3DD4" w:rsidRPr="003F3DD4">
        <w:rPr>
          <w:sz w:val="22"/>
          <w:szCs w:val="22"/>
          <w:lang w:eastAsia="lt-LT"/>
        </w:rPr>
        <w:t xml:space="preserve"> </w:t>
      </w:r>
      <w:r w:rsidR="00F123BF" w:rsidRPr="003F3DD4">
        <w:rPr>
          <w:sz w:val="22"/>
          <w:szCs w:val="22"/>
          <w:lang w:eastAsia="lt-LT"/>
        </w:rPr>
        <w:t>Kritinių ligų</w:t>
      </w:r>
      <w:r w:rsidR="006B340D" w:rsidRPr="003F3DD4">
        <w:rPr>
          <w:sz w:val="22"/>
          <w:szCs w:val="22"/>
          <w:lang w:eastAsia="lt-LT"/>
        </w:rPr>
        <w:t xml:space="preserve"> bei Vaistų</w:t>
      </w:r>
      <w:r w:rsidRPr="003F3DD4">
        <w:rPr>
          <w:sz w:val="22"/>
          <w:szCs w:val="22"/>
          <w:lang w:eastAsia="lt-LT"/>
        </w:rPr>
        <w:t xml:space="preserve"> draudimo suma suteikiama pilna, nepaisant draudimo apsaugos galiojimo laikotarpio. </w:t>
      </w:r>
    </w:p>
    <w:p w14:paraId="79AF9338" w14:textId="0A1B8A12" w:rsidR="006B340D" w:rsidRPr="003F3DD4" w:rsidRDefault="006B340D" w:rsidP="001C2AA6">
      <w:pPr>
        <w:pStyle w:val="Sraopastraipa"/>
        <w:widowControl w:val="0"/>
        <w:numPr>
          <w:ilvl w:val="2"/>
          <w:numId w:val="4"/>
        </w:numPr>
        <w:ind w:left="993" w:hanging="567"/>
        <w:contextualSpacing w:val="0"/>
        <w:jc w:val="both"/>
        <w:rPr>
          <w:sz w:val="22"/>
          <w:szCs w:val="22"/>
          <w:lang w:eastAsia="lt-LT"/>
        </w:rPr>
      </w:pPr>
      <w:r w:rsidRPr="003F3DD4">
        <w:rPr>
          <w:sz w:val="22"/>
          <w:szCs w:val="22"/>
          <w:lang w:eastAsia="lt-LT"/>
        </w:rPr>
        <w:t>Kiti limitai mažinami po 25 proc</w:t>
      </w:r>
      <w:r w:rsidR="00B71330">
        <w:rPr>
          <w:sz w:val="22"/>
          <w:szCs w:val="22"/>
          <w:lang w:eastAsia="lt-LT"/>
        </w:rPr>
        <w:t>.</w:t>
      </w:r>
      <w:r w:rsidRPr="003F3DD4">
        <w:rPr>
          <w:sz w:val="22"/>
          <w:szCs w:val="22"/>
          <w:lang w:eastAsia="lt-LT"/>
        </w:rPr>
        <w:t xml:space="preserve"> kas ketvirtį (p</w:t>
      </w:r>
      <w:r w:rsidR="00B71330">
        <w:rPr>
          <w:sz w:val="22"/>
          <w:szCs w:val="22"/>
          <w:lang w:eastAsia="lt-LT"/>
        </w:rPr>
        <w:t>v</w:t>
      </w:r>
      <w:r w:rsidRPr="003F3DD4">
        <w:rPr>
          <w:sz w:val="22"/>
          <w:szCs w:val="22"/>
          <w:lang w:eastAsia="lt-LT"/>
        </w:rPr>
        <w:t>z. IQ – 100 proc</w:t>
      </w:r>
      <w:r w:rsidR="00B71330">
        <w:rPr>
          <w:sz w:val="22"/>
          <w:szCs w:val="22"/>
          <w:lang w:eastAsia="lt-LT"/>
        </w:rPr>
        <w:t>.</w:t>
      </w:r>
      <w:r w:rsidRPr="003F3DD4">
        <w:rPr>
          <w:sz w:val="22"/>
          <w:szCs w:val="22"/>
          <w:lang w:eastAsia="lt-LT"/>
        </w:rPr>
        <w:t>, 2Q – 75 proc</w:t>
      </w:r>
      <w:r w:rsidR="00B71330">
        <w:rPr>
          <w:sz w:val="22"/>
          <w:szCs w:val="22"/>
          <w:lang w:eastAsia="lt-LT"/>
        </w:rPr>
        <w:t>.</w:t>
      </w:r>
      <w:r w:rsidRPr="003F3DD4">
        <w:rPr>
          <w:sz w:val="22"/>
          <w:szCs w:val="22"/>
          <w:lang w:eastAsia="lt-LT"/>
        </w:rPr>
        <w:t xml:space="preserve"> ir t.t.</w:t>
      </w:r>
      <w:r w:rsidR="00B71330">
        <w:rPr>
          <w:sz w:val="22"/>
          <w:szCs w:val="22"/>
          <w:lang w:eastAsia="lt-LT"/>
        </w:rPr>
        <w:t>).</w:t>
      </w:r>
    </w:p>
    <w:p w14:paraId="238E2420" w14:textId="6DA23EA2" w:rsidR="00A45A5B" w:rsidRPr="003F3DD4" w:rsidRDefault="00A45A5B" w:rsidP="001C2AA6">
      <w:pPr>
        <w:keepNext/>
        <w:widowControl w:val="0"/>
        <w:numPr>
          <w:ilvl w:val="1"/>
          <w:numId w:val="4"/>
        </w:numPr>
        <w:spacing w:after="0" w:line="240" w:lineRule="auto"/>
        <w:ind w:left="426" w:hanging="426"/>
        <w:jc w:val="both"/>
        <w:outlineLvl w:val="1"/>
        <w:rPr>
          <w:sz w:val="22"/>
          <w:lang w:eastAsia="lt-LT"/>
        </w:rPr>
      </w:pPr>
      <w:r w:rsidRPr="003F3DD4">
        <w:rPr>
          <w:sz w:val="22"/>
          <w:lang w:eastAsia="lt-LT"/>
        </w:rPr>
        <w:t>Nutrūkus Apdraustojo ir Draudėjo darbo santykiams ar kitaip netekus teisės būti apdraustam, nepanaudota įmokos dalis</w:t>
      </w:r>
      <w:r w:rsidR="00024F19" w:rsidRPr="003F3DD4">
        <w:rPr>
          <w:sz w:val="22"/>
          <w:lang w:eastAsia="lt-LT"/>
        </w:rPr>
        <w:t xml:space="preserve"> </w:t>
      </w:r>
      <w:r w:rsidRPr="003F3DD4">
        <w:rPr>
          <w:sz w:val="22"/>
          <w:lang w:eastAsia="lt-LT"/>
        </w:rPr>
        <w:t xml:space="preserve">Draudėjui perskaičiuojama proporcingai sutarties galiojimo laikotarpiui, bei grąžinama Draudėjui </w:t>
      </w:r>
      <w:r w:rsidR="00E24198" w:rsidRPr="003F3DD4">
        <w:rPr>
          <w:sz w:val="22"/>
          <w:lang w:eastAsia="lt-LT"/>
        </w:rPr>
        <w:t>atskiru sus</w:t>
      </w:r>
      <w:r w:rsidR="00086ABC" w:rsidRPr="003F3DD4">
        <w:rPr>
          <w:sz w:val="22"/>
          <w:lang w:eastAsia="lt-LT"/>
        </w:rPr>
        <w:t>i</w:t>
      </w:r>
      <w:r w:rsidR="00E24198" w:rsidRPr="003F3DD4">
        <w:rPr>
          <w:sz w:val="22"/>
          <w:lang w:eastAsia="lt-LT"/>
        </w:rPr>
        <w:t>tarimu</w:t>
      </w:r>
      <w:r w:rsidRPr="003F3DD4">
        <w:rPr>
          <w:sz w:val="22"/>
          <w:lang w:eastAsia="lt-LT"/>
        </w:rPr>
        <w:t xml:space="preserve"> įskaitoma į draudimo įmokas, mokėtinas už kitus Apdraustuosius.</w:t>
      </w:r>
      <w:r w:rsidR="00587162" w:rsidRPr="003F3DD4">
        <w:rPr>
          <w:sz w:val="22"/>
          <w:lang w:eastAsia="lt-LT"/>
        </w:rPr>
        <w:t xml:space="preserve"> </w:t>
      </w:r>
    </w:p>
    <w:p w14:paraId="1F0C9B1F" w14:textId="1B5ADB5D" w:rsidR="00A45A5B" w:rsidRPr="003F3DD4" w:rsidRDefault="00A45A5B" w:rsidP="001C2AA6">
      <w:pPr>
        <w:keepNext/>
        <w:widowControl w:val="0"/>
        <w:numPr>
          <w:ilvl w:val="1"/>
          <w:numId w:val="4"/>
        </w:numPr>
        <w:spacing w:after="0" w:line="240" w:lineRule="auto"/>
        <w:ind w:left="426" w:hanging="426"/>
        <w:jc w:val="both"/>
        <w:outlineLvl w:val="1"/>
        <w:rPr>
          <w:sz w:val="22"/>
          <w:lang w:eastAsia="lt-LT"/>
        </w:rPr>
      </w:pPr>
      <w:r w:rsidRPr="003F3DD4">
        <w:rPr>
          <w:sz w:val="22"/>
          <w:lang w:eastAsia="lt-LT"/>
        </w:rPr>
        <w:t>Apdraustasis laikomas išbrauktu iš Apdraustųjų sąrašo ir atitinkamai draudimo apsauga tokiam Apdraustajam nustoja galioti nuo dienos, kai Draudėjas pateikia Draudikui prašymą (</w:t>
      </w:r>
      <w:r w:rsidR="00E17FA9" w:rsidRPr="003F3DD4">
        <w:rPr>
          <w:sz w:val="22"/>
          <w:lang w:eastAsia="lt-LT"/>
        </w:rPr>
        <w:t xml:space="preserve">raštišką </w:t>
      </w:r>
      <w:r w:rsidRPr="003F3DD4">
        <w:rPr>
          <w:sz w:val="22"/>
          <w:lang w:eastAsia="lt-LT"/>
        </w:rPr>
        <w:t>pranešimą</w:t>
      </w:r>
      <w:r w:rsidR="00E24198" w:rsidRPr="003F3DD4">
        <w:rPr>
          <w:sz w:val="22"/>
          <w:lang w:eastAsia="lt-LT"/>
        </w:rPr>
        <w:t xml:space="preserve"> </w:t>
      </w:r>
      <w:r w:rsidR="00E24198" w:rsidRPr="003F3DD4">
        <w:rPr>
          <w:sz w:val="22"/>
          <w:lang w:eastAsia="lt-LT"/>
        </w:rPr>
        <w:lastRenderedPageBreak/>
        <w:t>el. paštu</w:t>
      </w:r>
      <w:r w:rsidRPr="003F3DD4">
        <w:rPr>
          <w:sz w:val="22"/>
          <w:lang w:eastAsia="lt-LT"/>
        </w:rPr>
        <w:t>) išbraukti Apdraustąjį iš Apdraustųjų sąrašo</w:t>
      </w:r>
      <w:r w:rsidR="00E24198" w:rsidRPr="003F3DD4">
        <w:rPr>
          <w:sz w:val="22"/>
          <w:lang w:eastAsia="lt-LT"/>
        </w:rPr>
        <w:t>.</w:t>
      </w:r>
    </w:p>
    <w:p w14:paraId="41A7B048" w14:textId="77777777" w:rsidR="002C022A" w:rsidRPr="003F3DD4" w:rsidRDefault="00A45A5B" w:rsidP="001C2AA6">
      <w:pPr>
        <w:keepNext/>
        <w:widowControl w:val="0"/>
        <w:numPr>
          <w:ilvl w:val="1"/>
          <w:numId w:val="4"/>
        </w:numPr>
        <w:spacing w:after="0" w:line="240" w:lineRule="auto"/>
        <w:ind w:left="426" w:hanging="426"/>
        <w:jc w:val="both"/>
        <w:outlineLvl w:val="1"/>
        <w:rPr>
          <w:sz w:val="22"/>
          <w:lang w:eastAsia="lt-LT"/>
        </w:rPr>
      </w:pPr>
      <w:r w:rsidRPr="003F3DD4">
        <w:rPr>
          <w:sz w:val="22"/>
          <w:lang w:eastAsia="lt-LT"/>
        </w:rPr>
        <w:t>Draudėjas įsipareigoja informuoti Apdraustąjį apie jo draudimo apsaugos nutraukimą</w:t>
      </w:r>
      <w:r w:rsidR="006C573A" w:rsidRPr="003F3DD4">
        <w:rPr>
          <w:sz w:val="22"/>
          <w:lang w:eastAsia="lt-LT"/>
        </w:rPr>
        <w:t>.</w:t>
      </w:r>
    </w:p>
    <w:p w14:paraId="59228096" w14:textId="77777777" w:rsidR="00A45A5B" w:rsidRPr="003F3DD4" w:rsidRDefault="00A45A5B" w:rsidP="001C2AA6">
      <w:pPr>
        <w:keepNext/>
        <w:widowControl w:val="0"/>
        <w:numPr>
          <w:ilvl w:val="1"/>
          <w:numId w:val="4"/>
        </w:numPr>
        <w:spacing w:after="0" w:line="240" w:lineRule="auto"/>
        <w:ind w:left="426" w:hanging="426"/>
        <w:jc w:val="both"/>
        <w:outlineLvl w:val="1"/>
        <w:rPr>
          <w:sz w:val="22"/>
          <w:lang w:eastAsia="lt-LT"/>
        </w:rPr>
      </w:pPr>
      <w:r w:rsidRPr="003F3DD4">
        <w:rPr>
          <w:sz w:val="22"/>
          <w:lang w:eastAsia="lt-LT"/>
        </w:rPr>
        <w:t>Darant Apdraustųjų sąrašo pakeitimus (tiek įtraukiant naujus Apdraustuosius, tiek išbraukiant asmenį iš Apdraustųjų sąrašo) draudimo įmoka nekoreguojama darant pakeitimą, tačiau koreguojama tik draudimo sutarties pabaigoje, praėjus 11 mėnesių nuo sutarties pradžios, draudikui suskaičiavus mokėtiną įmoką už naujus Apdraustuosius ir grąžintiną įmokos dalį už išbrauktus Apdraustuosius.</w:t>
      </w:r>
      <w:r w:rsidR="00045D28" w:rsidRPr="003F3DD4">
        <w:rPr>
          <w:sz w:val="22"/>
          <w:lang w:eastAsia="lt-LT"/>
        </w:rPr>
        <w:t xml:space="preserve"> Jeigu draudimo sutartis pratęsiama naujam 1 metų laikotarpiui, toks perskaičiavimas atliekamas praėjus 11 mėnesių nuo kiekvienų metų draudimo sutarties pradžios.</w:t>
      </w:r>
    </w:p>
    <w:p w14:paraId="1BABF0CE" w14:textId="77777777" w:rsidR="00A45A5B" w:rsidRPr="003F3DD4" w:rsidRDefault="00A45A5B" w:rsidP="001C2AA6">
      <w:pPr>
        <w:keepNext/>
        <w:widowControl w:val="0"/>
        <w:numPr>
          <w:ilvl w:val="1"/>
          <w:numId w:val="4"/>
        </w:numPr>
        <w:spacing w:after="0" w:line="240" w:lineRule="auto"/>
        <w:ind w:left="426" w:hanging="426"/>
        <w:jc w:val="both"/>
        <w:outlineLvl w:val="1"/>
        <w:rPr>
          <w:sz w:val="22"/>
          <w:lang w:eastAsia="lt-LT"/>
        </w:rPr>
      </w:pPr>
      <w:r w:rsidRPr="003F3DD4">
        <w:rPr>
          <w:sz w:val="22"/>
          <w:lang w:eastAsia="lt-LT"/>
        </w:rPr>
        <w:t>Draudėjas neatlygina tokių Draudiko patirtų nuostolių, kurie atsirado, jei Draudikas moka draudimo išmoką, kompensuoja sveikatos priežiūros įstaigų pateiktas sąskaitas ar Apdraustojo patirtas išlaidas už paslaugas, suteiktas po dienos, kai Draudėjas raštu pateikė prašymą nutraukti draudimo apsaugą konkretiems Apdraustiesiems.</w:t>
      </w:r>
    </w:p>
    <w:p w14:paraId="2E41E169" w14:textId="69CFB44C" w:rsidR="00A45A5B" w:rsidRPr="003F3DD4" w:rsidRDefault="00A45A5B" w:rsidP="00931D29">
      <w:pPr>
        <w:keepNext/>
        <w:widowControl w:val="0"/>
        <w:numPr>
          <w:ilvl w:val="1"/>
          <w:numId w:val="4"/>
        </w:numPr>
        <w:spacing w:after="0" w:line="240" w:lineRule="auto"/>
        <w:ind w:left="567" w:hanging="567"/>
        <w:jc w:val="both"/>
        <w:outlineLvl w:val="1"/>
        <w:rPr>
          <w:sz w:val="22"/>
          <w:lang w:eastAsia="lt-LT"/>
        </w:rPr>
      </w:pPr>
      <w:r w:rsidRPr="003F3DD4">
        <w:rPr>
          <w:sz w:val="22"/>
          <w:lang w:eastAsia="lt-LT"/>
        </w:rPr>
        <w:t>Apdraustiesiems pametus ar sugadin</w:t>
      </w:r>
      <w:r w:rsidR="00A0078A" w:rsidRPr="003F3DD4">
        <w:rPr>
          <w:sz w:val="22"/>
          <w:lang w:eastAsia="lt-LT"/>
        </w:rPr>
        <w:t>us sveikatos draudimo</w:t>
      </w:r>
      <w:r w:rsidRPr="003F3DD4">
        <w:rPr>
          <w:sz w:val="22"/>
          <w:lang w:eastAsia="lt-LT"/>
        </w:rPr>
        <w:t xml:space="preserve"> sveikatos draudimo kortelę, Draudikas privalo išduoti naują sveikatos draudimo sveikatos draudimo kortelę be papildomo mokesčio</w:t>
      </w:r>
      <w:r w:rsidR="006B340D" w:rsidRPr="003F3DD4">
        <w:rPr>
          <w:sz w:val="22"/>
          <w:lang w:eastAsia="lt-LT"/>
        </w:rPr>
        <w:t xml:space="preserve"> (tais atvejais kuomet yra išduodamos plastikinės draudimo kortelės)</w:t>
      </w:r>
      <w:r w:rsidRPr="003F3DD4">
        <w:rPr>
          <w:sz w:val="22"/>
          <w:lang w:eastAsia="lt-LT"/>
        </w:rPr>
        <w:t xml:space="preserve">. </w:t>
      </w:r>
    </w:p>
    <w:p w14:paraId="01A63DCA" w14:textId="77777777" w:rsidR="001C2AA6" w:rsidRPr="003F3DD4" w:rsidRDefault="001C2AA6" w:rsidP="001C2AA6">
      <w:pPr>
        <w:keepNext/>
        <w:widowControl w:val="0"/>
        <w:spacing w:after="0" w:line="240" w:lineRule="auto"/>
        <w:ind w:left="567"/>
        <w:jc w:val="both"/>
        <w:outlineLvl w:val="1"/>
        <w:rPr>
          <w:sz w:val="22"/>
          <w:lang w:eastAsia="lt-LT"/>
        </w:rPr>
      </w:pPr>
    </w:p>
    <w:p w14:paraId="30713311" w14:textId="619D30B1" w:rsidR="00B807EC" w:rsidRPr="003F3DD4" w:rsidRDefault="00B807EC" w:rsidP="00931D29">
      <w:pPr>
        <w:widowControl w:val="0"/>
        <w:numPr>
          <w:ilvl w:val="0"/>
          <w:numId w:val="4"/>
        </w:numPr>
        <w:tabs>
          <w:tab w:val="left" w:pos="1134"/>
        </w:tabs>
        <w:spacing w:after="0" w:line="240" w:lineRule="auto"/>
        <w:ind w:left="0" w:firstLine="567"/>
        <w:jc w:val="center"/>
        <w:outlineLvl w:val="1"/>
        <w:rPr>
          <w:b/>
          <w:caps/>
          <w:sz w:val="22"/>
          <w:lang w:eastAsia="lt-LT"/>
        </w:rPr>
      </w:pPr>
      <w:bookmarkStart w:id="4" w:name="_Toc498739377"/>
      <w:r w:rsidRPr="003F3DD4">
        <w:rPr>
          <w:b/>
          <w:caps/>
          <w:sz w:val="22"/>
          <w:lang w:eastAsia="lt-LT"/>
        </w:rPr>
        <w:t>Teisė naudoti DRAUDĖJo vardą</w:t>
      </w:r>
    </w:p>
    <w:p w14:paraId="6661ECFD" w14:textId="77777777" w:rsidR="001C2AA6" w:rsidRPr="003F3DD4" w:rsidRDefault="001C2AA6" w:rsidP="001C2AA6">
      <w:pPr>
        <w:widowControl w:val="0"/>
        <w:tabs>
          <w:tab w:val="left" w:pos="1134"/>
        </w:tabs>
        <w:spacing w:after="0" w:line="240" w:lineRule="auto"/>
        <w:ind w:left="567"/>
        <w:outlineLvl w:val="1"/>
        <w:rPr>
          <w:b/>
          <w:caps/>
          <w:sz w:val="22"/>
          <w:lang w:eastAsia="lt-LT"/>
        </w:rPr>
      </w:pPr>
    </w:p>
    <w:p w14:paraId="01C0D651" w14:textId="5C3853A3" w:rsidR="006E46C1" w:rsidRPr="003F3DD4" w:rsidRDefault="00B807EC" w:rsidP="001C2AA6">
      <w:pPr>
        <w:widowControl w:val="0"/>
        <w:numPr>
          <w:ilvl w:val="1"/>
          <w:numId w:val="4"/>
        </w:numPr>
        <w:spacing w:after="0" w:line="240" w:lineRule="auto"/>
        <w:ind w:left="426" w:hanging="426"/>
        <w:jc w:val="both"/>
        <w:outlineLvl w:val="1"/>
        <w:rPr>
          <w:sz w:val="22"/>
          <w:lang w:eastAsia="lt-LT"/>
        </w:rPr>
      </w:pPr>
      <w:r w:rsidRPr="003F3DD4">
        <w:rPr>
          <w:sz w:val="22"/>
          <w:lang w:eastAsia="lt-LT"/>
        </w:rPr>
        <w:t>Draudikas supranta ir sutinka, kad be išankstinio raštiško Draudėjo sutikimo jis neturi teisės naudoti Draudėjo pavadinimo ar prekių ženklų jokiais tikslais ir būdais, įskaitant pristatydamas savo teikiamas paslaugas ir sukauptą patirtį reklamose, leidiniuose ir laiškuose potencialiems klientams.</w:t>
      </w:r>
    </w:p>
    <w:p w14:paraId="77ED8C2C" w14:textId="77777777" w:rsidR="001C2AA6" w:rsidRPr="003F3DD4" w:rsidRDefault="001C2AA6" w:rsidP="001C2AA6">
      <w:pPr>
        <w:widowControl w:val="0"/>
        <w:spacing w:after="0" w:line="240" w:lineRule="auto"/>
        <w:ind w:left="426" w:hanging="426"/>
        <w:jc w:val="both"/>
        <w:outlineLvl w:val="1"/>
        <w:rPr>
          <w:sz w:val="22"/>
          <w:lang w:eastAsia="lt-LT"/>
        </w:rPr>
      </w:pPr>
    </w:p>
    <w:p w14:paraId="5DEA8B4F" w14:textId="6F276CC4" w:rsidR="00B807EC" w:rsidRPr="003F3DD4" w:rsidRDefault="00B807EC" w:rsidP="00931D29">
      <w:pPr>
        <w:widowControl w:val="0"/>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Konfidencialumas</w:t>
      </w:r>
    </w:p>
    <w:p w14:paraId="568493E9" w14:textId="77777777" w:rsidR="001C2AA6" w:rsidRPr="003F3DD4" w:rsidRDefault="001C2AA6" w:rsidP="001C2AA6">
      <w:pPr>
        <w:widowControl w:val="0"/>
        <w:tabs>
          <w:tab w:val="left" w:pos="1134"/>
        </w:tabs>
        <w:spacing w:after="0" w:line="240" w:lineRule="auto"/>
        <w:ind w:left="567"/>
        <w:outlineLvl w:val="1"/>
        <w:rPr>
          <w:b/>
          <w:caps/>
          <w:sz w:val="22"/>
          <w:lang w:eastAsia="lt-LT"/>
        </w:rPr>
      </w:pPr>
    </w:p>
    <w:p w14:paraId="09EF4426" w14:textId="77777777" w:rsidR="00B807EC" w:rsidRPr="003F3DD4" w:rsidRDefault="00B807EC" w:rsidP="001C2AA6">
      <w:pPr>
        <w:widowControl w:val="0"/>
        <w:numPr>
          <w:ilvl w:val="1"/>
          <w:numId w:val="4"/>
        </w:numPr>
        <w:spacing w:after="0" w:line="240" w:lineRule="auto"/>
        <w:ind w:left="426" w:hanging="426"/>
        <w:jc w:val="both"/>
        <w:outlineLvl w:val="1"/>
        <w:rPr>
          <w:sz w:val="22"/>
          <w:lang w:eastAsia="lt-LT"/>
        </w:rPr>
      </w:pPr>
      <w:r w:rsidRPr="003F3DD4">
        <w:rPr>
          <w:sz w:val="22"/>
          <w:lang w:eastAsia="lt-LT"/>
        </w:rPr>
        <w:t>Sutarties turinį sudaranti ir / ar su ja susijusi informacija, taip pat šios Sutarties vykdymo metu Šalių viena kitai tiek sąmoningai, tiek atsitiktinai atskleista bet kokia kita informacija, išskyrus informaciją, kuri teisės aktų pagrindu negali būti laikoma konfidencialia informacija taip pat informaciją, kuri gali būti viešai prieinama, yra konfidenciali. Ši informacija tiek Sutarties galiojimo laikotarpiu, tiek Sutarčiai pasibaigus tretiesiems asmenims gali būti atskleista tik tiek, kiek toks informacijos atskleidimas yra būtinas šios Sutarties tinkamam vykdymui ir tik iš anksto gavus atitinkamą kitos Šalies raštišką sutikimą, laikanti asmens duomenų apsaugos reikalavimų. Šalys susitaria, kad konfidencialios informacijos atskleidimo atveju Draudikas atlygins visus Draudėjo tiesioginius nuostolius.</w:t>
      </w:r>
    </w:p>
    <w:p w14:paraId="3B16263E" w14:textId="77777777" w:rsidR="00B807EC" w:rsidRPr="003F3DD4" w:rsidRDefault="00B807EC" w:rsidP="001C2AA6">
      <w:pPr>
        <w:widowControl w:val="0"/>
        <w:numPr>
          <w:ilvl w:val="1"/>
          <w:numId w:val="4"/>
        </w:numPr>
        <w:spacing w:after="0" w:line="240" w:lineRule="auto"/>
        <w:ind w:left="426" w:hanging="426"/>
        <w:jc w:val="both"/>
        <w:outlineLvl w:val="1"/>
        <w:rPr>
          <w:sz w:val="22"/>
          <w:lang w:eastAsia="lt-LT"/>
        </w:rPr>
      </w:pPr>
      <w:r w:rsidRPr="003F3DD4">
        <w:rPr>
          <w:sz w:val="22"/>
          <w:lang w:eastAsia="lt-LT"/>
        </w:rPr>
        <w:t xml:space="preserve">Konfidencialumo įsipareigojimo pažeidimu nelaikoma, jeigu konfidenciali informacija atskleidžiama valstybės institucijoms, kai to reikalauja teisės aktai, Šalių advokatams, auditoriams, kurie </w:t>
      </w:r>
      <w:proofErr w:type="spellStart"/>
      <w:r w:rsidRPr="003F3DD4">
        <w:rPr>
          <w:sz w:val="22"/>
          <w:lang w:eastAsia="lt-LT"/>
        </w:rPr>
        <w:t>ex</w:t>
      </w:r>
      <w:proofErr w:type="spellEnd"/>
      <w:r w:rsidRPr="003F3DD4">
        <w:rPr>
          <w:sz w:val="22"/>
          <w:lang w:eastAsia="lt-LT"/>
        </w:rPr>
        <w:t xml:space="preserve"> </w:t>
      </w:r>
      <w:proofErr w:type="spellStart"/>
      <w:r w:rsidRPr="003F3DD4">
        <w:rPr>
          <w:sz w:val="22"/>
          <w:lang w:eastAsia="lt-LT"/>
        </w:rPr>
        <w:t>officio</w:t>
      </w:r>
      <w:proofErr w:type="spellEnd"/>
      <w:r w:rsidRPr="003F3DD4">
        <w:rPr>
          <w:sz w:val="22"/>
          <w:lang w:eastAsia="lt-LT"/>
        </w:rPr>
        <w:t xml:space="preserve"> yra įpareigoti išlaikyti informacijos konfidencialumą, iš anksto apie tai informavus kitą Šalį. Bet kuriuo atveju už konfidencialumo įsipareigojimo pažeidimą prieš Draudėją atsako Draudikas.</w:t>
      </w:r>
    </w:p>
    <w:p w14:paraId="5BC5FA74" w14:textId="77777777" w:rsidR="006E46C1" w:rsidRPr="003F3DD4" w:rsidRDefault="006E46C1" w:rsidP="00931D29">
      <w:pPr>
        <w:widowControl w:val="0"/>
        <w:spacing w:after="0" w:line="240" w:lineRule="auto"/>
        <w:ind w:left="567"/>
        <w:jc w:val="both"/>
        <w:outlineLvl w:val="1"/>
        <w:rPr>
          <w:sz w:val="22"/>
          <w:lang w:eastAsia="lt-LT"/>
        </w:rPr>
      </w:pPr>
    </w:p>
    <w:p w14:paraId="55261D7D" w14:textId="2D83621C" w:rsidR="00B807EC" w:rsidRPr="003F3DD4" w:rsidRDefault="00B807EC" w:rsidP="001C2AA6">
      <w:pPr>
        <w:widowControl w:val="0"/>
        <w:numPr>
          <w:ilvl w:val="0"/>
          <w:numId w:val="4"/>
        </w:numPr>
        <w:tabs>
          <w:tab w:val="left" w:pos="851"/>
          <w:tab w:val="left" w:pos="4536"/>
        </w:tabs>
        <w:spacing w:after="0" w:line="240" w:lineRule="auto"/>
        <w:ind w:left="0" w:firstLine="567"/>
        <w:jc w:val="center"/>
        <w:outlineLvl w:val="1"/>
        <w:rPr>
          <w:b/>
          <w:caps/>
          <w:sz w:val="22"/>
          <w:lang w:eastAsia="lt-LT"/>
        </w:rPr>
      </w:pPr>
      <w:r w:rsidRPr="003F3DD4">
        <w:rPr>
          <w:b/>
          <w:caps/>
          <w:sz w:val="22"/>
          <w:lang w:eastAsia="lt-LT"/>
        </w:rPr>
        <w:t>Atsakomybė</w:t>
      </w:r>
    </w:p>
    <w:p w14:paraId="24578891" w14:textId="77777777" w:rsidR="001C2AA6" w:rsidRPr="003F3DD4" w:rsidRDefault="001C2AA6" w:rsidP="001C2AA6">
      <w:pPr>
        <w:widowControl w:val="0"/>
        <w:tabs>
          <w:tab w:val="left" w:pos="1134"/>
        </w:tabs>
        <w:spacing w:after="0" w:line="240" w:lineRule="auto"/>
        <w:ind w:left="567"/>
        <w:outlineLvl w:val="1"/>
        <w:rPr>
          <w:b/>
          <w:caps/>
          <w:sz w:val="22"/>
          <w:lang w:eastAsia="lt-LT"/>
        </w:rPr>
      </w:pPr>
    </w:p>
    <w:p w14:paraId="32462D16" w14:textId="77777777" w:rsidR="00B807EC" w:rsidRPr="003F3DD4" w:rsidRDefault="00B807EC"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Draudėjui nesumokėjus Draudikui draudimo įmok</w:t>
      </w:r>
      <w:r w:rsidR="00B15360" w:rsidRPr="003F3DD4">
        <w:rPr>
          <w:sz w:val="22"/>
          <w:lang w:eastAsia="lt-LT"/>
        </w:rPr>
        <w:t>os</w:t>
      </w:r>
      <w:r w:rsidRPr="003F3DD4">
        <w:rPr>
          <w:sz w:val="22"/>
          <w:lang w:eastAsia="lt-LT"/>
        </w:rPr>
        <w:t xml:space="preserve"> per šioje Sutartyje numatytą terminą, Draudėjas, Draudiko raštišku reikalavimu įsipareigoja mokėti </w:t>
      </w:r>
      <w:r w:rsidR="00EA34AE" w:rsidRPr="003F3DD4">
        <w:rPr>
          <w:sz w:val="22"/>
          <w:lang w:eastAsia="lt-LT"/>
        </w:rPr>
        <w:t xml:space="preserve">0,1 % (vienos dešimtosios) procento dydžio </w:t>
      </w:r>
      <w:r w:rsidRPr="003F3DD4">
        <w:rPr>
          <w:sz w:val="22"/>
          <w:lang w:eastAsia="lt-LT"/>
        </w:rPr>
        <w:t>delspinigius nuo laiku nesumokėtos sumos už kiekvieną pavėluotą atsiskaityti dieną.</w:t>
      </w:r>
    </w:p>
    <w:p w14:paraId="493C7551" w14:textId="326BF77C" w:rsidR="00B807EC" w:rsidRPr="003F3DD4" w:rsidRDefault="00B807EC"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Draudikui laiku nepradėjus teikti </w:t>
      </w:r>
      <w:r w:rsidR="00B15360" w:rsidRPr="003F3DD4">
        <w:rPr>
          <w:sz w:val="22"/>
          <w:lang w:eastAsia="lt-LT"/>
        </w:rPr>
        <w:t>P</w:t>
      </w:r>
      <w:r w:rsidRPr="003F3DD4">
        <w:rPr>
          <w:sz w:val="22"/>
          <w:lang w:eastAsia="lt-LT"/>
        </w:rPr>
        <w:t>aslaugų</w:t>
      </w:r>
      <w:r w:rsidR="00D9714B" w:rsidRPr="003F3DD4">
        <w:rPr>
          <w:sz w:val="22"/>
          <w:lang w:eastAsia="lt-LT"/>
        </w:rPr>
        <w:t xml:space="preserve"> (</w:t>
      </w:r>
      <w:r w:rsidR="00DF063F">
        <w:rPr>
          <w:sz w:val="22"/>
          <w:lang w:eastAsia="lt-LT"/>
        </w:rPr>
        <w:t>S</w:t>
      </w:r>
      <w:r w:rsidR="00D9714B" w:rsidRPr="003F3DD4">
        <w:rPr>
          <w:sz w:val="22"/>
          <w:lang w:eastAsia="lt-LT"/>
        </w:rPr>
        <w:t>utarties 2.7 punktas)</w:t>
      </w:r>
      <w:r w:rsidRPr="003F3DD4">
        <w:rPr>
          <w:sz w:val="22"/>
          <w:lang w:eastAsia="lt-LT"/>
        </w:rPr>
        <w:t xml:space="preserve"> ar vėluojant suteikti </w:t>
      </w:r>
      <w:r w:rsidR="00B15360" w:rsidRPr="003F3DD4">
        <w:rPr>
          <w:sz w:val="22"/>
          <w:lang w:eastAsia="lt-LT"/>
        </w:rPr>
        <w:t>P</w:t>
      </w:r>
      <w:r w:rsidRPr="003F3DD4">
        <w:rPr>
          <w:sz w:val="22"/>
          <w:lang w:eastAsia="lt-LT"/>
        </w:rPr>
        <w:t xml:space="preserve">aslaugas </w:t>
      </w:r>
      <w:r w:rsidR="00D9714B" w:rsidRPr="003F3DD4">
        <w:rPr>
          <w:sz w:val="22"/>
          <w:lang w:eastAsia="lt-LT"/>
        </w:rPr>
        <w:t xml:space="preserve">(sutarties 17.1. punktas) </w:t>
      </w:r>
      <w:r w:rsidRPr="003F3DD4">
        <w:rPr>
          <w:sz w:val="22"/>
          <w:lang w:eastAsia="lt-LT"/>
        </w:rPr>
        <w:t xml:space="preserve">Sutartyje numatytais terminais, Draudėjui raštu pareikalavus Draudikas moka Draudėjui </w:t>
      </w:r>
      <w:r w:rsidR="005567CA" w:rsidRPr="003F3DD4">
        <w:rPr>
          <w:sz w:val="22"/>
          <w:lang w:eastAsia="lt-LT"/>
        </w:rPr>
        <w:t xml:space="preserve">0,1 % (vienos dešimtosios) procento dydžio </w:t>
      </w:r>
      <w:r w:rsidRPr="003F3DD4">
        <w:rPr>
          <w:sz w:val="22"/>
          <w:lang w:eastAsia="lt-LT"/>
        </w:rPr>
        <w:t xml:space="preserve">delspinigius </w:t>
      </w:r>
      <w:r w:rsidR="005567CA" w:rsidRPr="003F3DD4">
        <w:rPr>
          <w:sz w:val="22"/>
          <w:lang w:eastAsia="lt-LT"/>
        </w:rPr>
        <w:t xml:space="preserve">nuo </w:t>
      </w:r>
      <w:r w:rsidR="008674B3" w:rsidRPr="003F3DD4">
        <w:rPr>
          <w:sz w:val="22"/>
          <w:lang w:eastAsia="lt-LT"/>
        </w:rPr>
        <w:t>Sutarties metinės įmokos</w:t>
      </w:r>
      <w:r w:rsidR="005567CA" w:rsidRPr="003F3DD4">
        <w:rPr>
          <w:sz w:val="22"/>
          <w:lang w:eastAsia="lt-LT"/>
        </w:rPr>
        <w:t xml:space="preserve"> </w:t>
      </w:r>
      <w:r w:rsidRPr="003F3DD4">
        <w:rPr>
          <w:sz w:val="22"/>
          <w:lang w:eastAsia="lt-LT"/>
        </w:rPr>
        <w:t xml:space="preserve">už kiekvieną pradelstą dieną. </w:t>
      </w:r>
      <w:r w:rsidR="00A067B4" w:rsidRPr="003F3DD4">
        <w:rPr>
          <w:sz w:val="22"/>
          <w:lang w:eastAsia="lt-LT"/>
        </w:rPr>
        <w:t xml:space="preserve">Draudikui vėluojant suteikti </w:t>
      </w:r>
      <w:r w:rsidR="00B15360" w:rsidRPr="003F3DD4">
        <w:rPr>
          <w:sz w:val="22"/>
          <w:lang w:eastAsia="lt-LT"/>
        </w:rPr>
        <w:t>P</w:t>
      </w:r>
      <w:r w:rsidRPr="003F3DD4">
        <w:rPr>
          <w:sz w:val="22"/>
          <w:lang w:eastAsia="lt-LT"/>
        </w:rPr>
        <w:t xml:space="preserve">aslaugas ilgiau kaip </w:t>
      </w:r>
      <w:r w:rsidR="00A067B4" w:rsidRPr="003F3DD4">
        <w:rPr>
          <w:sz w:val="22"/>
          <w:lang w:eastAsia="lt-LT"/>
        </w:rPr>
        <w:t>30 (trisdešimt)</w:t>
      </w:r>
      <w:r w:rsidRPr="003F3DD4">
        <w:rPr>
          <w:sz w:val="22"/>
          <w:lang w:eastAsia="lt-LT"/>
        </w:rPr>
        <w:t xml:space="preserve"> </w:t>
      </w:r>
      <w:r w:rsidR="000C7D2C">
        <w:rPr>
          <w:sz w:val="22"/>
          <w:lang w:eastAsia="lt-LT"/>
        </w:rPr>
        <w:t xml:space="preserve">kalendorinių </w:t>
      </w:r>
      <w:r w:rsidR="00A067B4" w:rsidRPr="003F3DD4">
        <w:rPr>
          <w:sz w:val="22"/>
          <w:lang w:eastAsia="lt-LT"/>
        </w:rPr>
        <w:t>dienų</w:t>
      </w:r>
      <w:r w:rsidRPr="003F3DD4">
        <w:rPr>
          <w:sz w:val="22"/>
          <w:lang w:eastAsia="lt-LT"/>
        </w:rPr>
        <w:t>, tai laikoma e</w:t>
      </w:r>
      <w:r w:rsidR="005567CA" w:rsidRPr="003F3DD4">
        <w:rPr>
          <w:sz w:val="22"/>
          <w:lang w:eastAsia="lt-LT"/>
        </w:rPr>
        <w:t>sminiu šios Sutarties pažeidimu ir Draudėjas</w:t>
      </w:r>
      <w:r w:rsidR="005567CA" w:rsidRPr="003F3DD4">
        <w:rPr>
          <w:sz w:val="22"/>
        </w:rPr>
        <w:t xml:space="preserve"> įgyja teisę nutraukti Sutartį ir/arba reikalauti iš Draudiko sumokėti 10 % nuo </w:t>
      </w:r>
      <w:r w:rsidR="008674B3" w:rsidRPr="003F3DD4">
        <w:rPr>
          <w:sz w:val="22"/>
          <w:lang w:eastAsia="lt-LT"/>
        </w:rPr>
        <w:t xml:space="preserve">Sutarties metinės įmokos </w:t>
      </w:r>
      <w:r w:rsidR="005567CA" w:rsidRPr="003F3DD4">
        <w:rPr>
          <w:sz w:val="22"/>
        </w:rPr>
        <w:t>baudą ir atlyginti kitus Užsakovo patirtus ir dokumentais pagrįstus nuostolius, viršijančius baudos dydį.</w:t>
      </w:r>
    </w:p>
    <w:p w14:paraId="2F6D737A" w14:textId="72235498" w:rsidR="006E46C1" w:rsidRPr="003F3DD4" w:rsidRDefault="00A067B4"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Draudėjas</w:t>
      </w:r>
      <w:r w:rsidR="00B807EC" w:rsidRPr="003F3DD4">
        <w:rPr>
          <w:sz w:val="22"/>
          <w:lang w:eastAsia="lt-LT"/>
        </w:rPr>
        <w:t xml:space="preserve"> Lietuvos Respublikos civilinio kodekso 6.131 straipsnyje nustatyta tvarka gali vienašališkai taikyti įskaitymą ir </w:t>
      </w:r>
      <w:r w:rsidRPr="003F3DD4">
        <w:rPr>
          <w:sz w:val="22"/>
          <w:lang w:eastAsia="lt-LT"/>
        </w:rPr>
        <w:t xml:space="preserve">Draudikui </w:t>
      </w:r>
      <w:r w:rsidR="00B807EC" w:rsidRPr="003F3DD4">
        <w:rPr>
          <w:sz w:val="22"/>
          <w:lang w:eastAsia="lt-LT"/>
        </w:rPr>
        <w:t xml:space="preserve">priskaičiuotas netesybas išskaičiuoti iš </w:t>
      </w:r>
      <w:r w:rsidRPr="003F3DD4">
        <w:rPr>
          <w:sz w:val="22"/>
          <w:lang w:eastAsia="lt-LT"/>
        </w:rPr>
        <w:t>Draudikui</w:t>
      </w:r>
      <w:r w:rsidR="00B807EC" w:rsidRPr="003F3DD4">
        <w:rPr>
          <w:sz w:val="22"/>
          <w:lang w:eastAsia="lt-LT"/>
        </w:rPr>
        <w:t xml:space="preserve"> mokėtinų sumų, teisės aktų nustatyta tvarka pranešant apie tokių netesybų įskaitymą.</w:t>
      </w:r>
      <w:r w:rsidR="00B15360" w:rsidRPr="003F3DD4">
        <w:rPr>
          <w:sz w:val="22"/>
          <w:lang w:eastAsia="lt-LT"/>
        </w:rPr>
        <w:t xml:space="preserve"> </w:t>
      </w:r>
    </w:p>
    <w:p w14:paraId="50713099" w14:textId="2204596E" w:rsidR="00E01595" w:rsidRPr="003F3DD4" w:rsidRDefault="00E01595" w:rsidP="00E01595">
      <w:pPr>
        <w:widowControl w:val="0"/>
        <w:spacing w:after="0" w:line="240" w:lineRule="auto"/>
        <w:ind w:left="567"/>
        <w:jc w:val="both"/>
        <w:outlineLvl w:val="1"/>
        <w:rPr>
          <w:sz w:val="22"/>
          <w:lang w:eastAsia="lt-LT"/>
        </w:rPr>
      </w:pPr>
    </w:p>
    <w:p w14:paraId="14F3DB00" w14:textId="21622E48" w:rsidR="00A067B4" w:rsidRPr="003F3DD4" w:rsidRDefault="00A067B4" w:rsidP="00931D29">
      <w:pPr>
        <w:widowControl w:val="0"/>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NENUGALIMA JĖGA (FORCE MAJEURE)</w:t>
      </w:r>
    </w:p>
    <w:p w14:paraId="4E964BAF" w14:textId="77777777" w:rsidR="00E01595" w:rsidRPr="003F3DD4" w:rsidRDefault="00E01595" w:rsidP="00E01595">
      <w:pPr>
        <w:widowControl w:val="0"/>
        <w:tabs>
          <w:tab w:val="left" w:pos="1134"/>
        </w:tabs>
        <w:spacing w:after="0" w:line="240" w:lineRule="auto"/>
        <w:ind w:left="567"/>
        <w:outlineLvl w:val="1"/>
        <w:rPr>
          <w:b/>
          <w:caps/>
          <w:sz w:val="22"/>
          <w:lang w:eastAsia="lt-LT"/>
        </w:rPr>
      </w:pPr>
    </w:p>
    <w:p w14:paraId="6A255402" w14:textId="77777777" w:rsidR="00A067B4" w:rsidRPr="003F3DD4" w:rsidRDefault="006E46C1"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Šalis atleidžiama n</w:t>
      </w:r>
      <w:r w:rsidR="00A067B4" w:rsidRPr="003F3DD4">
        <w:rPr>
          <w:sz w:val="22"/>
          <w:lang w:eastAsia="lt-LT"/>
        </w:rPr>
        <w:t xml:space="preserve">uo atsakomybės už bet kokių įsipareigojimų pagal šią Sutartį neįvykdymą ar netinkamą vykdymą, jeigu tai įvyko dėl aplinkybių, kurių ji negalėjo kontroliuoti bei protingai </w:t>
      </w:r>
      <w:r w:rsidR="00A067B4" w:rsidRPr="003F3DD4">
        <w:rPr>
          <w:sz w:val="22"/>
          <w:lang w:eastAsia="lt-LT"/>
        </w:rPr>
        <w:lastRenderedPageBreak/>
        <w:t>numatyti Sutarties sudarymo metu, ir nebuvo galima užkirsti kelio šių aplinkybių ar jų pasekmių atsiradimui.</w:t>
      </w:r>
    </w:p>
    <w:p w14:paraId="3514B5BB" w14:textId="77777777" w:rsidR="00A067B4" w:rsidRPr="003F3DD4" w:rsidRDefault="00A067B4"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Jeigu nenugalimos jėgos aplinkybė yra laikina, tai Šalis atleidžiama nuo atsakomybės tik tokiam laikotarpiui, kuris yra protingas atsižvelgiant į tos jėgos įtaką Sutarties vykdymui. </w:t>
      </w:r>
    </w:p>
    <w:p w14:paraId="768C9B13" w14:textId="77777777" w:rsidR="006E46C1" w:rsidRPr="003F3DD4" w:rsidRDefault="00A067B4"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Nenugalimos jėgos aplinkybėmis besiremianti Šalis privalo:</w:t>
      </w:r>
    </w:p>
    <w:p w14:paraId="0B26276F" w14:textId="77777777" w:rsidR="00A067B4" w:rsidRPr="003F3DD4" w:rsidRDefault="00A067B4"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per 3 (tris) kalendorines dienas nuo nenugalimos jėgos aplinkybių atsiradimo, pranešti apie jas kitai Šaliai ir, jeigu įmanoma, nurodyti numatomą šių aplinkybių pasibaigimo laiką;</w:t>
      </w:r>
    </w:p>
    <w:p w14:paraId="51C386CB" w14:textId="77777777" w:rsidR="00A067B4" w:rsidRPr="003F3DD4" w:rsidRDefault="00A067B4"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per 7 (septynias) kalendorines dienas nuo nenugalimos jėgos aplinkybių atsiradimo, pateikti kitai Šaliai įrodymus, kurie patvirtintų, kad ji ėmėsi visų pagrįstų priemonių ir dėjo visas pastangas, kad sumažintų nuotolius ir neigiamas pasekmes;</w:t>
      </w:r>
    </w:p>
    <w:p w14:paraId="5516FFCC" w14:textId="77777777" w:rsidR="00A067B4" w:rsidRPr="003F3DD4" w:rsidRDefault="00A067B4"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išnykus nenugalimos jėgos aplinkybėms, nedelsiant pranešti apie tai kitai Šaliai.</w:t>
      </w:r>
    </w:p>
    <w:p w14:paraId="6E601E15" w14:textId="04FCBD67" w:rsidR="00B807EC" w:rsidRPr="003F3DD4" w:rsidRDefault="00A067B4"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Šalis atleidžiama nuo atsakomybės nuo nenugalimos jėgos aplinkybių atsiradimo momento arba, jeigu Šalis laiku nepateikė pranešimo apie nenugalimos jėgos aplinkybių atsiradimą, nuo pranešimo tinkamo įteikimo momento. Jeigu Šalis laiku nepraneša kitai Šaliai apie nenugalimos jėgos aplinkybių atsiradimą, ji privalo kompensuoti kitai Šaliai nuostolius, kuriuos ši patyrė dėl to, kad pranešimas nebuvo įteiktas arba nebuvo įteiktas laiku.</w:t>
      </w:r>
    </w:p>
    <w:p w14:paraId="6EFAB9D5" w14:textId="77777777" w:rsidR="001C2AA6" w:rsidRPr="003F3DD4" w:rsidRDefault="001C2AA6" w:rsidP="001C2AA6">
      <w:pPr>
        <w:widowControl w:val="0"/>
        <w:spacing w:after="0" w:line="240" w:lineRule="auto"/>
        <w:ind w:left="567"/>
        <w:jc w:val="both"/>
        <w:outlineLvl w:val="1"/>
        <w:rPr>
          <w:sz w:val="22"/>
          <w:lang w:eastAsia="lt-LT"/>
        </w:rPr>
      </w:pPr>
    </w:p>
    <w:p w14:paraId="786EF7D2" w14:textId="23B82108" w:rsidR="00A45A5B" w:rsidRPr="003F3DD4" w:rsidRDefault="00A45A5B" w:rsidP="00931D29">
      <w:pPr>
        <w:widowControl w:val="0"/>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DraudimO apsaugos galiojimo teritorija</w:t>
      </w:r>
      <w:bookmarkEnd w:id="4"/>
    </w:p>
    <w:p w14:paraId="69D80519" w14:textId="77777777" w:rsidR="001C2AA6" w:rsidRPr="003F3DD4" w:rsidRDefault="001C2AA6" w:rsidP="001C2AA6">
      <w:pPr>
        <w:widowControl w:val="0"/>
        <w:tabs>
          <w:tab w:val="left" w:pos="1134"/>
        </w:tabs>
        <w:spacing w:after="0" w:line="240" w:lineRule="auto"/>
        <w:ind w:left="567"/>
        <w:outlineLvl w:val="1"/>
        <w:rPr>
          <w:b/>
          <w:caps/>
          <w:sz w:val="22"/>
          <w:lang w:eastAsia="lt-LT"/>
        </w:rPr>
      </w:pPr>
    </w:p>
    <w:p w14:paraId="54263E94" w14:textId="77777777"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Draudimo apsauga galioja Lietuvos Respublikos teritorijoje.</w:t>
      </w:r>
    </w:p>
    <w:p w14:paraId="5A3BA761" w14:textId="5A0BF3C1" w:rsidR="00A45A5B" w:rsidRPr="003F3DD4" w:rsidRDefault="00A45A5B" w:rsidP="00931D29">
      <w:pPr>
        <w:widowControl w:val="0"/>
        <w:numPr>
          <w:ilvl w:val="1"/>
          <w:numId w:val="4"/>
        </w:numPr>
        <w:spacing w:after="0" w:line="240" w:lineRule="auto"/>
        <w:ind w:left="567" w:hanging="567"/>
        <w:jc w:val="both"/>
        <w:outlineLvl w:val="1"/>
        <w:rPr>
          <w:b/>
          <w:caps/>
          <w:sz w:val="22"/>
          <w:lang w:eastAsia="lt-LT"/>
        </w:rPr>
      </w:pPr>
      <w:r w:rsidRPr="003F3DD4">
        <w:rPr>
          <w:sz w:val="22"/>
          <w:lang w:eastAsia="lt-LT"/>
        </w:rPr>
        <w:t>Apdraustasis draudžiamojo įvykio atveju gali kreiptis į bet kurią (privačią ar valstybinę) sveikatos priežiūros įstaigą Lietuvoje, kuri turi licenciją tokiai sveikatos priežiūros paslaugų veiklai.</w:t>
      </w:r>
    </w:p>
    <w:p w14:paraId="17930AA2" w14:textId="77777777" w:rsidR="001C2AA6" w:rsidRPr="003F3DD4" w:rsidRDefault="001C2AA6" w:rsidP="001C2AA6">
      <w:pPr>
        <w:widowControl w:val="0"/>
        <w:spacing w:after="0" w:line="240" w:lineRule="auto"/>
        <w:ind w:left="567"/>
        <w:jc w:val="both"/>
        <w:outlineLvl w:val="1"/>
        <w:rPr>
          <w:b/>
          <w:caps/>
          <w:sz w:val="22"/>
          <w:lang w:eastAsia="lt-LT"/>
        </w:rPr>
      </w:pPr>
    </w:p>
    <w:p w14:paraId="3D91187E" w14:textId="44F6412D" w:rsidR="00787589" w:rsidRPr="003F3DD4" w:rsidRDefault="00787589" w:rsidP="00931D29">
      <w:pPr>
        <w:widowControl w:val="0"/>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Sutarties galiojimas ir pasibaigimas</w:t>
      </w:r>
    </w:p>
    <w:p w14:paraId="362F2FF1" w14:textId="77777777" w:rsidR="001C2AA6" w:rsidRPr="003F3DD4" w:rsidRDefault="001C2AA6" w:rsidP="001C2AA6">
      <w:pPr>
        <w:widowControl w:val="0"/>
        <w:tabs>
          <w:tab w:val="left" w:pos="1134"/>
        </w:tabs>
        <w:spacing w:after="0" w:line="240" w:lineRule="auto"/>
        <w:ind w:left="567"/>
        <w:outlineLvl w:val="1"/>
        <w:rPr>
          <w:b/>
          <w:caps/>
          <w:sz w:val="22"/>
          <w:lang w:eastAsia="lt-LT"/>
        </w:rPr>
      </w:pPr>
    </w:p>
    <w:p w14:paraId="026574F7" w14:textId="253A6389"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Ši Sutartis įsigalioja nuo to momento, kai ją pasirašo abi Šalys. Laikoma, kad sutartis pasirašyt</w:t>
      </w:r>
      <w:r w:rsidR="00B7239E" w:rsidRPr="003F3DD4">
        <w:rPr>
          <w:sz w:val="22"/>
          <w:lang w:eastAsia="lt-LT"/>
        </w:rPr>
        <w:t>a</w:t>
      </w:r>
      <w:r w:rsidRPr="003F3DD4">
        <w:rPr>
          <w:sz w:val="22"/>
          <w:lang w:eastAsia="lt-LT"/>
        </w:rPr>
        <w:t xml:space="preserve"> pirmame puslapyje nurodytą dieną, nebent abiejuose Sutarties egzemplioriuose būtų nurodyta kita pasirašymo diena. Šalys įsipareigoja ne vėliau kaip per 5 (penkias) darbo dienas nuo Sutarties sudarymo apsikeisti Sutarties egzempliorių originalais.</w:t>
      </w:r>
    </w:p>
    <w:p w14:paraId="0944DD62" w14:textId="77777777"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Sutartis galioja iki visiško pagal Sutartį prisiimtų prievolių įvykdymo arba iki Sutarties nutraukimo šioje Sutartyje ar galiojančiuose Lietuvos Respublikoje teisės aktuose nustatytais atvejais ir tvarka.</w:t>
      </w:r>
    </w:p>
    <w:p w14:paraId="31EDAE2E" w14:textId="77777777"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063FE050" w14:textId="77777777"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Draudėjas turi teisę bet kada vienašališkai ir nesikreipdamas į teismą nutraukti Sutartį, nepaisydamas to, kad Draudikas jau pradėjo ją vykdyti, jeigu Draudikas pažeidė Sutartį, kai: </w:t>
      </w:r>
    </w:p>
    <w:p w14:paraId="5B8D1DD6" w14:textId="19C21693" w:rsidR="00787589" w:rsidRPr="003F3DD4" w:rsidRDefault="00787589"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 xml:space="preserve">teikiamos Paslaugos neatitinka Sutartyje numatytų reikalavimų ir Draudikas neištaiso Paslaugų teikimo trūkumų per </w:t>
      </w:r>
      <w:r w:rsidR="00A92B3A" w:rsidRPr="003F3DD4">
        <w:rPr>
          <w:sz w:val="22"/>
          <w:szCs w:val="22"/>
          <w:lang w:eastAsia="lt-LT"/>
        </w:rPr>
        <w:t xml:space="preserve">Draudėjo nurodytą protingą </w:t>
      </w:r>
      <w:r w:rsidRPr="003F3DD4">
        <w:rPr>
          <w:sz w:val="22"/>
          <w:szCs w:val="22"/>
          <w:lang w:eastAsia="lt-LT"/>
        </w:rPr>
        <w:t>terminą;</w:t>
      </w:r>
    </w:p>
    <w:p w14:paraId="4FBE88D9" w14:textId="45E8D4C0" w:rsidR="00787589" w:rsidRPr="003F3DD4" w:rsidRDefault="00787589"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Draudikas daugiau kaip du kartus iš eilės praleido Paslaugų teikimo terminą</w:t>
      </w:r>
      <w:r w:rsidR="00111450" w:rsidRPr="003F3DD4">
        <w:rPr>
          <w:sz w:val="22"/>
          <w:szCs w:val="22"/>
          <w:lang w:eastAsia="lt-LT"/>
        </w:rPr>
        <w:t>, pažeisdamas Sutarties 17.1 punktą</w:t>
      </w:r>
      <w:r w:rsidRPr="003F3DD4">
        <w:rPr>
          <w:sz w:val="22"/>
          <w:szCs w:val="22"/>
          <w:lang w:eastAsia="lt-LT"/>
        </w:rPr>
        <w:t>;</w:t>
      </w:r>
    </w:p>
    <w:p w14:paraId="5B94D6C7" w14:textId="77777777" w:rsidR="00787589" w:rsidRPr="003F3DD4" w:rsidRDefault="00787589"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Draudiko kvalifikacija tapo nebeatitinkančia šios Sutarties reikalavimų ir šie neatitikimai nebuvo ištaisyti per 14 (keturiolika) kalendorinių dienų nuo kvalifikacijos tapimo neatitinkančia dienos;</w:t>
      </w:r>
    </w:p>
    <w:p w14:paraId="78008A59" w14:textId="77777777" w:rsidR="00787589" w:rsidRPr="003F3DD4" w:rsidRDefault="00787589"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Draudikui yra iškeliama bankroto ar restruktūrizavimo byla</w:t>
      </w:r>
      <w:r w:rsidR="0070218F" w:rsidRPr="003F3DD4">
        <w:rPr>
          <w:sz w:val="22"/>
          <w:szCs w:val="22"/>
          <w:lang w:eastAsia="lt-LT"/>
        </w:rPr>
        <w:t xml:space="preserve"> kitomis, nei Lietuvos Respublikos pirkimų, atliekamų vandentvarkos, energetikos, transporto ar pašto paslaugų srities perkančiųjų subjektų, įstatymo 97 str. 1 d. 4) p. b) papunktyje numatytomis sąlygomis</w:t>
      </w:r>
      <w:r w:rsidRPr="003F3DD4">
        <w:rPr>
          <w:sz w:val="22"/>
          <w:szCs w:val="22"/>
          <w:lang w:eastAsia="lt-LT"/>
        </w:rPr>
        <w:t>, arba bankroto procesas vykdomas ne teismo tvarka, inicijuotos priverstinio likvidavimo ar susitarimo su kreditoriais procedūros arba jam vykdomos analogiškos procedūros pagal šalies, kurioje jis registruotas, įstatymus, Draudėjui tampa žinoma apie kitokį priverstinį Draudiko kreditorių teisių įgyvendinimą, galintį turėti esminės įtakos Draudiko galimybėms toliau vykdyti Sutartį;</w:t>
      </w:r>
    </w:p>
    <w:p w14:paraId="47C8746A" w14:textId="77777777" w:rsidR="00787589" w:rsidRPr="003F3DD4" w:rsidRDefault="00787589"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Draudikas pažeidžia šios Sutarties nuostatas, reglamentuojančias konfidencialios informacijos valdymą;</w:t>
      </w:r>
    </w:p>
    <w:p w14:paraId="7026D88D" w14:textId="77777777" w:rsidR="00787589" w:rsidRPr="003F3DD4" w:rsidRDefault="00787589"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 xml:space="preserve">Draudikas pažeidžia </w:t>
      </w:r>
      <w:r w:rsidR="0070218F" w:rsidRPr="003F3DD4">
        <w:rPr>
          <w:sz w:val="22"/>
          <w:szCs w:val="22"/>
          <w:lang w:eastAsia="lt-LT"/>
        </w:rPr>
        <w:t xml:space="preserve">Sutartyje nustatytą jungtinės veiklos partnerių ar subtiekėjų keitimo </w:t>
      </w:r>
      <w:r w:rsidR="0070218F" w:rsidRPr="003F3DD4">
        <w:rPr>
          <w:sz w:val="22"/>
          <w:szCs w:val="22"/>
          <w:lang w:eastAsia="lt-LT"/>
        </w:rPr>
        <w:lastRenderedPageBreak/>
        <w:t>tvarką</w:t>
      </w:r>
      <w:r w:rsidRPr="003F3DD4">
        <w:rPr>
          <w:sz w:val="22"/>
          <w:szCs w:val="22"/>
          <w:lang w:eastAsia="lt-LT"/>
        </w:rPr>
        <w:t>;</w:t>
      </w:r>
    </w:p>
    <w:p w14:paraId="1D4E9575" w14:textId="77777777" w:rsidR="00BB24F8" w:rsidRPr="003F3DD4" w:rsidRDefault="00BB24F8"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Draudikas nevykdo Sutartyje numatytų įsipareigojimų ilgiau kaip 30 kalendorinių dienų;</w:t>
      </w:r>
    </w:p>
    <w:p w14:paraId="6AC86345" w14:textId="77777777" w:rsidR="00787589" w:rsidRPr="003F3DD4" w:rsidRDefault="00787589"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yra kitos aplinkybės, numatytos Lietuvos Respublikos civilinio kodekso 6.217 straipsnyje.</w:t>
      </w:r>
    </w:p>
    <w:p w14:paraId="24954FFE" w14:textId="63684943"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Sutarties </w:t>
      </w:r>
      <w:r w:rsidR="00783DB7" w:rsidRPr="003F3DD4">
        <w:rPr>
          <w:sz w:val="22"/>
          <w:lang w:eastAsia="lt-LT"/>
        </w:rPr>
        <w:t>13</w:t>
      </w:r>
      <w:r w:rsidRPr="003F3DD4">
        <w:rPr>
          <w:sz w:val="22"/>
          <w:lang w:eastAsia="lt-LT"/>
        </w:rPr>
        <w:t>.4.1</w:t>
      </w:r>
      <w:r w:rsidR="00783DB7" w:rsidRPr="003F3DD4">
        <w:rPr>
          <w:sz w:val="22"/>
          <w:lang w:eastAsia="lt-LT"/>
        </w:rPr>
        <w:t>-13</w:t>
      </w:r>
      <w:r w:rsidRPr="003F3DD4">
        <w:rPr>
          <w:sz w:val="22"/>
          <w:lang w:eastAsia="lt-LT"/>
        </w:rPr>
        <w:t>.4.5 punktuose nurodyti Paslaugų teikimo pažeidimai laikomi esminiais.</w:t>
      </w:r>
    </w:p>
    <w:p w14:paraId="0F2A9BEB" w14:textId="1AEB8F15"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Draudėjas, raštu įspėjęs Draudiką prieš 30 </w:t>
      </w:r>
      <w:r w:rsidR="000C7D2C">
        <w:rPr>
          <w:sz w:val="22"/>
          <w:lang w:eastAsia="lt-LT"/>
        </w:rPr>
        <w:t xml:space="preserve">kalendorinių </w:t>
      </w:r>
      <w:r w:rsidRPr="003F3DD4">
        <w:rPr>
          <w:sz w:val="22"/>
          <w:lang w:eastAsia="lt-LT"/>
        </w:rPr>
        <w:t>dienų, turi teisę nutraukti šią Sutartį ar sutartį, kuria keičiama ši Sutartis, esant Lietuvos Respublikos pirkimų, atliekamų vandentvarkos, energetikos, transporto ar pašto paslaugų srities perkančiųjų subjektų, įstatymo 98 str. 1 dalyje nurodytiems pagrindams.</w:t>
      </w:r>
    </w:p>
    <w:p w14:paraId="70AC3546" w14:textId="77777777"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Draudėjui nutraukus Sutartį Sutarties </w:t>
      </w:r>
      <w:r w:rsidR="00783DB7" w:rsidRPr="003F3DD4">
        <w:rPr>
          <w:sz w:val="22"/>
          <w:lang w:eastAsia="lt-LT"/>
        </w:rPr>
        <w:t>13</w:t>
      </w:r>
      <w:r w:rsidRPr="003F3DD4">
        <w:rPr>
          <w:sz w:val="22"/>
          <w:lang w:eastAsia="lt-LT"/>
        </w:rPr>
        <w:t xml:space="preserve">.4 punkto nustatyta tvarka arba Draudikui nepagrįstai nutraukus Sutartį, Draudėjui pareikalavus, Draudikas moka Draudėjui 10 (dešimties) procentų </w:t>
      </w:r>
      <w:r w:rsidR="00783DB7" w:rsidRPr="003F3DD4">
        <w:rPr>
          <w:sz w:val="22"/>
          <w:lang w:eastAsia="lt-LT"/>
        </w:rPr>
        <w:t xml:space="preserve">Sutarties </w:t>
      </w:r>
      <w:r w:rsidR="00884796" w:rsidRPr="003F3DD4">
        <w:rPr>
          <w:sz w:val="22"/>
          <w:lang w:eastAsia="lt-LT"/>
        </w:rPr>
        <w:t>kainos</w:t>
      </w:r>
      <w:r w:rsidRPr="003F3DD4">
        <w:rPr>
          <w:sz w:val="22"/>
          <w:lang w:eastAsia="lt-LT"/>
        </w:rPr>
        <w:t xml:space="preserve"> dydžio baudą.</w:t>
      </w:r>
    </w:p>
    <w:p w14:paraId="1984B365" w14:textId="77777777"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Draudėjui nutraukus Sutartį Sutarties </w:t>
      </w:r>
      <w:r w:rsidR="00783DB7" w:rsidRPr="003F3DD4">
        <w:rPr>
          <w:sz w:val="22"/>
          <w:lang w:eastAsia="lt-LT"/>
        </w:rPr>
        <w:t>13</w:t>
      </w:r>
      <w:r w:rsidRPr="003F3DD4">
        <w:rPr>
          <w:sz w:val="22"/>
          <w:lang w:eastAsia="lt-LT"/>
        </w:rPr>
        <w:t xml:space="preserve">.4. punkto nustatyta tvarka, Draudėjas privalo sumokėti Draudikui </w:t>
      </w:r>
      <w:r w:rsidR="00783DB7" w:rsidRPr="003F3DD4">
        <w:rPr>
          <w:sz w:val="22"/>
          <w:lang w:eastAsia="lt-LT"/>
        </w:rPr>
        <w:t xml:space="preserve">Sutarties </w:t>
      </w:r>
      <w:r w:rsidR="00884796" w:rsidRPr="003F3DD4">
        <w:rPr>
          <w:sz w:val="22"/>
          <w:lang w:eastAsia="lt-LT"/>
        </w:rPr>
        <w:t>kainos</w:t>
      </w:r>
      <w:r w:rsidRPr="003F3DD4">
        <w:rPr>
          <w:sz w:val="22"/>
          <w:lang w:eastAsia="lt-LT"/>
        </w:rPr>
        <w:t xml:space="preserve"> dalį, proporcingą faktiškai suteiktoms Paslaugoms, ir atlyginti kitas protingas ir dokumentais pagrįstas išl</w:t>
      </w:r>
      <w:r w:rsidRPr="003F3DD4">
        <w:rPr>
          <w:b/>
          <w:sz w:val="22"/>
          <w:lang w:eastAsia="lt-LT"/>
        </w:rPr>
        <w:t>a</w:t>
      </w:r>
      <w:r w:rsidRPr="003F3DD4">
        <w:rPr>
          <w:sz w:val="22"/>
          <w:lang w:eastAsia="lt-LT"/>
        </w:rPr>
        <w:t>idas, kurias Draudikas, norėdamas įvykdyti Sutartį, padarė iki pranešimo apie Sutarties nutraukimą gavimo momento.</w:t>
      </w:r>
    </w:p>
    <w:p w14:paraId="12E2F200" w14:textId="77777777"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Draudikas turi teisę vienašališkai ir nesikreipdamas į teismą nutraukti Sutartį, jeigu Draudėjas iš esmės pažeidė Sutartį. Draudėjo padarytas Sutarties pažeidimas laikomas esminiu, jeigu: </w:t>
      </w:r>
    </w:p>
    <w:p w14:paraId="276AA858" w14:textId="4D8B799E" w:rsidR="00787589" w:rsidRPr="003F3DD4" w:rsidRDefault="00787589"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 xml:space="preserve">Draudėjas pažeidžia Sąskaitos pamokėjimo terminą daugiau nei 30 </w:t>
      </w:r>
      <w:r w:rsidR="000C7D2C">
        <w:rPr>
          <w:sz w:val="22"/>
          <w:szCs w:val="22"/>
          <w:lang w:eastAsia="lt-LT"/>
        </w:rPr>
        <w:t xml:space="preserve">kalendorinių </w:t>
      </w:r>
      <w:r w:rsidRPr="003F3DD4">
        <w:rPr>
          <w:sz w:val="22"/>
          <w:szCs w:val="22"/>
          <w:lang w:eastAsia="lt-LT"/>
        </w:rPr>
        <w:t xml:space="preserve">dienų ir nepašalina šio pažeidimo per 7 </w:t>
      </w:r>
      <w:r w:rsidR="00F06DD1">
        <w:rPr>
          <w:sz w:val="22"/>
          <w:szCs w:val="22"/>
          <w:lang w:eastAsia="lt-LT"/>
        </w:rPr>
        <w:t xml:space="preserve">kalendorines </w:t>
      </w:r>
      <w:r w:rsidRPr="003F3DD4">
        <w:rPr>
          <w:sz w:val="22"/>
          <w:szCs w:val="22"/>
          <w:lang w:eastAsia="lt-LT"/>
        </w:rPr>
        <w:t>dienas nuo raštiško Draudiko reikalavimo Draudėjui pateikimo;</w:t>
      </w:r>
    </w:p>
    <w:p w14:paraId="41C8F03D" w14:textId="77777777" w:rsidR="00787589" w:rsidRPr="003F3DD4" w:rsidRDefault="00787589"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Draudėjui yra iškeliama bankroto ar restruktūrizavimo byla, arba bankroto procesas vykdomas ne teismo tvarka, inicijuotos priverstinio likvidavimo ar susitarimo su kreditoriais procedūros arba jam vykdomos analogiškos procedūros pagal šalies, kurioje jis registruotas, įstatymus, Draudikui tampa žinoma apie kitokį priverstinį Draudėjo kreditorių teisių įgyvendinimą, galintį turėti esminės įtakos Draudėjo galimybėms toliau vykdyti Sutartį;</w:t>
      </w:r>
    </w:p>
    <w:p w14:paraId="54B53DCF" w14:textId="77777777" w:rsidR="00787589" w:rsidRPr="003F3DD4" w:rsidRDefault="00787589" w:rsidP="00C51A15">
      <w:pPr>
        <w:widowControl w:val="0"/>
        <w:numPr>
          <w:ilvl w:val="1"/>
          <w:numId w:val="4"/>
        </w:numPr>
        <w:spacing w:after="0" w:line="240" w:lineRule="auto"/>
        <w:ind w:left="709" w:hanging="709"/>
        <w:jc w:val="both"/>
        <w:outlineLvl w:val="1"/>
        <w:rPr>
          <w:sz w:val="22"/>
          <w:lang w:eastAsia="lt-LT"/>
        </w:rPr>
      </w:pPr>
      <w:r w:rsidRPr="003F3DD4">
        <w:rPr>
          <w:sz w:val="22"/>
          <w:lang w:eastAsia="lt-LT"/>
        </w:rPr>
        <w:t>Bet kuri Šalis turi teisę vienašališkai ir nesikreipdama į teismą nutraukti Sutartį, jeigu kita Šalis dėl nenugalimos jėgos aplinkybių negali tinkamai vykdyti savo įsipareigojimų pagal šią Sutartį ilgiau kaip 60 (šešiasdešimt) kalendorinių dienų. Tokio raštiško pranešimo įteikimas ir pranešime nurodyto Sutarties nutraukimo termino suėjimas yra juridinis faktas, nutraukiantis šią Sutartį.</w:t>
      </w:r>
      <w:bookmarkStart w:id="5" w:name="_Toc101154151"/>
      <w:bookmarkStart w:id="6" w:name="_Toc128196693"/>
      <w:bookmarkStart w:id="7" w:name="_Toc128470988"/>
    </w:p>
    <w:bookmarkEnd w:id="5"/>
    <w:bookmarkEnd w:id="6"/>
    <w:bookmarkEnd w:id="7"/>
    <w:p w14:paraId="48110C62" w14:textId="77777777" w:rsidR="00787589" w:rsidRPr="003F3DD4" w:rsidRDefault="00787589" w:rsidP="00C51A15">
      <w:pPr>
        <w:widowControl w:val="0"/>
        <w:numPr>
          <w:ilvl w:val="1"/>
          <w:numId w:val="4"/>
        </w:numPr>
        <w:spacing w:after="0" w:line="240" w:lineRule="auto"/>
        <w:ind w:left="709" w:hanging="709"/>
        <w:jc w:val="both"/>
        <w:outlineLvl w:val="1"/>
        <w:rPr>
          <w:sz w:val="22"/>
          <w:lang w:eastAsia="lt-LT"/>
        </w:rPr>
      </w:pPr>
      <w:r w:rsidRPr="003F3DD4">
        <w:rPr>
          <w:sz w:val="22"/>
          <w:lang w:eastAsia="lt-LT"/>
        </w:rPr>
        <w:t>Sutartis ar sutartis, kuria keičiama ši Sutartis gali būti nutraukta raštišku abiejų Šalių sutarimu.</w:t>
      </w:r>
    </w:p>
    <w:p w14:paraId="5114F1CE" w14:textId="4B4F0D29" w:rsidR="00884796" w:rsidRPr="003F3DD4" w:rsidRDefault="00BB24F8" w:rsidP="00C51A15">
      <w:pPr>
        <w:widowControl w:val="0"/>
        <w:numPr>
          <w:ilvl w:val="1"/>
          <w:numId w:val="4"/>
        </w:numPr>
        <w:spacing w:after="0" w:line="240" w:lineRule="auto"/>
        <w:ind w:left="709" w:hanging="709"/>
        <w:jc w:val="both"/>
        <w:outlineLvl w:val="1"/>
        <w:rPr>
          <w:sz w:val="22"/>
          <w:lang w:eastAsia="lt-LT"/>
        </w:rPr>
      </w:pPr>
      <w:r w:rsidRPr="003F3DD4">
        <w:rPr>
          <w:sz w:val="22"/>
        </w:rPr>
        <w:t>Draudėj</w:t>
      </w:r>
      <w:r w:rsidR="00884796" w:rsidRPr="003F3DD4">
        <w:rPr>
          <w:sz w:val="22"/>
        </w:rPr>
        <w:t xml:space="preserve">as turi teisę bet kada vienašališkai ir nesikreipdamas į teismą nutraukti Sutartį, nepaisydamas to, kad </w:t>
      </w:r>
      <w:r w:rsidRPr="003F3DD4">
        <w:rPr>
          <w:sz w:val="22"/>
        </w:rPr>
        <w:t>Draudik</w:t>
      </w:r>
      <w:r w:rsidR="00884796" w:rsidRPr="003F3DD4">
        <w:rPr>
          <w:sz w:val="22"/>
        </w:rPr>
        <w:t xml:space="preserve">as jau pradėjo ją vykdyti, įspėjęs </w:t>
      </w:r>
      <w:r w:rsidRPr="003F3DD4">
        <w:rPr>
          <w:sz w:val="22"/>
        </w:rPr>
        <w:t>Draudik</w:t>
      </w:r>
      <w:r w:rsidR="00884796" w:rsidRPr="003F3DD4">
        <w:rPr>
          <w:sz w:val="22"/>
        </w:rPr>
        <w:t xml:space="preserve">ą prieš 30 kalendorinių dienų.  Sutarties nutraukimas pagal šį straipsnį nelaikomas Sutarties nutraukimu dėl esminio Sutarties pažeidimo. Dėl Sutarties nutraukimo pagal šį straipsnį </w:t>
      </w:r>
      <w:r w:rsidRPr="003F3DD4">
        <w:rPr>
          <w:sz w:val="22"/>
        </w:rPr>
        <w:t>Draudikas</w:t>
      </w:r>
      <w:r w:rsidR="00884796" w:rsidRPr="003F3DD4">
        <w:rPr>
          <w:sz w:val="22"/>
        </w:rPr>
        <w:t xml:space="preserve"> turi teisę tik į faktinių išlaidų, patirtų vykdant Sutartį kompensaciją. Tokios išlaidos bus kompensuojamos tik pateikus išlaidų dydį patvirtinančius dokumentus. Be to, </w:t>
      </w:r>
      <w:r w:rsidRPr="003F3DD4">
        <w:rPr>
          <w:sz w:val="22"/>
        </w:rPr>
        <w:t>Draudikas perduoda Draudėj</w:t>
      </w:r>
      <w:r w:rsidR="00884796" w:rsidRPr="003F3DD4">
        <w:rPr>
          <w:sz w:val="22"/>
        </w:rPr>
        <w:t xml:space="preserve">ui </w:t>
      </w:r>
      <w:r w:rsidRPr="003F3DD4">
        <w:rPr>
          <w:sz w:val="22"/>
        </w:rPr>
        <w:t xml:space="preserve">faktiškai suteiktas Paslaugas </w:t>
      </w:r>
      <w:r w:rsidR="00884796" w:rsidRPr="003F3DD4">
        <w:rPr>
          <w:sz w:val="22"/>
        </w:rPr>
        <w:t xml:space="preserve">iki Sutarties nutraukimo. Aiškumo dėlei nurodoma, kad </w:t>
      </w:r>
      <w:r w:rsidRPr="003F3DD4">
        <w:rPr>
          <w:sz w:val="22"/>
        </w:rPr>
        <w:t xml:space="preserve">Draudėjas </w:t>
      </w:r>
      <w:r w:rsidR="00884796" w:rsidRPr="003F3DD4">
        <w:rPr>
          <w:sz w:val="22"/>
        </w:rPr>
        <w:t>neturi teisės gauti kompensacijos už jokius kitus nuostolius ar pelno praradimą dėl Sutarties nutraukimo.</w:t>
      </w:r>
    </w:p>
    <w:p w14:paraId="32B8CB37" w14:textId="77777777" w:rsidR="001C2AA6" w:rsidRPr="003F3DD4" w:rsidRDefault="001C2AA6" w:rsidP="00C51A15">
      <w:pPr>
        <w:widowControl w:val="0"/>
        <w:spacing w:after="0" w:line="240" w:lineRule="auto"/>
        <w:ind w:left="709" w:hanging="709"/>
        <w:jc w:val="both"/>
        <w:outlineLvl w:val="1"/>
        <w:rPr>
          <w:sz w:val="22"/>
          <w:lang w:eastAsia="lt-LT"/>
        </w:rPr>
      </w:pPr>
    </w:p>
    <w:p w14:paraId="2B8D3C63" w14:textId="7658D757" w:rsidR="00787589" w:rsidRPr="003F3DD4" w:rsidRDefault="00787589" w:rsidP="00931D29">
      <w:pPr>
        <w:widowControl w:val="0"/>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Sutarties pakeitimai ir papildymai</w:t>
      </w:r>
    </w:p>
    <w:p w14:paraId="494A270E" w14:textId="77777777" w:rsidR="001C2AA6" w:rsidRPr="003F3DD4" w:rsidRDefault="001C2AA6" w:rsidP="001C2AA6">
      <w:pPr>
        <w:widowControl w:val="0"/>
        <w:tabs>
          <w:tab w:val="left" w:pos="1134"/>
        </w:tabs>
        <w:spacing w:after="0" w:line="240" w:lineRule="auto"/>
        <w:ind w:left="567"/>
        <w:outlineLvl w:val="1"/>
        <w:rPr>
          <w:b/>
          <w:caps/>
          <w:sz w:val="22"/>
          <w:lang w:eastAsia="lt-LT"/>
        </w:rPr>
      </w:pPr>
    </w:p>
    <w:p w14:paraId="64525F8E" w14:textId="77777777"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Visi Sutarties pakeitimai, papildymai ir priedai galioja tik tuo atveju, jeigu jie yra sudaryti raštu ir tinkamai pasirašyti visų Šalių tinkamai įgaliotų atstovų. Tokie Sutarties pakeitimai ir papildymai įsigalioja nuo jų pasirašymo momento ir tampa neatskiriama Sutarties dalimi, jeigu Šalys raštu nesusitarė kitaip.</w:t>
      </w:r>
    </w:p>
    <w:p w14:paraId="4728B043" w14:textId="77777777"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Sutarties sąlygos Sutarties galiojimo laikotarpiu gali būti keičiamos laikantis Lietuvos Respublikos pirkimų, atliekamų vandentvarkos, energetikos, transporto ar pašto paslaugų srities perkančiųjų subjektų, įstatymo 97 str. nustatytos tvarkos. </w:t>
      </w:r>
    </w:p>
    <w:p w14:paraId="7EFEE6D5" w14:textId="28618B28" w:rsidR="00787589" w:rsidRPr="003F3DD4" w:rsidRDefault="009E6748"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Draudikas</w:t>
      </w:r>
      <w:r w:rsidR="00787589" w:rsidRPr="003F3DD4">
        <w:rPr>
          <w:sz w:val="22"/>
          <w:lang w:eastAsia="lt-LT"/>
        </w:rPr>
        <w:t xml:space="preserve"> turi teisę siūlyti Sutarties keitimą pate</w:t>
      </w:r>
      <w:r w:rsidRPr="003F3DD4">
        <w:rPr>
          <w:sz w:val="22"/>
          <w:lang w:eastAsia="lt-LT"/>
        </w:rPr>
        <w:t>ikdamas rašytinį siūlymą Draudėjo šios Sutarties</w:t>
      </w:r>
      <w:r w:rsidR="00787589" w:rsidRPr="003F3DD4">
        <w:rPr>
          <w:sz w:val="22"/>
          <w:lang w:eastAsia="lt-LT"/>
        </w:rPr>
        <w:t xml:space="preserve"> sąlygose nurodytam Įgaliotam atstovui, atsakingam už Sutarties keitimų administravimą. Rašytiniame siūlyme turi būti pateiktas Sutarties keitimo pagrindimas ir nurodytas teisinis pagrindas. Pranešimas turi būti pateiktas kaip įmanoma greičiau, bet ne vėliau kaip per 28 </w:t>
      </w:r>
      <w:r w:rsidR="00373E00">
        <w:rPr>
          <w:sz w:val="22"/>
          <w:lang w:eastAsia="lt-LT"/>
        </w:rPr>
        <w:t xml:space="preserve">kalendorines </w:t>
      </w:r>
      <w:r w:rsidR="00787589" w:rsidRPr="003F3DD4">
        <w:rPr>
          <w:sz w:val="22"/>
          <w:lang w:eastAsia="lt-LT"/>
        </w:rPr>
        <w:t xml:space="preserve">dienas po to, kai </w:t>
      </w:r>
      <w:r w:rsidRPr="003F3DD4">
        <w:rPr>
          <w:sz w:val="22"/>
          <w:lang w:eastAsia="lt-LT"/>
        </w:rPr>
        <w:t xml:space="preserve">Draudikas </w:t>
      </w:r>
      <w:r w:rsidR="00787589" w:rsidRPr="003F3DD4">
        <w:rPr>
          <w:sz w:val="22"/>
          <w:lang w:eastAsia="lt-LT"/>
        </w:rPr>
        <w:t xml:space="preserve">sužinojo arba turėjo sužinoti apie atitinkamą įvykį ar aplinkybę dėl kurios, </w:t>
      </w:r>
      <w:r w:rsidRPr="003F3DD4">
        <w:rPr>
          <w:sz w:val="22"/>
          <w:lang w:eastAsia="lt-LT"/>
        </w:rPr>
        <w:t xml:space="preserve">Draudiko </w:t>
      </w:r>
      <w:r w:rsidR="00787589" w:rsidRPr="003F3DD4">
        <w:rPr>
          <w:sz w:val="22"/>
          <w:lang w:eastAsia="lt-LT"/>
        </w:rPr>
        <w:t xml:space="preserve">nuomone, Sutartis turėtų būti pakeista. Jeigu </w:t>
      </w:r>
      <w:r w:rsidRPr="003F3DD4">
        <w:rPr>
          <w:sz w:val="22"/>
          <w:lang w:eastAsia="lt-LT"/>
        </w:rPr>
        <w:t xml:space="preserve">Draudikas </w:t>
      </w:r>
      <w:r w:rsidR="00787589" w:rsidRPr="003F3DD4">
        <w:rPr>
          <w:sz w:val="22"/>
          <w:lang w:eastAsia="lt-LT"/>
        </w:rPr>
        <w:t xml:space="preserve">nepateikia pranešimo per minėtą 28 </w:t>
      </w:r>
      <w:r w:rsidR="00FA7B53">
        <w:rPr>
          <w:sz w:val="22"/>
          <w:lang w:eastAsia="lt-LT"/>
        </w:rPr>
        <w:t xml:space="preserve">kalendorinių </w:t>
      </w:r>
      <w:r w:rsidR="00787589" w:rsidRPr="003F3DD4">
        <w:rPr>
          <w:sz w:val="22"/>
          <w:lang w:eastAsia="lt-LT"/>
        </w:rPr>
        <w:t xml:space="preserve">dienų terminą ir (arba) jį pateikia ne Sutarties </w:t>
      </w:r>
      <w:r w:rsidRPr="003F3DD4">
        <w:rPr>
          <w:sz w:val="22"/>
          <w:lang w:eastAsia="lt-LT"/>
        </w:rPr>
        <w:t>s</w:t>
      </w:r>
      <w:r w:rsidR="00787589" w:rsidRPr="003F3DD4">
        <w:rPr>
          <w:sz w:val="22"/>
          <w:lang w:eastAsia="lt-LT"/>
        </w:rPr>
        <w:t xml:space="preserve">ąlygose nurodytam </w:t>
      </w:r>
      <w:r w:rsidRPr="003F3DD4">
        <w:rPr>
          <w:sz w:val="22"/>
          <w:lang w:eastAsia="lt-LT"/>
        </w:rPr>
        <w:t>Draudėjo</w:t>
      </w:r>
      <w:r w:rsidR="00787589" w:rsidRPr="003F3DD4">
        <w:rPr>
          <w:sz w:val="22"/>
          <w:lang w:eastAsia="lt-LT"/>
        </w:rPr>
        <w:t xml:space="preserve"> atstovui, atsakingam už Sutarties keitimų administravimą, laikoma, kad </w:t>
      </w:r>
      <w:r w:rsidRPr="003F3DD4">
        <w:rPr>
          <w:sz w:val="22"/>
          <w:lang w:eastAsia="lt-LT"/>
        </w:rPr>
        <w:t xml:space="preserve">Draudikas </w:t>
      </w:r>
      <w:r w:rsidR="00787589" w:rsidRPr="003F3DD4">
        <w:rPr>
          <w:sz w:val="22"/>
          <w:lang w:eastAsia="lt-LT"/>
        </w:rPr>
        <w:t xml:space="preserve">atsisakė pasiūlyti Sutarties keitimą, o </w:t>
      </w:r>
      <w:r w:rsidRPr="003F3DD4">
        <w:rPr>
          <w:sz w:val="22"/>
          <w:lang w:eastAsia="lt-LT"/>
        </w:rPr>
        <w:t>Draudėjas</w:t>
      </w:r>
      <w:r w:rsidR="00787589" w:rsidRPr="003F3DD4">
        <w:rPr>
          <w:sz w:val="22"/>
          <w:lang w:eastAsia="lt-LT"/>
        </w:rPr>
        <w:t xml:space="preserve"> atleidžiamas nuo atsakomybės, susijusios su Sutarties keitimu, ar susijusių </w:t>
      </w:r>
      <w:r w:rsidR="00787589" w:rsidRPr="003F3DD4">
        <w:rPr>
          <w:sz w:val="22"/>
          <w:lang w:eastAsia="lt-LT"/>
        </w:rPr>
        <w:lastRenderedPageBreak/>
        <w:t>pretenzijų.</w:t>
      </w:r>
    </w:p>
    <w:p w14:paraId="0752BFC8" w14:textId="77777777" w:rsidR="00540A57" w:rsidRPr="003F3DD4" w:rsidRDefault="00540A57" w:rsidP="001C2AA6">
      <w:pPr>
        <w:widowControl w:val="0"/>
        <w:spacing w:after="0" w:line="240" w:lineRule="auto"/>
        <w:ind w:left="567"/>
        <w:jc w:val="both"/>
        <w:outlineLvl w:val="1"/>
        <w:rPr>
          <w:sz w:val="22"/>
          <w:lang w:eastAsia="lt-LT"/>
        </w:rPr>
      </w:pPr>
    </w:p>
    <w:p w14:paraId="13EA7A2F" w14:textId="0D367B9F" w:rsidR="00787589" w:rsidRPr="003F3DD4" w:rsidRDefault="00787589" w:rsidP="00931D29">
      <w:pPr>
        <w:widowControl w:val="0"/>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Taikytina teisė ir ginčų sprendimas</w:t>
      </w:r>
    </w:p>
    <w:p w14:paraId="7E3131F7" w14:textId="77777777" w:rsidR="001C2AA6" w:rsidRPr="003F3DD4" w:rsidRDefault="001C2AA6" w:rsidP="001C2AA6">
      <w:pPr>
        <w:widowControl w:val="0"/>
        <w:tabs>
          <w:tab w:val="left" w:pos="1134"/>
        </w:tabs>
        <w:spacing w:after="0" w:line="240" w:lineRule="auto"/>
        <w:ind w:left="567"/>
        <w:outlineLvl w:val="1"/>
        <w:rPr>
          <w:b/>
          <w:caps/>
          <w:sz w:val="22"/>
          <w:lang w:eastAsia="lt-LT"/>
        </w:rPr>
      </w:pPr>
    </w:p>
    <w:p w14:paraId="255E19D8" w14:textId="77777777"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Sutarčiai ir santykiams tarp Šalių Sutarties atžvilgiu (įskaitant Sutarties sudarymo, galiojimo, negaliojimo, įgyvendinimo ir nutraukimo klausimus) taikomi Lietuvos Respublikos įstatymai ir ji aiškinama remiantis Lietuvos Respublikos įstatymais.</w:t>
      </w:r>
    </w:p>
    <w:p w14:paraId="261232DC" w14:textId="77777777"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Bet koks ginčas, nesutarimas ar reikalavimas, kylantis iš šios Sutarties ar susijęs su ja, jos pažeidimu, nutraukimu ar galiojimu, turi būti sprendžiamas tarp Šalių draugiškų derybų būdu.</w:t>
      </w:r>
    </w:p>
    <w:p w14:paraId="2335EF06" w14:textId="4056BB34" w:rsidR="00787589" w:rsidRPr="003F3DD4" w:rsidRDefault="00787589"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Jeigu ginčo Šalims nepavyksta išspręsti draugiškų derybų keliu per 14 (keturiolika) kalendorinių dienų nuo tos dienos, kai viena Šalis įteikė kitai Šaliai prašymą išspręsti ginčą, toks ginčas bus sprendžiamas teisme pagal </w:t>
      </w:r>
      <w:r w:rsidR="009E6748" w:rsidRPr="003F3DD4">
        <w:rPr>
          <w:sz w:val="22"/>
          <w:lang w:eastAsia="lt-LT"/>
        </w:rPr>
        <w:t>Draudėjo</w:t>
      </w:r>
      <w:r w:rsidRPr="003F3DD4">
        <w:rPr>
          <w:sz w:val="22"/>
          <w:lang w:eastAsia="lt-LT"/>
        </w:rPr>
        <w:t xml:space="preserve"> vietą.</w:t>
      </w:r>
    </w:p>
    <w:p w14:paraId="5A589813" w14:textId="77777777" w:rsidR="001C2AA6" w:rsidRPr="003F3DD4" w:rsidRDefault="001C2AA6" w:rsidP="001C2AA6">
      <w:pPr>
        <w:widowControl w:val="0"/>
        <w:spacing w:after="0" w:line="240" w:lineRule="auto"/>
        <w:ind w:left="567"/>
        <w:jc w:val="both"/>
        <w:outlineLvl w:val="1"/>
        <w:rPr>
          <w:sz w:val="22"/>
          <w:lang w:eastAsia="lt-LT"/>
        </w:rPr>
      </w:pPr>
    </w:p>
    <w:p w14:paraId="671F8F7F" w14:textId="13CEF71C" w:rsidR="00A45A5B" w:rsidRPr="003F3DD4" w:rsidRDefault="00A45A5B" w:rsidP="00931D29">
      <w:pPr>
        <w:widowControl w:val="0"/>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Sveikatos priežiūros paslaugų apmokėjimo tvarka</w:t>
      </w:r>
    </w:p>
    <w:p w14:paraId="05EA975C" w14:textId="77777777" w:rsidR="001C2AA6" w:rsidRPr="003F3DD4" w:rsidRDefault="001C2AA6" w:rsidP="001C2AA6">
      <w:pPr>
        <w:widowControl w:val="0"/>
        <w:tabs>
          <w:tab w:val="left" w:pos="1134"/>
        </w:tabs>
        <w:spacing w:after="0" w:line="240" w:lineRule="auto"/>
        <w:ind w:left="567"/>
        <w:outlineLvl w:val="1"/>
        <w:rPr>
          <w:b/>
          <w:caps/>
          <w:sz w:val="22"/>
          <w:lang w:eastAsia="lt-LT"/>
        </w:rPr>
      </w:pPr>
    </w:p>
    <w:p w14:paraId="40D0DE91" w14:textId="77777777"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Įvykus draudžiamajam įvykiui, Apdraustasis gali kreiptis tiek į Draudiko pripažįstamą sveikatos priežiūros įstaigą, su kuria Draudikas turi sudaręs bendradarbiavimo sutartį, tiek ir į sveikatos priežiūros įstaigą, su kuria Draudikas nėra sudaręs bendradarbiavimo sutarties. </w:t>
      </w:r>
    </w:p>
    <w:p w14:paraId="27F73BF1" w14:textId="77777777"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Draudimo išmokos už suteiktas sveikatos priežiūros paslaugas turi būti apskaičiuotos ir išmokėtos pagal sveikatos priežiūros įstaigų įkainius, </w:t>
      </w:r>
      <w:r w:rsidR="000B7CBF" w:rsidRPr="003F3DD4">
        <w:rPr>
          <w:sz w:val="22"/>
          <w:lang w:eastAsia="lt-LT"/>
        </w:rPr>
        <w:t>nepriklausomai ar Draudikas yra sudaręs bendradarbiavimo sutartį</w:t>
      </w:r>
      <w:r w:rsidR="0043568D" w:rsidRPr="003F3DD4">
        <w:rPr>
          <w:sz w:val="22"/>
          <w:lang w:eastAsia="lt-LT"/>
        </w:rPr>
        <w:t>.</w:t>
      </w:r>
    </w:p>
    <w:p w14:paraId="52C3492B" w14:textId="77777777"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Draudimo išmoka yra lygi dėl draudžiamojo įvykio patirtų ir Draudiko kompensuojamų išlaidų dydžiui, neviršijant kiekvienai paslaugai taikomos draudimo sumos.</w:t>
      </w:r>
    </w:p>
    <w:p w14:paraId="28DACE70" w14:textId="3FED34ED"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Jei įvykus draudžiamajam įvykiui Apdraustasis kreipiasi į sveikatos priežiūros  įstaigą, kuri </w:t>
      </w:r>
      <w:r w:rsidR="00043E93" w:rsidRPr="003F3DD4">
        <w:rPr>
          <w:sz w:val="22"/>
          <w:lang w:eastAsia="lt-LT"/>
        </w:rPr>
        <w:t>neturi bendradarbiavimo sutarties su Draudiku</w:t>
      </w:r>
      <w:r w:rsidR="003300AB" w:rsidRPr="003F3DD4">
        <w:rPr>
          <w:sz w:val="22"/>
          <w:lang w:eastAsia="lt-LT"/>
        </w:rPr>
        <w:t xml:space="preserve"> </w:t>
      </w:r>
      <w:r w:rsidRPr="003F3DD4">
        <w:rPr>
          <w:sz w:val="22"/>
          <w:lang w:eastAsia="lt-LT"/>
        </w:rPr>
        <w:t>ir už suteiktas sveikatos priežiūros paslaugas Apdraustasis pats tiesiogiai sumoka sveikatos priežiūros įstaigai, draudimo išmokai nustatyti ir išmokėti Apdraustasis turi pateikti Draudikui šiuos dokumentus:</w:t>
      </w:r>
    </w:p>
    <w:p w14:paraId="6D2E7407" w14:textId="0A144B3B" w:rsidR="00A45A5B" w:rsidRPr="003F3DD4" w:rsidRDefault="00A45A5B"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finansinį dokumentą, liudijantį apie suteiktų paslaugų apmokėjimą: sąskaitą faktūrą su kasos kvitu arba kasos pajamų orderio kvitą, ar pinigų priėmimo kvitą, arba mokėjimo pavedimą, kuriuose turi būti gydymo įstaigos / vaistinės rekvizitai, duomenys apie mokėtoją bei įvardintos kam ir kokios buvo suteiktos paslaugos ar parduoti vaistai, medicinos pagalbos priemonės;</w:t>
      </w:r>
    </w:p>
    <w:p w14:paraId="2A262C7A" w14:textId="4B1B5B53" w:rsidR="00A45A5B" w:rsidRPr="003F3DD4" w:rsidRDefault="00A45A5B"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 xml:space="preserve">išrašą iš medicinos dokumentų su gydytojo parašu ir antspaudu informuojantį apie susirgimo pobūdį, diagnozę, ligos eigą, paskirtus ir/ ar atliktus tyrimus bei gydymą, procedūras (gali būti ir dokumento kopija, arba asmens sveikatos kortelės kopija). Šis punktas </w:t>
      </w:r>
      <w:r w:rsidR="006270ED" w:rsidRPr="003F3DD4">
        <w:rPr>
          <w:sz w:val="22"/>
          <w:szCs w:val="22"/>
          <w:lang w:eastAsia="lt-LT"/>
        </w:rPr>
        <w:t xml:space="preserve">taikomas tik paslaugoms suteiktoms dėl Ambulatorinio, Stacionarinio gydymo bei kritinių ligų.  </w:t>
      </w:r>
    </w:p>
    <w:p w14:paraId="15850895" w14:textId="77777777" w:rsidR="00A45A5B" w:rsidRPr="003F3DD4" w:rsidRDefault="00A45A5B"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užpildytą pasirašytą prašymą, kompensuoti patirtas išlaidas (Apdraustasis užpildo standartinę Draudiko formą, esančią Draudiko internetiniame puslapyje).</w:t>
      </w:r>
    </w:p>
    <w:p w14:paraId="2BA701D0" w14:textId="446BD3BD"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Šiuos dokumentus Apdraustasis pateikia Draudikui ne vėliau kaip per 30 (trisdešimt) kalendorinių dienų nuo draudžiamojo įvykio dienos (pagal susitarimą, atveža ar siunčia paštu Draudiko nurodytu adresu, siunčia draudiko nurodyti elektroniniu paštu nuskenuotus). </w:t>
      </w:r>
    </w:p>
    <w:p w14:paraId="40FD5F8E" w14:textId="77777777"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Jei įvykus draudžiamajam įvykiui Apdraustasis kreipiasi į sveikatos priežiūros įstaigą, kuri </w:t>
      </w:r>
      <w:r w:rsidR="00043E93" w:rsidRPr="003F3DD4">
        <w:rPr>
          <w:sz w:val="22"/>
          <w:lang w:eastAsia="lt-LT"/>
        </w:rPr>
        <w:t>turi bendradarbiavimo sutartį su Draudiku</w:t>
      </w:r>
      <w:r w:rsidRPr="003F3DD4">
        <w:rPr>
          <w:sz w:val="22"/>
          <w:lang w:eastAsia="lt-LT"/>
        </w:rPr>
        <w:t xml:space="preserve"> sveikatos priežiūros įstaiga, tuomet Apdraustasis neprivalo pranešti Draudikui apie draudžiamąjį įvykį. Tokiu atveju, apie draudžiamąjį įvykį Draudikui privalo pranešti (ir visus būtinus dokumentus/informaciją pateikti) minėta sveikatos priežiūros įstaiga. Už šiose įstaigose Apdraustajam suteiktas sveikatos priežiūros paslaugas Draudikas apmoka tiesiogiai tai sveikatos priežiūros įstaigai. </w:t>
      </w:r>
    </w:p>
    <w:p w14:paraId="5347A001" w14:textId="0F5B5DB6"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Apdraustajam kreipiantis į Draudiko pripažįstamą sveikatos priežiūros įstaigą, Apdraustajam naudojantis ir atsiskait</w:t>
      </w:r>
      <w:r w:rsidR="00D347DF" w:rsidRPr="003F3DD4">
        <w:rPr>
          <w:sz w:val="22"/>
          <w:lang w:eastAsia="lt-LT"/>
        </w:rPr>
        <w:t>ant Draudiko suteikta kortele</w:t>
      </w:r>
      <w:r w:rsidRPr="003F3DD4">
        <w:rPr>
          <w:sz w:val="22"/>
          <w:lang w:eastAsia="lt-LT"/>
        </w:rPr>
        <w:t>, turi būti suteiktos visos esminės paslaugos, numatytos Sutartyje</w:t>
      </w:r>
      <w:r w:rsidR="006270ED" w:rsidRPr="003F3DD4">
        <w:rPr>
          <w:sz w:val="22"/>
          <w:lang w:eastAsia="lt-LT"/>
        </w:rPr>
        <w:t>.</w:t>
      </w:r>
    </w:p>
    <w:p w14:paraId="7DD222E5" w14:textId="77777777" w:rsidR="00A45A5B" w:rsidRPr="003F3DD4" w:rsidRDefault="00A45A5B" w:rsidP="00931D29">
      <w:pPr>
        <w:widowControl w:val="0"/>
        <w:tabs>
          <w:tab w:val="left" w:pos="1134"/>
        </w:tabs>
        <w:spacing w:after="0" w:line="240" w:lineRule="auto"/>
        <w:ind w:left="567"/>
        <w:jc w:val="both"/>
        <w:rPr>
          <w:sz w:val="22"/>
          <w:lang w:eastAsia="lt-LT"/>
        </w:rPr>
      </w:pPr>
    </w:p>
    <w:p w14:paraId="0191B7E9" w14:textId="77777777" w:rsidR="00A45A5B" w:rsidRPr="003F3DD4" w:rsidRDefault="00A45A5B" w:rsidP="00931D29">
      <w:pPr>
        <w:widowControl w:val="0"/>
        <w:numPr>
          <w:ilvl w:val="0"/>
          <w:numId w:val="4"/>
        </w:numPr>
        <w:tabs>
          <w:tab w:val="left" w:pos="1134"/>
        </w:tabs>
        <w:spacing w:after="0" w:line="240" w:lineRule="auto"/>
        <w:ind w:left="0" w:firstLine="567"/>
        <w:jc w:val="center"/>
        <w:outlineLvl w:val="1"/>
        <w:rPr>
          <w:b/>
          <w:caps/>
          <w:sz w:val="22"/>
          <w:lang w:eastAsia="lt-LT"/>
        </w:rPr>
      </w:pPr>
      <w:bookmarkStart w:id="8" w:name="_Toc498739379"/>
      <w:bookmarkStart w:id="9" w:name="_Toc492826857"/>
      <w:r w:rsidRPr="003F3DD4">
        <w:rPr>
          <w:b/>
          <w:caps/>
          <w:sz w:val="22"/>
          <w:lang w:eastAsia="lt-LT"/>
        </w:rPr>
        <w:t>Draudimo išmokos mokėjimo terminai</w:t>
      </w:r>
    </w:p>
    <w:p w14:paraId="4E491DEA" w14:textId="77777777" w:rsidR="00A45A5B" w:rsidRPr="003F3DD4" w:rsidRDefault="00A45A5B" w:rsidP="00931D29">
      <w:pPr>
        <w:widowControl w:val="0"/>
        <w:tabs>
          <w:tab w:val="left" w:pos="1134"/>
        </w:tabs>
        <w:spacing w:after="0" w:line="240" w:lineRule="auto"/>
        <w:ind w:left="567"/>
        <w:outlineLvl w:val="1"/>
        <w:rPr>
          <w:b/>
          <w:caps/>
          <w:sz w:val="22"/>
          <w:lang w:eastAsia="lt-LT"/>
        </w:rPr>
      </w:pPr>
    </w:p>
    <w:p w14:paraId="660D83A8" w14:textId="4E65A2FC"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Draudimo išmoka mokama ne vėliau kaip per </w:t>
      </w:r>
      <w:r w:rsidR="006270ED" w:rsidRPr="003F3DD4">
        <w:rPr>
          <w:sz w:val="22"/>
          <w:lang w:eastAsia="lt-LT"/>
        </w:rPr>
        <w:t xml:space="preserve">15 </w:t>
      </w:r>
      <w:r w:rsidRPr="003F3DD4">
        <w:rPr>
          <w:sz w:val="22"/>
          <w:lang w:eastAsia="lt-LT"/>
        </w:rPr>
        <w:t>(</w:t>
      </w:r>
      <w:r w:rsidR="006270ED" w:rsidRPr="003F3DD4">
        <w:rPr>
          <w:sz w:val="22"/>
          <w:lang w:eastAsia="lt-LT"/>
        </w:rPr>
        <w:t>penkiolika</w:t>
      </w:r>
      <w:r w:rsidRPr="003F3DD4">
        <w:rPr>
          <w:sz w:val="22"/>
          <w:lang w:eastAsia="lt-LT"/>
        </w:rPr>
        <w:t xml:space="preserve">) kalendorinių dienų nuo tos dienos, kai gaunama visa informacija, reikšminga nustatant draudžiamojo įvykio faktą, aplinkybes, pasekmes bei draudimo išmokos dydį. </w:t>
      </w:r>
    </w:p>
    <w:p w14:paraId="2F80ADAE" w14:textId="77777777"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 xml:space="preserve">Draudikas turi teisę atidėti išmokėjimą kol Draudėjas/Apdraustasis pateiks Draudiko reikalaujamus </w:t>
      </w:r>
      <w:r w:rsidRPr="003F3DD4">
        <w:rPr>
          <w:sz w:val="22"/>
          <w:lang w:eastAsia="lt-LT"/>
        </w:rPr>
        <w:lastRenderedPageBreak/>
        <w:t>papildomus draudžiamąjį įvykį ar jo pasekmes pagrindžiančius dokumentus.</w:t>
      </w:r>
    </w:p>
    <w:p w14:paraId="7693CA65" w14:textId="77777777" w:rsidR="00A45A5B" w:rsidRPr="003F3DD4" w:rsidRDefault="00A45A5B" w:rsidP="00931D29">
      <w:pPr>
        <w:widowControl w:val="0"/>
        <w:tabs>
          <w:tab w:val="left" w:pos="1134"/>
        </w:tabs>
        <w:spacing w:after="0" w:line="240" w:lineRule="auto"/>
        <w:ind w:left="567"/>
        <w:jc w:val="both"/>
        <w:rPr>
          <w:sz w:val="22"/>
          <w:lang w:eastAsia="lt-LT"/>
        </w:rPr>
      </w:pPr>
    </w:p>
    <w:p w14:paraId="1EC86AE5" w14:textId="77777777" w:rsidR="00A45A5B" w:rsidRPr="003F3DD4" w:rsidRDefault="00A45A5B" w:rsidP="00931D29">
      <w:pPr>
        <w:widowControl w:val="0"/>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Draudimo išmokos mokėjimo apribojimai</w:t>
      </w:r>
    </w:p>
    <w:p w14:paraId="09B9A3BE" w14:textId="77777777" w:rsidR="00A45A5B" w:rsidRPr="003F3DD4" w:rsidRDefault="00A45A5B" w:rsidP="00931D29">
      <w:pPr>
        <w:widowControl w:val="0"/>
        <w:tabs>
          <w:tab w:val="left" w:pos="1134"/>
        </w:tabs>
        <w:spacing w:after="0" w:line="240" w:lineRule="auto"/>
        <w:ind w:left="567"/>
        <w:outlineLvl w:val="1"/>
        <w:rPr>
          <w:b/>
          <w:caps/>
          <w:sz w:val="22"/>
          <w:lang w:eastAsia="lt-LT"/>
        </w:rPr>
      </w:pPr>
    </w:p>
    <w:p w14:paraId="31CB6D9E" w14:textId="77777777"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Draudimo išmoka nemokama, jei įvykis nedraudžiamasis.</w:t>
      </w:r>
    </w:p>
    <w:p w14:paraId="643905B6" w14:textId="77777777" w:rsidR="00A45A5B" w:rsidRPr="003F3DD4" w:rsidRDefault="00A45A5B"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Draudikas turi teisę mažinti draudimo išmoką arba jos nemokėti, jei:</w:t>
      </w:r>
    </w:p>
    <w:p w14:paraId="7A9D039C" w14:textId="77777777" w:rsidR="00A45A5B" w:rsidRPr="003F3DD4" w:rsidRDefault="00A45A5B"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Draudėjas nuslėpė informaciją arba pateikė neteisingus duomenis, kas galėjo lemti Draudiko apsisprendimą sudaryti draudimo sutartį ar nustatyti draudimo sąlygas;</w:t>
      </w:r>
    </w:p>
    <w:p w14:paraId="74A07879" w14:textId="0C3E3941" w:rsidR="00A45A5B" w:rsidRPr="003F3DD4" w:rsidRDefault="00A45A5B"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pagal Draudėjo ar Apdraustojo pateiktus dokumentus negalima nustatyti draudžiamojo įvykio datos bei aplinkybių</w:t>
      </w:r>
      <w:r w:rsidR="00111450" w:rsidRPr="003F3DD4">
        <w:rPr>
          <w:sz w:val="22"/>
          <w:szCs w:val="22"/>
          <w:lang w:eastAsia="lt-LT"/>
        </w:rPr>
        <w:t xml:space="preserve"> ir Draudėjas ar Apdraustasis nepateikė su draudžiamuoju įvykiu susijusios papildomos informacijos</w:t>
      </w:r>
      <w:r w:rsidRPr="003F3DD4">
        <w:rPr>
          <w:sz w:val="22"/>
          <w:szCs w:val="22"/>
          <w:lang w:eastAsia="lt-LT"/>
        </w:rPr>
        <w:t xml:space="preserve">; </w:t>
      </w:r>
    </w:p>
    <w:p w14:paraId="4B3A9D16" w14:textId="13BD6204" w:rsidR="003300AB" w:rsidRPr="003F3DD4" w:rsidRDefault="00A45A5B" w:rsidP="00931D29">
      <w:pPr>
        <w:pStyle w:val="Sraopastraipa"/>
        <w:widowControl w:val="0"/>
        <w:numPr>
          <w:ilvl w:val="2"/>
          <w:numId w:val="4"/>
        </w:numPr>
        <w:ind w:left="1276" w:hanging="709"/>
        <w:contextualSpacing w:val="0"/>
        <w:jc w:val="both"/>
        <w:rPr>
          <w:sz w:val="22"/>
          <w:szCs w:val="22"/>
          <w:lang w:eastAsia="lt-LT"/>
        </w:rPr>
      </w:pPr>
      <w:r w:rsidRPr="003F3DD4">
        <w:rPr>
          <w:sz w:val="22"/>
          <w:szCs w:val="22"/>
          <w:lang w:eastAsia="lt-LT"/>
        </w:rPr>
        <w:t xml:space="preserve">Draudėjas ar Apdraustasis nepagrįstai neleidžia ar trukdo Draudikui susipažinti su Apdraustojo medicinine ar kita su įvykiu susijusia dokumentacija. </w:t>
      </w:r>
      <w:bookmarkEnd w:id="8"/>
      <w:bookmarkEnd w:id="9"/>
    </w:p>
    <w:p w14:paraId="6365F2C4" w14:textId="77777777" w:rsidR="001C2AA6" w:rsidRPr="003F3DD4" w:rsidRDefault="001C2AA6" w:rsidP="001C2AA6">
      <w:pPr>
        <w:pStyle w:val="Sraopastraipa"/>
        <w:widowControl w:val="0"/>
        <w:ind w:left="1276"/>
        <w:contextualSpacing w:val="0"/>
        <w:jc w:val="both"/>
        <w:rPr>
          <w:sz w:val="22"/>
          <w:szCs w:val="22"/>
          <w:lang w:eastAsia="lt-LT"/>
        </w:rPr>
      </w:pPr>
    </w:p>
    <w:p w14:paraId="22A93AD2" w14:textId="0274854F" w:rsidR="009E6748" w:rsidRPr="003F3DD4" w:rsidRDefault="009E6748" w:rsidP="00931D29">
      <w:pPr>
        <w:widowControl w:val="0"/>
        <w:numPr>
          <w:ilvl w:val="0"/>
          <w:numId w:val="4"/>
        </w:numPr>
        <w:tabs>
          <w:tab w:val="left" w:pos="1134"/>
        </w:tabs>
        <w:spacing w:after="0" w:line="240" w:lineRule="auto"/>
        <w:ind w:left="0" w:firstLine="567"/>
        <w:jc w:val="center"/>
        <w:outlineLvl w:val="1"/>
        <w:rPr>
          <w:b/>
          <w:caps/>
          <w:sz w:val="22"/>
          <w:lang w:eastAsia="lt-LT"/>
        </w:rPr>
      </w:pPr>
      <w:r w:rsidRPr="003F3DD4">
        <w:rPr>
          <w:b/>
          <w:caps/>
          <w:sz w:val="22"/>
          <w:lang w:eastAsia="lt-LT"/>
        </w:rPr>
        <w:t>Baigiamosios nuostatos</w:t>
      </w:r>
    </w:p>
    <w:p w14:paraId="4B2AD2A2" w14:textId="77777777" w:rsidR="001C2AA6" w:rsidRPr="003F3DD4" w:rsidRDefault="001C2AA6" w:rsidP="001C2AA6">
      <w:pPr>
        <w:widowControl w:val="0"/>
        <w:tabs>
          <w:tab w:val="left" w:pos="1134"/>
        </w:tabs>
        <w:spacing w:after="0" w:line="240" w:lineRule="auto"/>
        <w:ind w:left="567"/>
        <w:outlineLvl w:val="1"/>
        <w:rPr>
          <w:b/>
          <w:caps/>
          <w:sz w:val="22"/>
          <w:lang w:eastAsia="lt-LT"/>
        </w:rPr>
      </w:pPr>
    </w:p>
    <w:p w14:paraId="51425E5C" w14:textId="77777777" w:rsidR="009E6748" w:rsidRPr="003F3DD4" w:rsidRDefault="009E6748"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Ši Sutartis atspindi galutinį Šalių susitarimą dėl šios Sutarties objekto ir panaikina visas ankstesnes Šalių sutartis, susitarimus ar susirašinėjimą dėl to paties objekto.</w:t>
      </w:r>
    </w:p>
    <w:p w14:paraId="7A2AC19D" w14:textId="77777777" w:rsidR="009E6748" w:rsidRPr="003F3DD4" w:rsidRDefault="009E6748"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Šalis neturi teisės perduoti savo įsipareigojimų pagal šią Sutartį trečiajam asmeniui be raštiško kitos Šalies sutikimo.</w:t>
      </w:r>
    </w:p>
    <w:p w14:paraId="5552AE34" w14:textId="77777777" w:rsidR="009E6748" w:rsidRPr="003F3DD4" w:rsidRDefault="009E6748"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Visos šios Sutarties sąlygos yra lygiavertės ir vienai Sutarties sąlygai negali būti taikomas prioritetas kitos Sutarties sąlygos atžvilgiu, nepriklausomai nuo to, kurioje Sutarties dalyje sąlygos yra numatytos. Esant prieštaravimams ar neatitikimams, susijusiems su Šalių teisių ir įsipareigojimų ar juos apibūdinančių sąlygų, nustatytų Sutartyje ir kitame Sutarties sudedamąją dalį sudarančiame dokumente, suderinamumu, tokios Sutarties sudedamąją dalį sudarančių kitų dokumentų nuostatos taikomos tiek, kiek jos neprieštarauja Sutarties sąlygoms, nebent Sutartyje būtų aiškiai nurodyta kitaip.</w:t>
      </w:r>
    </w:p>
    <w:p w14:paraId="5FF1D8A1" w14:textId="77777777" w:rsidR="009E6748" w:rsidRPr="003F3DD4" w:rsidRDefault="009E6748"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Visi struktūrinių Sutarties dalių pavadinimai yra tik patogumui ir neturi įtakos Sutarties aiškinimui.</w:t>
      </w:r>
    </w:p>
    <w:p w14:paraId="5C108D3A" w14:textId="77777777" w:rsidR="009E6748" w:rsidRPr="003F3DD4" w:rsidRDefault="009E6748"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Jei Šalis ilgą laiką nesinaudoja kuria nors savo teise pagal šią Sutartį, tai nereiškia ir negali būti aiškinama kaip tos teisės atsisakymas.</w:t>
      </w:r>
    </w:p>
    <w:p w14:paraId="0206C3C3" w14:textId="77777777" w:rsidR="009E6748" w:rsidRDefault="009E6748" w:rsidP="00931D29">
      <w:pPr>
        <w:widowControl w:val="0"/>
        <w:numPr>
          <w:ilvl w:val="1"/>
          <w:numId w:val="4"/>
        </w:numPr>
        <w:spacing w:after="0" w:line="240" w:lineRule="auto"/>
        <w:ind w:left="567" w:hanging="567"/>
        <w:jc w:val="both"/>
        <w:outlineLvl w:val="1"/>
        <w:rPr>
          <w:sz w:val="22"/>
          <w:lang w:eastAsia="lt-LT"/>
        </w:rPr>
      </w:pPr>
      <w:r w:rsidRPr="003F3DD4">
        <w:rPr>
          <w:sz w:val="22"/>
          <w:lang w:eastAsia="lt-LT"/>
        </w:rPr>
        <w:t>Visi pagal šią Sutartį siunčiami pranešimai ir kita informacija turi būti parašyti lietuvių kalba ir pripažįstami tinkamai įteiktais, jei adresuoti įgaliotam asmeniui.</w:t>
      </w:r>
    </w:p>
    <w:p w14:paraId="0CE464AE" w14:textId="77777777" w:rsidR="00BC13D1" w:rsidRPr="00BC13D1" w:rsidRDefault="00BC13D1" w:rsidP="00BC13D1">
      <w:pPr>
        <w:widowControl w:val="0"/>
        <w:numPr>
          <w:ilvl w:val="1"/>
          <w:numId w:val="4"/>
        </w:numPr>
        <w:spacing w:after="0" w:line="240" w:lineRule="auto"/>
        <w:ind w:left="567" w:hanging="567"/>
        <w:jc w:val="both"/>
        <w:outlineLvl w:val="1"/>
        <w:rPr>
          <w:sz w:val="22"/>
          <w:lang w:eastAsia="lt-LT"/>
        </w:rPr>
      </w:pPr>
      <w:r w:rsidRPr="00BC13D1">
        <w:rPr>
          <w:sz w:val="22"/>
          <w:lang w:eastAsia="lt-LT"/>
        </w:rPr>
        <w:t>Sutarties Priedai, esantys neatskiriama šios Sutarties dalimi:</w:t>
      </w:r>
    </w:p>
    <w:p w14:paraId="1173A3E1" w14:textId="26A58D97" w:rsidR="00BC13D1" w:rsidRDefault="00BC13D1" w:rsidP="00BC13D1">
      <w:pPr>
        <w:pStyle w:val="Sraopastraipa"/>
        <w:widowControl w:val="0"/>
        <w:numPr>
          <w:ilvl w:val="2"/>
          <w:numId w:val="4"/>
        </w:numPr>
        <w:ind w:left="1134" w:hanging="567"/>
        <w:jc w:val="both"/>
        <w:outlineLvl w:val="1"/>
        <w:rPr>
          <w:sz w:val="22"/>
          <w:lang w:eastAsia="lt-LT"/>
        </w:rPr>
      </w:pPr>
      <w:r w:rsidRPr="00BC13D1">
        <w:rPr>
          <w:sz w:val="22"/>
          <w:lang w:eastAsia="lt-LT"/>
        </w:rPr>
        <w:t>Priedas Nr. 1 – Techninė specifikacija;</w:t>
      </w:r>
    </w:p>
    <w:p w14:paraId="76E1B061" w14:textId="34888537" w:rsidR="00BC13D1" w:rsidRPr="00BC13D1" w:rsidRDefault="00BC13D1" w:rsidP="00BC13D1">
      <w:pPr>
        <w:pStyle w:val="Sraopastraipa"/>
        <w:widowControl w:val="0"/>
        <w:numPr>
          <w:ilvl w:val="2"/>
          <w:numId w:val="4"/>
        </w:numPr>
        <w:ind w:left="1134" w:hanging="567"/>
        <w:outlineLvl w:val="1"/>
        <w:rPr>
          <w:sz w:val="22"/>
          <w:lang w:eastAsia="lt-LT"/>
        </w:rPr>
      </w:pPr>
      <w:r w:rsidRPr="00BC13D1">
        <w:rPr>
          <w:sz w:val="22"/>
          <w:lang w:eastAsia="lt-LT"/>
        </w:rPr>
        <w:t xml:space="preserve">Priedas Nr. </w:t>
      </w:r>
      <w:r>
        <w:rPr>
          <w:sz w:val="22"/>
          <w:lang w:eastAsia="lt-LT"/>
        </w:rPr>
        <w:t>2</w:t>
      </w:r>
      <w:r w:rsidRPr="00BC13D1">
        <w:rPr>
          <w:sz w:val="22"/>
          <w:lang w:eastAsia="lt-LT"/>
        </w:rPr>
        <w:t xml:space="preserve"> – Pirkimo pasiūlymas;</w:t>
      </w:r>
    </w:p>
    <w:p w14:paraId="5A0018F9" w14:textId="3F8D7280" w:rsidR="00BC13D1" w:rsidRPr="00BC13D1" w:rsidRDefault="00BC13D1" w:rsidP="00BC13D1">
      <w:pPr>
        <w:pStyle w:val="Sraopastraipa"/>
        <w:widowControl w:val="0"/>
        <w:numPr>
          <w:ilvl w:val="2"/>
          <w:numId w:val="4"/>
        </w:numPr>
        <w:ind w:left="1134" w:hanging="567"/>
        <w:jc w:val="both"/>
        <w:outlineLvl w:val="1"/>
        <w:rPr>
          <w:sz w:val="22"/>
          <w:lang w:eastAsia="lt-LT"/>
        </w:rPr>
      </w:pPr>
      <w:r w:rsidRPr="00BC13D1">
        <w:rPr>
          <w:sz w:val="22"/>
          <w:lang w:eastAsia="lt-LT"/>
        </w:rPr>
        <w:t xml:space="preserve">Priedas Nr. </w:t>
      </w:r>
      <w:r>
        <w:rPr>
          <w:sz w:val="22"/>
          <w:lang w:eastAsia="lt-LT"/>
        </w:rPr>
        <w:t>3</w:t>
      </w:r>
      <w:r w:rsidRPr="00BC13D1">
        <w:rPr>
          <w:sz w:val="22"/>
          <w:lang w:eastAsia="lt-LT"/>
        </w:rPr>
        <w:t xml:space="preserve"> – </w:t>
      </w:r>
      <w:r>
        <w:rPr>
          <w:sz w:val="22"/>
          <w:lang w:eastAsia="lt-LT"/>
        </w:rPr>
        <w:t>Asmens duomenų teikimo sutartis.</w:t>
      </w:r>
    </w:p>
    <w:p w14:paraId="5890D393" w14:textId="77777777" w:rsidR="005E465D" w:rsidRPr="003F3DD4" w:rsidRDefault="005E465D" w:rsidP="00931D29">
      <w:pPr>
        <w:widowControl w:val="0"/>
        <w:spacing w:after="0" w:line="240" w:lineRule="auto"/>
        <w:jc w:val="both"/>
        <w:outlineLvl w:val="1"/>
        <w:rPr>
          <w:sz w:val="22"/>
          <w:lang w:eastAsia="lt-LT"/>
        </w:rPr>
      </w:pPr>
    </w:p>
    <w:p w14:paraId="47119009" w14:textId="77777777" w:rsidR="00C13A4E" w:rsidRPr="003F3DD4" w:rsidRDefault="009E6748" w:rsidP="00931D29">
      <w:pPr>
        <w:widowControl w:val="0"/>
        <w:tabs>
          <w:tab w:val="left" w:pos="1134"/>
        </w:tabs>
        <w:spacing w:after="0" w:line="240" w:lineRule="auto"/>
        <w:jc w:val="both"/>
        <w:rPr>
          <w:sz w:val="22"/>
          <w:lang w:eastAsia="lt-LT"/>
        </w:rPr>
      </w:pPr>
      <w:r w:rsidRPr="003F3DD4">
        <w:rPr>
          <w:sz w:val="22"/>
        </w:rPr>
        <w:t>Ši Sutartis yra sudaryta lietuvių kalba 2 (dviem) egzemplioriais, kiekvienai Šaliai po vieną. Kiekvienas egzempliorius bus laikomas originalu ir turės vienodą teisinę galią.</w:t>
      </w:r>
    </w:p>
    <w:p w14:paraId="07CF8DC1" w14:textId="77777777" w:rsidR="00C13A4E" w:rsidRPr="003F3DD4" w:rsidRDefault="00C13A4E" w:rsidP="00931D29">
      <w:pPr>
        <w:widowControl w:val="0"/>
        <w:tabs>
          <w:tab w:val="left" w:pos="1134"/>
        </w:tabs>
        <w:spacing w:after="0" w:line="240" w:lineRule="auto"/>
        <w:jc w:val="both"/>
        <w:rPr>
          <w:sz w:val="22"/>
          <w:lang w:eastAsia="lt-LT"/>
        </w:rPr>
      </w:pPr>
    </w:p>
    <w:p w14:paraId="407DC87B" w14:textId="1F8E9625" w:rsidR="009E6748" w:rsidRPr="003F3DD4" w:rsidRDefault="009E6748" w:rsidP="00931D29">
      <w:pPr>
        <w:widowControl w:val="0"/>
        <w:spacing w:after="0" w:line="240" w:lineRule="auto"/>
        <w:rPr>
          <w:i/>
          <w:sz w:val="22"/>
        </w:rPr>
      </w:pPr>
      <w:r w:rsidRPr="003F3DD4">
        <w:rPr>
          <w:i/>
          <w:sz w:val="22"/>
        </w:rPr>
        <w:t>Šalys perskaitė šią Sutartį, suprato jos turinį ir pasekmes ir pasirašė šią Sutartį kaip jų valią ir ketinimus atitinkantį dokumentą.</w:t>
      </w:r>
    </w:p>
    <w:p w14:paraId="188DF2DA" w14:textId="230DB060" w:rsidR="00C13A4E" w:rsidRPr="003F3DD4" w:rsidRDefault="00C13A4E" w:rsidP="00931D29">
      <w:pPr>
        <w:tabs>
          <w:tab w:val="left" w:pos="1134"/>
        </w:tabs>
        <w:spacing w:after="0" w:line="240" w:lineRule="auto"/>
        <w:jc w:val="both"/>
        <w:rPr>
          <w:i/>
          <w:sz w:val="22"/>
        </w:rPr>
      </w:pPr>
    </w:p>
    <w:p w14:paraId="2C2A812E" w14:textId="5DBA6EE3" w:rsidR="002F0CE0" w:rsidRPr="003F3DD4" w:rsidRDefault="002F0CE0" w:rsidP="00750782">
      <w:pPr>
        <w:pStyle w:val="Sraopastraipa"/>
        <w:numPr>
          <w:ilvl w:val="0"/>
          <w:numId w:val="13"/>
        </w:numPr>
        <w:shd w:val="clear" w:color="auto" w:fill="FFFFFF"/>
        <w:jc w:val="center"/>
        <w:rPr>
          <w:rFonts w:eastAsia="Calibri"/>
          <w:sz w:val="22"/>
        </w:rPr>
      </w:pPr>
      <w:r w:rsidRPr="003F3DD4">
        <w:rPr>
          <w:rFonts w:eastAsia="Calibri"/>
          <w:b/>
          <w:sz w:val="22"/>
        </w:rPr>
        <w:t>Sutarties šalių rekvizitai ir parašai</w:t>
      </w:r>
    </w:p>
    <w:p w14:paraId="75AA7B54" w14:textId="77777777" w:rsidR="002F0CE0" w:rsidRPr="003F3DD4" w:rsidRDefault="002F0CE0" w:rsidP="002F0CE0">
      <w:pPr>
        <w:shd w:val="clear" w:color="auto" w:fill="FFFFFF"/>
        <w:spacing w:after="0" w:line="240" w:lineRule="auto"/>
        <w:ind w:left="426" w:hanging="426"/>
        <w:jc w:val="both"/>
        <w:rPr>
          <w:rFonts w:eastAsia="Calibri"/>
          <w:sz w:val="22"/>
        </w:rPr>
      </w:pPr>
    </w:p>
    <w:tbl>
      <w:tblPr>
        <w:tblW w:w="9673" w:type="dxa"/>
        <w:tblInd w:w="-34" w:type="dxa"/>
        <w:tblLayout w:type="fixed"/>
        <w:tblLook w:val="01E0" w:firstRow="1" w:lastRow="1" w:firstColumn="1" w:lastColumn="1" w:noHBand="0" w:noVBand="0"/>
      </w:tblPr>
      <w:tblGrid>
        <w:gridCol w:w="2302"/>
        <w:gridCol w:w="3686"/>
        <w:gridCol w:w="3685"/>
      </w:tblGrid>
      <w:tr w:rsidR="002F0CE0" w:rsidRPr="003F3DD4" w14:paraId="019B20C6" w14:textId="77777777" w:rsidTr="00CD2980">
        <w:tc>
          <w:tcPr>
            <w:tcW w:w="2302" w:type="dxa"/>
            <w:tcBorders>
              <w:bottom w:val="single" w:sz="4" w:space="0" w:color="auto"/>
              <w:right w:val="single" w:sz="4" w:space="0" w:color="auto"/>
            </w:tcBorders>
          </w:tcPr>
          <w:p w14:paraId="284A3982" w14:textId="77777777" w:rsidR="002F0CE0" w:rsidRPr="003F3DD4" w:rsidRDefault="002F0CE0" w:rsidP="002F0CE0">
            <w:pPr>
              <w:spacing w:after="0" w:line="240" w:lineRule="auto"/>
              <w:ind w:left="426" w:hanging="426"/>
              <w:jc w:val="both"/>
              <w:rPr>
                <w:rFonts w:eastAsia="Calibri"/>
                <w:sz w:val="22"/>
              </w:rPr>
            </w:pPr>
          </w:p>
        </w:tc>
        <w:tc>
          <w:tcPr>
            <w:tcW w:w="3686" w:type="dxa"/>
            <w:tcBorders>
              <w:top w:val="single" w:sz="4" w:space="0" w:color="auto"/>
              <w:bottom w:val="single" w:sz="4" w:space="0" w:color="auto"/>
              <w:right w:val="single" w:sz="4" w:space="0" w:color="auto"/>
            </w:tcBorders>
          </w:tcPr>
          <w:p w14:paraId="428CEA99" w14:textId="1E074F14" w:rsidR="002F0CE0" w:rsidRPr="003F3DD4" w:rsidRDefault="00D056DE" w:rsidP="002F0CE0">
            <w:pPr>
              <w:spacing w:after="0" w:line="240" w:lineRule="auto"/>
              <w:ind w:left="426" w:hanging="426"/>
              <w:jc w:val="both"/>
              <w:rPr>
                <w:rFonts w:eastAsia="Calibri"/>
                <w:b/>
                <w:sz w:val="22"/>
              </w:rPr>
            </w:pPr>
            <w:r w:rsidRPr="003F3DD4">
              <w:rPr>
                <w:rFonts w:eastAsia="Calibri"/>
                <w:b/>
                <w:sz w:val="22"/>
              </w:rPr>
              <w:t>Draudėjas</w:t>
            </w:r>
            <w:r w:rsidR="002F0CE0" w:rsidRPr="003F3DD4">
              <w:rPr>
                <w:rFonts w:eastAsia="Calibri"/>
                <w:b/>
                <w:sz w:val="22"/>
              </w:rPr>
              <w:t>:</w:t>
            </w:r>
          </w:p>
        </w:tc>
        <w:tc>
          <w:tcPr>
            <w:tcW w:w="3685" w:type="dxa"/>
            <w:tcBorders>
              <w:top w:val="single" w:sz="4" w:space="0" w:color="auto"/>
              <w:left w:val="single" w:sz="4" w:space="0" w:color="auto"/>
              <w:bottom w:val="single" w:sz="4" w:space="0" w:color="auto"/>
              <w:right w:val="single" w:sz="4" w:space="0" w:color="auto"/>
            </w:tcBorders>
          </w:tcPr>
          <w:p w14:paraId="3310B62A" w14:textId="0D47037C" w:rsidR="002F0CE0" w:rsidRPr="003F3DD4" w:rsidRDefault="00D056DE" w:rsidP="002F0CE0">
            <w:pPr>
              <w:spacing w:after="0" w:line="240" w:lineRule="auto"/>
              <w:ind w:left="426" w:hanging="426"/>
              <w:jc w:val="both"/>
              <w:rPr>
                <w:rFonts w:eastAsia="Calibri"/>
                <w:b/>
                <w:sz w:val="22"/>
              </w:rPr>
            </w:pPr>
            <w:r w:rsidRPr="003F3DD4">
              <w:rPr>
                <w:rFonts w:eastAsia="Calibri"/>
                <w:b/>
                <w:sz w:val="22"/>
              </w:rPr>
              <w:t>Draudikas</w:t>
            </w:r>
            <w:r w:rsidR="002F0CE0" w:rsidRPr="003F3DD4">
              <w:rPr>
                <w:rFonts w:eastAsia="Calibri"/>
                <w:b/>
                <w:sz w:val="22"/>
              </w:rPr>
              <w:t>:</w:t>
            </w:r>
          </w:p>
          <w:p w14:paraId="23294725" w14:textId="77777777" w:rsidR="002F0CE0" w:rsidRPr="003F3DD4" w:rsidRDefault="002F0CE0" w:rsidP="002F0CE0">
            <w:pPr>
              <w:spacing w:after="0" w:line="240" w:lineRule="auto"/>
              <w:ind w:left="426" w:hanging="426"/>
              <w:jc w:val="both"/>
              <w:rPr>
                <w:rFonts w:eastAsia="Calibri"/>
                <w:b/>
                <w:sz w:val="22"/>
              </w:rPr>
            </w:pPr>
          </w:p>
        </w:tc>
      </w:tr>
      <w:tr w:rsidR="002F0CE0" w:rsidRPr="003F3DD4" w14:paraId="731D5875" w14:textId="77777777" w:rsidTr="00CD2980">
        <w:tc>
          <w:tcPr>
            <w:tcW w:w="2302" w:type="dxa"/>
            <w:tcBorders>
              <w:top w:val="single" w:sz="4" w:space="0" w:color="auto"/>
              <w:left w:val="single" w:sz="4" w:space="0" w:color="auto"/>
              <w:bottom w:val="single" w:sz="4" w:space="0" w:color="auto"/>
              <w:right w:val="single" w:sz="4" w:space="0" w:color="auto"/>
            </w:tcBorders>
          </w:tcPr>
          <w:p w14:paraId="37450699" w14:textId="77777777" w:rsidR="002F0CE0" w:rsidRPr="003F3DD4" w:rsidRDefault="002F0CE0" w:rsidP="002F0CE0">
            <w:pPr>
              <w:spacing w:after="0" w:line="240" w:lineRule="auto"/>
              <w:ind w:left="426" w:hanging="426"/>
              <w:jc w:val="both"/>
              <w:rPr>
                <w:rFonts w:eastAsia="Calibri"/>
                <w:sz w:val="22"/>
              </w:rPr>
            </w:pPr>
            <w:r w:rsidRPr="003F3DD4">
              <w:rPr>
                <w:rFonts w:eastAsia="Calibri"/>
                <w:sz w:val="22"/>
              </w:rPr>
              <w:t>pavadinimas:</w:t>
            </w:r>
          </w:p>
        </w:tc>
        <w:tc>
          <w:tcPr>
            <w:tcW w:w="3686" w:type="dxa"/>
            <w:tcBorders>
              <w:top w:val="single" w:sz="4" w:space="0" w:color="auto"/>
              <w:left w:val="single" w:sz="4" w:space="0" w:color="auto"/>
              <w:bottom w:val="single" w:sz="4" w:space="0" w:color="auto"/>
              <w:right w:val="single" w:sz="4" w:space="0" w:color="auto"/>
            </w:tcBorders>
          </w:tcPr>
          <w:p w14:paraId="6E1AFE09" w14:textId="0EAE3278" w:rsidR="002F0CE0" w:rsidRPr="003F3DD4" w:rsidRDefault="002F0CE0" w:rsidP="002F0CE0">
            <w:pPr>
              <w:spacing w:after="0" w:line="240" w:lineRule="auto"/>
              <w:ind w:left="426" w:hanging="426"/>
              <w:jc w:val="both"/>
              <w:rPr>
                <w:rFonts w:eastAsia="Calibri"/>
                <w:b/>
                <w:sz w:val="22"/>
              </w:rPr>
            </w:pPr>
            <w:r w:rsidRPr="003F3DD4">
              <w:rPr>
                <w:rFonts w:eastAsia="Calibri"/>
                <w:b/>
                <w:sz w:val="22"/>
              </w:rPr>
              <w:t>Akcinė bendrovė „K</w:t>
            </w:r>
            <w:r w:rsidR="00DF55C3" w:rsidRPr="003F3DD4">
              <w:rPr>
                <w:rFonts w:eastAsia="Calibri"/>
                <w:b/>
                <w:sz w:val="22"/>
              </w:rPr>
              <w:t xml:space="preserve">N </w:t>
            </w:r>
            <w:proofErr w:type="spellStart"/>
            <w:r w:rsidR="00DF55C3" w:rsidRPr="003F3DD4">
              <w:rPr>
                <w:rFonts w:eastAsia="Calibri"/>
                <w:b/>
                <w:sz w:val="22"/>
              </w:rPr>
              <w:t>Energies</w:t>
            </w:r>
            <w:proofErr w:type="spellEnd"/>
            <w:r w:rsidRPr="003F3DD4">
              <w:rPr>
                <w:rFonts w:eastAsia="Calibri"/>
                <w:b/>
                <w:sz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1C909E80" w14:textId="4BB1B0FE" w:rsidR="002F0CE0" w:rsidRPr="003F3DD4" w:rsidRDefault="002F0CE0" w:rsidP="002F0CE0">
            <w:pPr>
              <w:spacing w:after="0" w:line="240" w:lineRule="auto"/>
              <w:jc w:val="both"/>
              <w:rPr>
                <w:rFonts w:eastAsia="Calibri"/>
                <w:b/>
                <w:sz w:val="22"/>
              </w:rPr>
            </w:pPr>
          </w:p>
        </w:tc>
      </w:tr>
      <w:tr w:rsidR="002F0CE0" w:rsidRPr="003F3DD4" w14:paraId="5E3790C2" w14:textId="77777777" w:rsidTr="00CD2980">
        <w:tc>
          <w:tcPr>
            <w:tcW w:w="2302" w:type="dxa"/>
            <w:tcBorders>
              <w:top w:val="single" w:sz="4" w:space="0" w:color="auto"/>
              <w:left w:val="single" w:sz="4" w:space="0" w:color="auto"/>
              <w:bottom w:val="single" w:sz="4" w:space="0" w:color="auto"/>
              <w:right w:val="single" w:sz="4" w:space="0" w:color="auto"/>
            </w:tcBorders>
          </w:tcPr>
          <w:p w14:paraId="47D7770A" w14:textId="77777777" w:rsidR="002F0CE0" w:rsidRPr="003F3DD4" w:rsidRDefault="002F0CE0" w:rsidP="002F0CE0">
            <w:pPr>
              <w:spacing w:after="0" w:line="240" w:lineRule="auto"/>
              <w:ind w:left="426" w:hanging="426"/>
              <w:jc w:val="both"/>
              <w:rPr>
                <w:rFonts w:eastAsia="Calibri"/>
                <w:sz w:val="22"/>
              </w:rPr>
            </w:pPr>
            <w:r w:rsidRPr="003F3DD4">
              <w:rPr>
                <w:rFonts w:eastAsia="Calibri"/>
                <w:sz w:val="22"/>
              </w:rPr>
              <w:t>adresas:</w:t>
            </w:r>
          </w:p>
        </w:tc>
        <w:tc>
          <w:tcPr>
            <w:tcW w:w="3686" w:type="dxa"/>
            <w:tcBorders>
              <w:top w:val="single" w:sz="4" w:space="0" w:color="auto"/>
              <w:left w:val="single" w:sz="4" w:space="0" w:color="auto"/>
              <w:bottom w:val="single" w:sz="4" w:space="0" w:color="auto"/>
              <w:right w:val="single" w:sz="4" w:space="0" w:color="auto"/>
            </w:tcBorders>
          </w:tcPr>
          <w:p w14:paraId="2FFEA243" w14:textId="77777777" w:rsidR="002F0CE0" w:rsidRPr="003F3DD4" w:rsidRDefault="002F0CE0" w:rsidP="002F0CE0">
            <w:pPr>
              <w:spacing w:after="0" w:line="240" w:lineRule="auto"/>
              <w:ind w:left="426" w:hanging="426"/>
              <w:jc w:val="both"/>
              <w:rPr>
                <w:rFonts w:eastAsia="Calibri"/>
                <w:bCs/>
                <w:sz w:val="22"/>
              </w:rPr>
            </w:pPr>
            <w:r w:rsidRPr="003F3DD4">
              <w:rPr>
                <w:rFonts w:eastAsia="Calibri"/>
                <w:bCs/>
                <w:sz w:val="22"/>
              </w:rPr>
              <w:t>Burių 19, LT92276 Klaipėda</w:t>
            </w:r>
          </w:p>
        </w:tc>
        <w:tc>
          <w:tcPr>
            <w:tcW w:w="3685" w:type="dxa"/>
            <w:tcBorders>
              <w:top w:val="single" w:sz="4" w:space="0" w:color="auto"/>
              <w:left w:val="single" w:sz="4" w:space="0" w:color="auto"/>
              <w:bottom w:val="single" w:sz="4" w:space="0" w:color="auto"/>
              <w:right w:val="single" w:sz="4" w:space="0" w:color="auto"/>
            </w:tcBorders>
          </w:tcPr>
          <w:p w14:paraId="56A39FD5" w14:textId="7ADFCD5F" w:rsidR="002F0CE0" w:rsidRPr="003F3DD4" w:rsidRDefault="002F0CE0" w:rsidP="002F0CE0">
            <w:pPr>
              <w:spacing w:after="0" w:line="240" w:lineRule="auto"/>
              <w:ind w:left="426" w:hanging="426"/>
              <w:jc w:val="both"/>
              <w:rPr>
                <w:rFonts w:eastAsia="Calibri"/>
                <w:sz w:val="22"/>
              </w:rPr>
            </w:pPr>
          </w:p>
        </w:tc>
      </w:tr>
      <w:tr w:rsidR="002F0CE0" w:rsidRPr="003F3DD4" w14:paraId="3A18F47C" w14:textId="77777777" w:rsidTr="00CD2980">
        <w:tc>
          <w:tcPr>
            <w:tcW w:w="2302" w:type="dxa"/>
            <w:tcBorders>
              <w:top w:val="single" w:sz="4" w:space="0" w:color="auto"/>
              <w:left w:val="single" w:sz="4" w:space="0" w:color="auto"/>
              <w:bottom w:val="single" w:sz="4" w:space="0" w:color="auto"/>
              <w:right w:val="single" w:sz="4" w:space="0" w:color="auto"/>
            </w:tcBorders>
          </w:tcPr>
          <w:p w14:paraId="14B94F47" w14:textId="77777777" w:rsidR="002F0CE0" w:rsidRPr="003F3DD4" w:rsidRDefault="002F0CE0" w:rsidP="002F0CE0">
            <w:pPr>
              <w:spacing w:after="0" w:line="240" w:lineRule="auto"/>
              <w:ind w:left="426" w:hanging="426"/>
              <w:jc w:val="both"/>
              <w:rPr>
                <w:rFonts w:eastAsia="Calibri"/>
                <w:sz w:val="22"/>
              </w:rPr>
            </w:pPr>
            <w:r w:rsidRPr="003F3DD4">
              <w:rPr>
                <w:rFonts w:eastAsia="Calibri"/>
                <w:sz w:val="22"/>
              </w:rPr>
              <w:t>juridinio asmens kodas:</w:t>
            </w:r>
          </w:p>
        </w:tc>
        <w:tc>
          <w:tcPr>
            <w:tcW w:w="3686" w:type="dxa"/>
            <w:tcBorders>
              <w:top w:val="single" w:sz="4" w:space="0" w:color="auto"/>
              <w:left w:val="single" w:sz="4" w:space="0" w:color="auto"/>
              <w:bottom w:val="single" w:sz="4" w:space="0" w:color="auto"/>
              <w:right w:val="single" w:sz="4" w:space="0" w:color="auto"/>
            </w:tcBorders>
          </w:tcPr>
          <w:p w14:paraId="24230061" w14:textId="77777777" w:rsidR="002F0CE0" w:rsidRPr="003F3DD4" w:rsidRDefault="002F0CE0" w:rsidP="002F0CE0">
            <w:pPr>
              <w:spacing w:after="0" w:line="240" w:lineRule="auto"/>
              <w:ind w:left="426" w:hanging="426"/>
              <w:jc w:val="both"/>
              <w:rPr>
                <w:rFonts w:eastAsia="Calibri"/>
                <w:bCs/>
                <w:sz w:val="22"/>
              </w:rPr>
            </w:pPr>
            <w:r w:rsidRPr="003F3DD4">
              <w:rPr>
                <w:rFonts w:eastAsia="Calibri"/>
                <w:bCs/>
                <w:sz w:val="22"/>
              </w:rPr>
              <w:t>110648893</w:t>
            </w:r>
          </w:p>
        </w:tc>
        <w:tc>
          <w:tcPr>
            <w:tcW w:w="3685" w:type="dxa"/>
            <w:tcBorders>
              <w:top w:val="single" w:sz="4" w:space="0" w:color="auto"/>
              <w:left w:val="single" w:sz="4" w:space="0" w:color="auto"/>
              <w:bottom w:val="single" w:sz="4" w:space="0" w:color="auto"/>
              <w:right w:val="single" w:sz="4" w:space="0" w:color="auto"/>
            </w:tcBorders>
          </w:tcPr>
          <w:p w14:paraId="6DD25BCF" w14:textId="76D6B230" w:rsidR="002F0CE0" w:rsidRPr="003F3DD4" w:rsidRDefault="002F0CE0" w:rsidP="002F0CE0">
            <w:pPr>
              <w:spacing w:after="0" w:line="240" w:lineRule="auto"/>
              <w:ind w:left="426" w:hanging="426"/>
              <w:jc w:val="both"/>
              <w:rPr>
                <w:rFonts w:eastAsia="Calibri"/>
                <w:sz w:val="22"/>
              </w:rPr>
            </w:pPr>
          </w:p>
        </w:tc>
      </w:tr>
      <w:tr w:rsidR="002F0CE0" w:rsidRPr="003F3DD4" w14:paraId="0A0954CD" w14:textId="77777777" w:rsidTr="00CD2980">
        <w:tc>
          <w:tcPr>
            <w:tcW w:w="2302" w:type="dxa"/>
            <w:tcBorders>
              <w:top w:val="single" w:sz="4" w:space="0" w:color="auto"/>
              <w:left w:val="single" w:sz="4" w:space="0" w:color="auto"/>
              <w:bottom w:val="single" w:sz="4" w:space="0" w:color="auto"/>
              <w:right w:val="single" w:sz="4" w:space="0" w:color="auto"/>
            </w:tcBorders>
          </w:tcPr>
          <w:p w14:paraId="6A67FC41" w14:textId="77777777" w:rsidR="002F0CE0" w:rsidRPr="003F3DD4" w:rsidRDefault="002F0CE0" w:rsidP="002F0CE0">
            <w:pPr>
              <w:spacing w:after="0" w:line="240" w:lineRule="auto"/>
              <w:ind w:left="426" w:hanging="426"/>
              <w:jc w:val="both"/>
              <w:rPr>
                <w:rFonts w:eastAsia="Calibri"/>
                <w:sz w:val="22"/>
              </w:rPr>
            </w:pPr>
            <w:r w:rsidRPr="003F3DD4">
              <w:rPr>
                <w:rFonts w:eastAsia="Calibri"/>
                <w:sz w:val="22"/>
              </w:rPr>
              <w:t>PVM mokėtojo kodas:</w:t>
            </w:r>
          </w:p>
        </w:tc>
        <w:tc>
          <w:tcPr>
            <w:tcW w:w="3686" w:type="dxa"/>
            <w:tcBorders>
              <w:top w:val="single" w:sz="4" w:space="0" w:color="auto"/>
              <w:left w:val="single" w:sz="4" w:space="0" w:color="auto"/>
              <w:bottom w:val="single" w:sz="4" w:space="0" w:color="auto"/>
              <w:right w:val="single" w:sz="4" w:space="0" w:color="auto"/>
            </w:tcBorders>
          </w:tcPr>
          <w:p w14:paraId="32454732" w14:textId="77777777" w:rsidR="002F0CE0" w:rsidRPr="003F3DD4" w:rsidRDefault="002F0CE0" w:rsidP="002F0CE0">
            <w:pPr>
              <w:spacing w:after="0" w:line="240" w:lineRule="auto"/>
              <w:ind w:left="426" w:hanging="426"/>
              <w:jc w:val="both"/>
              <w:rPr>
                <w:rFonts w:eastAsia="Calibri"/>
                <w:bCs/>
                <w:sz w:val="22"/>
              </w:rPr>
            </w:pPr>
            <w:r w:rsidRPr="003F3DD4">
              <w:rPr>
                <w:rFonts w:eastAsia="Calibri"/>
                <w:bCs/>
                <w:sz w:val="22"/>
              </w:rPr>
              <w:t>LT106488917</w:t>
            </w:r>
          </w:p>
        </w:tc>
        <w:tc>
          <w:tcPr>
            <w:tcW w:w="3685" w:type="dxa"/>
            <w:tcBorders>
              <w:top w:val="single" w:sz="4" w:space="0" w:color="auto"/>
              <w:left w:val="single" w:sz="4" w:space="0" w:color="auto"/>
              <w:bottom w:val="single" w:sz="4" w:space="0" w:color="auto"/>
              <w:right w:val="single" w:sz="4" w:space="0" w:color="auto"/>
            </w:tcBorders>
          </w:tcPr>
          <w:p w14:paraId="26C90D20" w14:textId="257EE53C" w:rsidR="002F0CE0" w:rsidRPr="003F3DD4" w:rsidRDefault="002F0CE0" w:rsidP="002F0CE0">
            <w:pPr>
              <w:spacing w:after="0" w:line="240" w:lineRule="auto"/>
              <w:ind w:left="426" w:hanging="426"/>
              <w:jc w:val="both"/>
              <w:rPr>
                <w:rFonts w:eastAsia="Calibri"/>
                <w:sz w:val="22"/>
              </w:rPr>
            </w:pPr>
          </w:p>
        </w:tc>
      </w:tr>
      <w:tr w:rsidR="002F0CE0" w:rsidRPr="003F3DD4" w14:paraId="724FC83F" w14:textId="77777777" w:rsidTr="00CD2980">
        <w:tc>
          <w:tcPr>
            <w:tcW w:w="2302" w:type="dxa"/>
            <w:tcBorders>
              <w:top w:val="single" w:sz="4" w:space="0" w:color="auto"/>
              <w:left w:val="single" w:sz="4" w:space="0" w:color="auto"/>
              <w:bottom w:val="single" w:sz="4" w:space="0" w:color="auto"/>
              <w:right w:val="single" w:sz="4" w:space="0" w:color="auto"/>
            </w:tcBorders>
          </w:tcPr>
          <w:p w14:paraId="2306FD96" w14:textId="77777777" w:rsidR="002F0CE0" w:rsidRPr="003F3DD4" w:rsidRDefault="002F0CE0" w:rsidP="002F0CE0">
            <w:pPr>
              <w:spacing w:after="0" w:line="240" w:lineRule="auto"/>
              <w:ind w:left="426" w:hanging="426"/>
              <w:jc w:val="both"/>
              <w:rPr>
                <w:rFonts w:eastAsia="Calibri"/>
                <w:sz w:val="22"/>
              </w:rPr>
            </w:pPr>
            <w:r w:rsidRPr="003F3DD4">
              <w:rPr>
                <w:rFonts w:eastAsia="Calibri"/>
                <w:sz w:val="22"/>
              </w:rPr>
              <w:t>telefonas:</w:t>
            </w:r>
          </w:p>
        </w:tc>
        <w:tc>
          <w:tcPr>
            <w:tcW w:w="3686" w:type="dxa"/>
            <w:tcBorders>
              <w:top w:val="single" w:sz="4" w:space="0" w:color="auto"/>
              <w:left w:val="single" w:sz="4" w:space="0" w:color="auto"/>
              <w:bottom w:val="single" w:sz="4" w:space="0" w:color="auto"/>
              <w:right w:val="single" w:sz="4" w:space="0" w:color="auto"/>
            </w:tcBorders>
          </w:tcPr>
          <w:p w14:paraId="5E3B3769" w14:textId="3DBF1B47" w:rsidR="002F0CE0" w:rsidRPr="003F3DD4" w:rsidRDefault="002F0CE0" w:rsidP="002F0CE0">
            <w:pPr>
              <w:spacing w:after="0" w:line="240" w:lineRule="auto"/>
              <w:ind w:left="426" w:hanging="426"/>
              <w:jc w:val="both"/>
              <w:rPr>
                <w:rFonts w:eastAsia="Calibri"/>
                <w:bCs/>
                <w:sz w:val="22"/>
              </w:rPr>
            </w:pPr>
            <w:r w:rsidRPr="003F3DD4">
              <w:rPr>
                <w:rFonts w:eastAsia="Calibri"/>
                <w:bCs/>
                <w:sz w:val="22"/>
              </w:rPr>
              <w:t>+370 46 391772</w:t>
            </w:r>
          </w:p>
        </w:tc>
        <w:tc>
          <w:tcPr>
            <w:tcW w:w="3685" w:type="dxa"/>
            <w:tcBorders>
              <w:top w:val="single" w:sz="4" w:space="0" w:color="auto"/>
              <w:left w:val="single" w:sz="4" w:space="0" w:color="auto"/>
              <w:bottom w:val="single" w:sz="4" w:space="0" w:color="auto"/>
              <w:right w:val="single" w:sz="4" w:space="0" w:color="auto"/>
            </w:tcBorders>
          </w:tcPr>
          <w:p w14:paraId="20C9A1C5" w14:textId="102CE3C6" w:rsidR="002F0CE0" w:rsidRPr="003F3DD4" w:rsidRDefault="002F0CE0" w:rsidP="002F0CE0">
            <w:pPr>
              <w:spacing w:after="0" w:line="240" w:lineRule="auto"/>
              <w:ind w:left="426" w:hanging="426"/>
              <w:jc w:val="both"/>
              <w:rPr>
                <w:rFonts w:eastAsia="Calibri"/>
                <w:sz w:val="22"/>
              </w:rPr>
            </w:pPr>
          </w:p>
        </w:tc>
      </w:tr>
      <w:tr w:rsidR="002F0CE0" w:rsidRPr="003F3DD4" w14:paraId="16476D05" w14:textId="77777777" w:rsidTr="00CD2980">
        <w:tc>
          <w:tcPr>
            <w:tcW w:w="2302" w:type="dxa"/>
            <w:tcBorders>
              <w:top w:val="single" w:sz="4" w:space="0" w:color="auto"/>
              <w:left w:val="single" w:sz="4" w:space="0" w:color="auto"/>
              <w:bottom w:val="single" w:sz="4" w:space="0" w:color="auto"/>
              <w:right w:val="single" w:sz="4" w:space="0" w:color="auto"/>
            </w:tcBorders>
          </w:tcPr>
          <w:p w14:paraId="6BF5CD8B" w14:textId="77777777" w:rsidR="002F0CE0" w:rsidRPr="003F3DD4" w:rsidRDefault="002F0CE0" w:rsidP="002F0CE0">
            <w:pPr>
              <w:spacing w:after="0" w:line="240" w:lineRule="auto"/>
              <w:ind w:left="426" w:hanging="426"/>
              <w:jc w:val="both"/>
              <w:rPr>
                <w:rFonts w:eastAsia="Calibri"/>
                <w:sz w:val="22"/>
              </w:rPr>
            </w:pPr>
            <w:r w:rsidRPr="003F3DD4">
              <w:rPr>
                <w:rFonts w:eastAsia="Calibri"/>
                <w:sz w:val="22"/>
              </w:rPr>
              <w:t xml:space="preserve">el. paštas: </w:t>
            </w:r>
          </w:p>
        </w:tc>
        <w:tc>
          <w:tcPr>
            <w:tcW w:w="3686" w:type="dxa"/>
            <w:tcBorders>
              <w:top w:val="single" w:sz="4" w:space="0" w:color="auto"/>
              <w:left w:val="single" w:sz="4" w:space="0" w:color="auto"/>
              <w:bottom w:val="single" w:sz="4" w:space="0" w:color="auto"/>
              <w:right w:val="single" w:sz="4" w:space="0" w:color="auto"/>
            </w:tcBorders>
          </w:tcPr>
          <w:p w14:paraId="4FDB4C6D" w14:textId="77777777" w:rsidR="002F0CE0" w:rsidRPr="003F3DD4" w:rsidRDefault="002F0CE0" w:rsidP="002F0CE0">
            <w:pPr>
              <w:spacing w:after="0" w:line="240" w:lineRule="auto"/>
              <w:ind w:left="426" w:hanging="426"/>
              <w:jc w:val="both"/>
              <w:rPr>
                <w:rFonts w:eastAsia="Calibri"/>
                <w:bCs/>
                <w:sz w:val="22"/>
              </w:rPr>
            </w:pPr>
            <w:hyperlink r:id="rId12" w:history="1">
              <w:r w:rsidRPr="003F3DD4">
                <w:rPr>
                  <w:rFonts w:eastAsia="Calibri"/>
                  <w:bCs/>
                  <w:color w:val="0000FF"/>
                  <w:sz w:val="22"/>
                  <w:u w:val="single"/>
                </w:rPr>
                <w:t>info@kn.lt</w:t>
              </w:r>
            </w:hyperlink>
          </w:p>
        </w:tc>
        <w:tc>
          <w:tcPr>
            <w:tcW w:w="3685" w:type="dxa"/>
            <w:tcBorders>
              <w:top w:val="single" w:sz="4" w:space="0" w:color="auto"/>
              <w:left w:val="single" w:sz="4" w:space="0" w:color="auto"/>
              <w:bottom w:val="single" w:sz="4" w:space="0" w:color="auto"/>
              <w:right w:val="single" w:sz="4" w:space="0" w:color="auto"/>
            </w:tcBorders>
          </w:tcPr>
          <w:p w14:paraId="2B0FC00D" w14:textId="252AE684" w:rsidR="002F0CE0" w:rsidRPr="003F3DD4" w:rsidRDefault="002F0CE0" w:rsidP="002F0CE0">
            <w:pPr>
              <w:spacing w:after="0" w:line="240" w:lineRule="auto"/>
              <w:ind w:left="426" w:hanging="426"/>
              <w:jc w:val="both"/>
              <w:rPr>
                <w:rFonts w:eastAsia="Calibri"/>
                <w:sz w:val="22"/>
              </w:rPr>
            </w:pPr>
          </w:p>
        </w:tc>
      </w:tr>
      <w:tr w:rsidR="002F0CE0" w:rsidRPr="003F3DD4" w14:paraId="0DC9D1FE" w14:textId="77777777" w:rsidTr="00CD2980">
        <w:tc>
          <w:tcPr>
            <w:tcW w:w="2302" w:type="dxa"/>
            <w:tcBorders>
              <w:top w:val="single" w:sz="4" w:space="0" w:color="auto"/>
              <w:left w:val="single" w:sz="4" w:space="0" w:color="auto"/>
              <w:bottom w:val="single" w:sz="4" w:space="0" w:color="auto"/>
              <w:right w:val="single" w:sz="4" w:space="0" w:color="auto"/>
            </w:tcBorders>
          </w:tcPr>
          <w:p w14:paraId="4D2E186E" w14:textId="77777777" w:rsidR="002F0CE0" w:rsidRPr="003F3DD4" w:rsidRDefault="002F0CE0" w:rsidP="002F0CE0">
            <w:pPr>
              <w:spacing w:after="0" w:line="240" w:lineRule="auto"/>
              <w:ind w:left="426" w:hanging="426"/>
              <w:jc w:val="both"/>
              <w:rPr>
                <w:rFonts w:eastAsia="Calibri"/>
                <w:sz w:val="22"/>
              </w:rPr>
            </w:pPr>
            <w:proofErr w:type="spellStart"/>
            <w:r w:rsidRPr="003F3DD4">
              <w:rPr>
                <w:rFonts w:eastAsia="Calibri"/>
                <w:sz w:val="22"/>
              </w:rPr>
              <w:t>a.s</w:t>
            </w:r>
            <w:proofErr w:type="spellEnd"/>
            <w:r w:rsidRPr="003F3DD4">
              <w:rPr>
                <w:rFonts w:eastAsia="Calibri"/>
                <w:sz w:val="22"/>
              </w:rPr>
              <w:t>. Nr.:</w:t>
            </w:r>
          </w:p>
        </w:tc>
        <w:tc>
          <w:tcPr>
            <w:tcW w:w="3686" w:type="dxa"/>
            <w:tcBorders>
              <w:top w:val="single" w:sz="4" w:space="0" w:color="auto"/>
              <w:left w:val="single" w:sz="4" w:space="0" w:color="auto"/>
              <w:bottom w:val="single" w:sz="4" w:space="0" w:color="auto"/>
              <w:right w:val="single" w:sz="4" w:space="0" w:color="auto"/>
            </w:tcBorders>
          </w:tcPr>
          <w:p w14:paraId="7C6C15F7" w14:textId="77777777" w:rsidR="002F0CE0" w:rsidRPr="003F3DD4" w:rsidRDefault="002F0CE0" w:rsidP="002F0CE0">
            <w:pPr>
              <w:spacing w:after="0" w:line="240" w:lineRule="auto"/>
              <w:ind w:left="426" w:hanging="426"/>
              <w:jc w:val="both"/>
              <w:rPr>
                <w:rFonts w:eastAsia="Calibri"/>
                <w:bCs/>
                <w:sz w:val="22"/>
              </w:rPr>
            </w:pPr>
            <w:r w:rsidRPr="003F3DD4">
              <w:rPr>
                <w:rFonts w:eastAsia="Calibri"/>
                <w:bCs/>
                <w:sz w:val="22"/>
              </w:rPr>
              <w:t>LT90 7044 0600 0076 4196</w:t>
            </w:r>
          </w:p>
        </w:tc>
        <w:tc>
          <w:tcPr>
            <w:tcW w:w="3685" w:type="dxa"/>
            <w:tcBorders>
              <w:top w:val="single" w:sz="4" w:space="0" w:color="auto"/>
              <w:left w:val="single" w:sz="4" w:space="0" w:color="auto"/>
              <w:bottom w:val="single" w:sz="4" w:space="0" w:color="auto"/>
              <w:right w:val="single" w:sz="4" w:space="0" w:color="auto"/>
            </w:tcBorders>
          </w:tcPr>
          <w:p w14:paraId="5993950C" w14:textId="79DA29A5" w:rsidR="002F0CE0" w:rsidRPr="003F3DD4" w:rsidRDefault="002F0CE0" w:rsidP="002F0CE0">
            <w:pPr>
              <w:spacing w:after="0" w:line="240" w:lineRule="auto"/>
              <w:ind w:left="426" w:hanging="426"/>
              <w:jc w:val="both"/>
              <w:rPr>
                <w:rFonts w:eastAsia="Calibri"/>
                <w:sz w:val="22"/>
              </w:rPr>
            </w:pPr>
          </w:p>
        </w:tc>
      </w:tr>
      <w:tr w:rsidR="00D056DE" w:rsidRPr="003F3DD4" w14:paraId="138E9979" w14:textId="77777777" w:rsidTr="00CD2980">
        <w:tc>
          <w:tcPr>
            <w:tcW w:w="2302" w:type="dxa"/>
            <w:tcBorders>
              <w:top w:val="single" w:sz="4" w:space="0" w:color="auto"/>
              <w:left w:val="single" w:sz="4" w:space="0" w:color="auto"/>
              <w:bottom w:val="single" w:sz="4" w:space="0" w:color="auto"/>
              <w:right w:val="single" w:sz="4" w:space="0" w:color="auto"/>
            </w:tcBorders>
          </w:tcPr>
          <w:p w14:paraId="1289AE94" w14:textId="77777777" w:rsidR="00D056DE" w:rsidRPr="003F3DD4" w:rsidRDefault="00D056DE" w:rsidP="00D056DE">
            <w:pPr>
              <w:spacing w:after="0" w:line="240" w:lineRule="auto"/>
              <w:ind w:left="426" w:hanging="426"/>
              <w:jc w:val="both"/>
              <w:rPr>
                <w:rFonts w:eastAsia="Calibri"/>
                <w:sz w:val="22"/>
              </w:rPr>
            </w:pPr>
            <w:r w:rsidRPr="003F3DD4">
              <w:rPr>
                <w:rFonts w:eastAsia="Calibri"/>
                <w:sz w:val="22"/>
              </w:rPr>
              <w:t>bankas:</w:t>
            </w:r>
          </w:p>
        </w:tc>
        <w:tc>
          <w:tcPr>
            <w:tcW w:w="3686" w:type="dxa"/>
            <w:tcBorders>
              <w:top w:val="single" w:sz="4" w:space="0" w:color="auto"/>
              <w:left w:val="single" w:sz="4" w:space="0" w:color="auto"/>
              <w:bottom w:val="single" w:sz="4" w:space="0" w:color="auto"/>
              <w:right w:val="single" w:sz="4" w:space="0" w:color="auto"/>
            </w:tcBorders>
          </w:tcPr>
          <w:p w14:paraId="46FB2B2C" w14:textId="77777777" w:rsidR="00D056DE" w:rsidRPr="003F3DD4" w:rsidRDefault="00D056DE" w:rsidP="00D056DE">
            <w:pPr>
              <w:spacing w:after="0" w:line="240" w:lineRule="auto"/>
              <w:ind w:left="426" w:hanging="426"/>
              <w:jc w:val="both"/>
              <w:rPr>
                <w:rFonts w:eastAsia="Calibri"/>
                <w:bCs/>
                <w:sz w:val="22"/>
              </w:rPr>
            </w:pPr>
            <w:r w:rsidRPr="003F3DD4">
              <w:rPr>
                <w:rFonts w:eastAsia="Calibri"/>
                <w:bCs/>
                <w:sz w:val="22"/>
              </w:rPr>
              <w:t>AB SEB bankas</w:t>
            </w:r>
          </w:p>
        </w:tc>
        <w:tc>
          <w:tcPr>
            <w:tcW w:w="3685" w:type="dxa"/>
            <w:tcBorders>
              <w:top w:val="single" w:sz="4" w:space="0" w:color="auto"/>
              <w:left w:val="single" w:sz="4" w:space="0" w:color="auto"/>
              <w:bottom w:val="single" w:sz="4" w:space="0" w:color="auto"/>
              <w:right w:val="single" w:sz="4" w:space="0" w:color="auto"/>
            </w:tcBorders>
          </w:tcPr>
          <w:p w14:paraId="2CB414CC" w14:textId="417C9B06" w:rsidR="00D056DE" w:rsidRPr="003F3DD4" w:rsidRDefault="00D056DE" w:rsidP="00D056DE">
            <w:pPr>
              <w:spacing w:after="0" w:line="240" w:lineRule="auto"/>
              <w:ind w:left="426" w:hanging="426"/>
              <w:jc w:val="both"/>
              <w:rPr>
                <w:rFonts w:eastAsia="Calibri"/>
                <w:sz w:val="22"/>
              </w:rPr>
            </w:pPr>
          </w:p>
        </w:tc>
      </w:tr>
      <w:tr w:rsidR="00D056DE" w:rsidRPr="003F3DD4" w14:paraId="7C005662" w14:textId="77777777" w:rsidTr="00CD2980">
        <w:tc>
          <w:tcPr>
            <w:tcW w:w="2302" w:type="dxa"/>
            <w:tcBorders>
              <w:top w:val="single" w:sz="4" w:space="0" w:color="auto"/>
              <w:left w:val="single" w:sz="4" w:space="0" w:color="auto"/>
              <w:bottom w:val="single" w:sz="4" w:space="0" w:color="auto"/>
              <w:right w:val="single" w:sz="4" w:space="0" w:color="auto"/>
            </w:tcBorders>
          </w:tcPr>
          <w:p w14:paraId="60A275BF" w14:textId="77777777" w:rsidR="00D056DE" w:rsidRPr="003F3DD4" w:rsidRDefault="00D056DE" w:rsidP="00D056DE">
            <w:pPr>
              <w:spacing w:after="0" w:line="240" w:lineRule="auto"/>
              <w:ind w:left="426" w:hanging="426"/>
              <w:jc w:val="both"/>
              <w:rPr>
                <w:rFonts w:eastAsia="Calibri"/>
                <w:sz w:val="22"/>
              </w:rPr>
            </w:pPr>
            <w:r w:rsidRPr="003F3DD4">
              <w:rPr>
                <w:rFonts w:eastAsia="Calibri"/>
                <w:sz w:val="22"/>
              </w:rPr>
              <w:t>banko kodas:</w:t>
            </w:r>
          </w:p>
        </w:tc>
        <w:tc>
          <w:tcPr>
            <w:tcW w:w="3686" w:type="dxa"/>
            <w:tcBorders>
              <w:top w:val="single" w:sz="4" w:space="0" w:color="auto"/>
              <w:left w:val="single" w:sz="4" w:space="0" w:color="auto"/>
              <w:bottom w:val="single" w:sz="4" w:space="0" w:color="auto"/>
              <w:right w:val="single" w:sz="4" w:space="0" w:color="auto"/>
            </w:tcBorders>
          </w:tcPr>
          <w:p w14:paraId="538C0278" w14:textId="77777777" w:rsidR="00D056DE" w:rsidRPr="003F3DD4" w:rsidRDefault="00D056DE" w:rsidP="00D056DE">
            <w:pPr>
              <w:spacing w:after="0" w:line="240" w:lineRule="auto"/>
              <w:ind w:left="426" w:hanging="426"/>
              <w:jc w:val="both"/>
              <w:rPr>
                <w:rFonts w:eastAsia="Calibri"/>
                <w:bCs/>
                <w:sz w:val="22"/>
              </w:rPr>
            </w:pPr>
            <w:r w:rsidRPr="003F3DD4">
              <w:rPr>
                <w:rFonts w:eastAsia="Calibri"/>
                <w:bCs/>
                <w:sz w:val="22"/>
              </w:rPr>
              <w:t>70440</w:t>
            </w:r>
          </w:p>
        </w:tc>
        <w:tc>
          <w:tcPr>
            <w:tcW w:w="3685" w:type="dxa"/>
            <w:tcBorders>
              <w:top w:val="single" w:sz="4" w:space="0" w:color="auto"/>
              <w:left w:val="single" w:sz="4" w:space="0" w:color="auto"/>
              <w:bottom w:val="single" w:sz="4" w:space="0" w:color="auto"/>
              <w:right w:val="single" w:sz="4" w:space="0" w:color="auto"/>
            </w:tcBorders>
          </w:tcPr>
          <w:p w14:paraId="3D478684" w14:textId="04C81669" w:rsidR="00D056DE" w:rsidRPr="003F3DD4" w:rsidRDefault="00D056DE" w:rsidP="00D056DE">
            <w:pPr>
              <w:spacing w:after="0" w:line="240" w:lineRule="auto"/>
              <w:ind w:left="426" w:hanging="426"/>
              <w:jc w:val="both"/>
              <w:rPr>
                <w:rFonts w:eastAsia="Calibri"/>
                <w:sz w:val="22"/>
              </w:rPr>
            </w:pPr>
          </w:p>
        </w:tc>
      </w:tr>
      <w:tr w:rsidR="002F0CE0" w:rsidRPr="003F3DD4" w14:paraId="33CF91E6" w14:textId="77777777" w:rsidTr="00CD2980">
        <w:tc>
          <w:tcPr>
            <w:tcW w:w="2302" w:type="dxa"/>
            <w:tcBorders>
              <w:top w:val="single" w:sz="4" w:space="0" w:color="auto"/>
              <w:right w:val="single" w:sz="4" w:space="0" w:color="auto"/>
            </w:tcBorders>
          </w:tcPr>
          <w:p w14:paraId="33FEE50A" w14:textId="77777777" w:rsidR="002F0CE0" w:rsidRPr="003F3DD4" w:rsidRDefault="002F0CE0" w:rsidP="002F0CE0">
            <w:pPr>
              <w:spacing w:after="0" w:line="240" w:lineRule="auto"/>
              <w:ind w:left="426" w:hanging="426"/>
              <w:jc w:val="both"/>
              <w:rPr>
                <w:rFonts w:eastAsia="Calibri"/>
                <w:sz w:val="22"/>
              </w:rPr>
            </w:pPr>
          </w:p>
        </w:tc>
        <w:tc>
          <w:tcPr>
            <w:tcW w:w="3686" w:type="dxa"/>
            <w:tcBorders>
              <w:top w:val="single" w:sz="4" w:space="0" w:color="auto"/>
              <w:bottom w:val="single" w:sz="4" w:space="0" w:color="auto"/>
              <w:right w:val="single" w:sz="4" w:space="0" w:color="auto"/>
            </w:tcBorders>
          </w:tcPr>
          <w:p w14:paraId="1D8D5F46" w14:textId="77777777" w:rsidR="002F0CE0" w:rsidRPr="003F3DD4" w:rsidRDefault="002F0CE0" w:rsidP="002F0CE0">
            <w:pPr>
              <w:widowControl w:val="0"/>
              <w:spacing w:after="0" w:line="240" w:lineRule="auto"/>
              <w:ind w:left="426" w:hanging="426"/>
              <w:jc w:val="both"/>
              <w:rPr>
                <w:rFonts w:eastAsia="Calibri"/>
                <w:sz w:val="22"/>
              </w:rPr>
            </w:pPr>
          </w:p>
          <w:p w14:paraId="538CBEFE" w14:textId="77777777" w:rsidR="002F0CE0" w:rsidRPr="003F3DD4" w:rsidRDefault="002F0CE0" w:rsidP="002F0CE0">
            <w:pPr>
              <w:widowControl w:val="0"/>
              <w:spacing w:after="0" w:line="240" w:lineRule="auto"/>
              <w:ind w:left="426" w:hanging="426"/>
              <w:jc w:val="both"/>
              <w:rPr>
                <w:rFonts w:eastAsia="Calibri"/>
                <w:sz w:val="22"/>
              </w:rPr>
            </w:pPr>
          </w:p>
          <w:p w14:paraId="598809D0" w14:textId="77777777" w:rsidR="002F0CE0" w:rsidRPr="003F3DD4" w:rsidRDefault="002F0CE0" w:rsidP="002F0CE0">
            <w:pPr>
              <w:widowControl w:val="0"/>
              <w:tabs>
                <w:tab w:val="left" w:leader="underscore" w:pos="2837"/>
              </w:tabs>
              <w:spacing w:after="0" w:line="240" w:lineRule="auto"/>
              <w:ind w:left="426" w:hanging="426"/>
              <w:jc w:val="both"/>
              <w:rPr>
                <w:rFonts w:eastAsia="Calibri"/>
                <w:sz w:val="22"/>
              </w:rPr>
            </w:pPr>
            <w:r w:rsidRPr="003F3DD4">
              <w:rPr>
                <w:rFonts w:eastAsia="Calibri"/>
                <w:sz w:val="22"/>
              </w:rPr>
              <w:lastRenderedPageBreak/>
              <w:tab/>
            </w:r>
          </w:p>
          <w:p w14:paraId="52ED4DD9" w14:textId="77777777" w:rsidR="002F0CE0" w:rsidRPr="003F3DD4" w:rsidRDefault="002F0CE0" w:rsidP="002F0CE0">
            <w:pPr>
              <w:widowControl w:val="0"/>
              <w:tabs>
                <w:tab w:val="center" w:pos="1418"/>
              </w:tabs>
              <w:spacing w:after="0" w:line="240" w:lineRule="auto"/>
              <w:ind w:left="426" w:hanging="426"/>
              <w:jc w:val="both"/>
              <w:rPr>
                <w:rFonts w:eastAsia="Calibri"/>
                <w:sz w:val="22"/>
                <w:vertAlign w:val="superscript"/>
              </w:rPr>
            </w:pPr>
            <w:r w:rsidRPr="003F3DD4">
              <w:rPr>
                <w:rFonts w:eastAsia="Calibri"/>
                <w:sz w:val="22"/>
              </w:rPr>
              <w:tab/>
            </w:r>
            <w:r w:rsidRPr="003F3DD4">
              <w:rPr>
                <w:rFonts w:eastAsia="Calibri"/>
                <w:sz w:val="22"/>
                <w:vertAlign w:val="superscript"/>
              </w:rPr>
              <w:t>parašas</w:t>
            </w:r>
          </w:p>
        </w:tc>
        <w:tc>
          <w:tcPr>
            <w:tcW w:w="3685" w:type="dxa"/>
            <w:tcBorders>
              <w:top w:val="single" w:sz="4" w:space="0" w:color="auto"/>
              <w:left w:val="single" w:sz="4" w:space="0" w:color="auto"/>
              <w:bottom w:val="single" w:sz="4" w:space="0" w:color="auto"/>
              <w:right w:val="single" w:sz="4" w:space="0" w:color="auto"/>
            </w:tcBorders>
          </w:tcPr>
          <w:p w14:paraId="30FC0CB0" w14:textId="77777777" w:rsidR="00744D80" w:rsidRPr="003F3DD4" w:rsidRDefault="00744D80" w:rsidP="002F0CE0">
            <w:pPr>
              <w:tabs>
                <w:tab w:val="left" w:pos="2798"/>
              </w:tabs>
              <w:spacing w:after="0" w:line="240" w:lineRule="auto"/>
              <w:ind w:left="426" w:hanging="426"/>
              <w:jc w:val="both"/>
              <w:rPr>
                <w:rFonts w:eastAsia="Calibri"/>
                <w:bCs/>
                <w:sz w:val="22"/>
              </w:rPr>
            </w:pPr>
          </w:p>
          <w:p w14:paraId="5C433D80" w14:textId="0B105A5E" w:rsidR="002F0CE0" w:rsidRPr="003F3DD4" w:rsidRDefault="002F0CE0" w:rsidP="002F0CE0">
            <w:pPr>
              <w:spacing w:after="0" w:line="240" w:lineRule="auto"/>
              <w:ind w:left="426" w:hanging="426"/>
              <w:jc w:val="both"/>
              <w:rPr>
                <w:rFonts w:eastAsia="Calibri"/>
                <w:sz w:val="22"/>
              </w:rPr>
            </w:pPr>
          </w:p>
          <w:p w14:paraId="0D677FAC" w14:textId="5699B3D0" w:rsidR="0079758E" w:rsidRPr="003F3DD4" w:rsidRDefault="0079758E" w:rsidP="002F0CE0">
            <w:pPr>
              <w:spacing w:after="0" w:line="240" w:lineRule="auto"/>
              <w:ind w:left="426" w:hanging="426"/>
              <w:jc w:val="both"/>
              <w:rPr>
                <w:rFonts w:eastAsia="Calibri"/>
                <w:sz w:val="22"/>
              </w:rPr>
            </w:pPr>
          </w:p>
          <w:p w14:paraId="61941398" w14:textId="77777777" w:rsidR="0079758E" w:rsidRPr="003F3DD4" w:rsidRDefault="0079758E" w:rsidP="002F0CE0">
            <w:pPr>
              <w:spacing w:after="0" w:line="240" w:lineRule="auto"/>
              <w:ind w:left="426" w:hanging="426"/>
              <w:jc w:val="both"/>
              <w:rPr>
                <w:rFonts w:eastAsia="Calibri"/>
                <w:sz w:val="22"/>
              </w:rPr>
            </w:pPr>
          </w:p>
          <w:p w14:paraId="1A9B4AE4" w14:textId="77777777" w:rsidR="002F0CE0" w:rsidRPr="003F3DD4" w:rsidRDefault="002F0CE0" w:rsidP="002F0CE0">
            <w:pPr>
              <w:tabs>
                <w:tab w:val="left" w:leader="underscore" w:pos="2585"/>
              </w:tabs>
              <w:spacing w:after="0" w:line="240" w:lineRule="auto"/>
              <w:ind w:left="426" w:hanging="426"/>
              <w:jc w:val="both"/>
              <w:rPr>
                <w:rFonts w:eastAsia="Calibri"/>
                <w:sz w:val="22"/>
              </w:rPr>
            </w:pPr>
            <w:r w:rsidRPr="003F3DD4">
              <w:rPr>
                <w:rFonts w:eastAsia="Calibri"/>
                <w:sz w:val="22"/>
              </w:rPr>
              <w:tab/>
            </w:r>
          </w:p>
          <w:p w14:paraId="5294DC2D" w14:textId="77777777" w:rsidR="002F0CE0" w:rsidRPr="003F3DD4" w:rsidRDefault="002F0CE0" w:rsidP="002F0CE0">
            <w:pPr>
              <w:tabs>
                <w:tab w:val="center" w:pos="1309"/>
              </w:tabs>
              <w:spacing w:after="0" w:line="240" w:lineRule="auto"/>
              <w:ind w:left="426" w:hanging="426"/>
              <w:jc w:val="both"/>
              <w:rPr>
                <w:rFonts w:eastAsia="Calibri"/>
                <w:sz w:val="22"/>
              </w:rPr>
            </w:pPr>
            <w:r w:rsidRPr="003F3DD4">
              <w:rPr>
                <w:rFonts w:eastAsia="Calibri"/>
                <w:sz w:val="22"/>
              </w:rPr>
              <w:tab/>
            </w:r>
            <w:r w:rsidRPr="003F3DD4">
              <w:rPr>
                <w:rFonts w:eastAsia="Calibri"/>
                <w:sz w:val="22"/>
                <w:vertAlign w:val="superscript"/>
              </w:rPr>
              <w:t>parašas</w:t>
            </w:r>
          </w:p>
        </w:tc>
      </w:tr>
    </w:tbl>
    <w:p w14:paraId="3D1CFF71" w14:textId="3E184DDC" w:rsidR="002F0CE0" w:rsidRPr="003F3DD4" w:rsidRDefault="002F0CE0" w:rsidP="002F0CE0">
      <w:pPr>
        <w:pStyle w:val="Betarp"/>
        <w:rPr>
          <w:lang w:val="en-US"/>
        </w:rPr>
      </w:pPr>
    </w:p>
    <w:sectPr w:rsidR="002F0CE0" w:rsidRPr="003F3DD4" w:rsidSect="00FA4C90">
      <w:headerReference w:type="even" r:id="rId13"/>
      <w:headerReference w:type="default" r:id="rId14"/>
      <w:footerReference w:type="default" r:id="rId15"/>
      <w:pgSz w:w="11900" w:h="16820"/>
      <w:pgMar w:top="709" w:right="701" w:bottom="993" w:left="1701" w:header="567" w:footer="43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BCDF5" w14:textId="77777777" w:rsidR="00934D5B" w:rsidRDefault="00934D5B">
      <w:pPr>
        <w:spacing w:after="0" w:line="240" w:lineRule="auto"/>
      </w:pPr>
      <w:r>
        <w:separator/>
      </w:r>
    </w:p>
  </w:endnote>
  <w:endnote w:type="continuationSeparator" w:id="0">
    <w:p w14:paraId="4669B98A" w14:textId="77777777" w:rsidR="00934D5B" w:rsidRDefault="00934D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charset w:val="00"/>
    <w:family w:val="auto"/>
    <w:pitch w:val="variable"/>
    <w:sig w:usb0="800000AF" w:usb1="1001ECEA" w:usb2="00000000" w:usb3="00000000" w:csb0="00000001"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entury Gothic"/>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alemonas">
    <w:altName w:val="MS Gothic"/>
    <w:panose1 w:val="00000000000000000000"/>
    <w:charset w:val="80"/>
    <w:family w:val="swiss"/>
    <w:notTrueType/>
    <w:pitch w:val="variable"/>
    <w:sig w:usb0="00000000" w:usb1="08070000" w:usb2="00000010" w:usb3="00000000" w:csb0="00020000" w:csb1="00000000"/>
  </w:font>
  <w:font w:name="Bitstream Vera Sans">
    <w:altName w:val="MS Mincho"/>
    <w:panose1 w:val="00000000000000000000"/>
    <w:charset w:val="80"/>
    <w:family w:val="auto"/>
    <w:notTrueType/>
    <w:pitch w:val="variable"/>
    <w:sig w:usb0="00000001" w:usb1="08070000" w:usb2="00000010" w:usb3="00000000" w:csb0="00020000"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892811"/>
      <w:docPartObj>
        <w:docPartGallery w:val="Page Numbers (Bottom of Page)"/>
        <w:docPartUnique/>
      </w:docPartObj>
    </w:sdtPr>
    <w:sdtContent>
      <w:p w14:paraId="77110726" w14:textId="5AF9B390" w:rsidR="00B61467" w:rsidRDefault="00B61467">
        <w:pPr>
          <w:pStyle w:val="Porat"/>
          <w:jc w:val="center"/>
        </w:pPr>
        <w:r w:rsidRPr="00931D29">
          <w:rPr>
            <w:sz w:val="20"/>
          </w:rPr>
          <w:fldChar w:fldCharType="begin"/>
        </w:r>
        <w:r w:rsidRPr="00931D29">
          <w:rPr>
            <w:sz w:val="20"/>
          </w:rPr>
          <w:instrText>PAGE   \* MERGEFORMAT</w:instrText>
        </w:r>
        <w:r w:rsidRPr="00931D29">
          <w:rPr>
            <w:sz w:val="20"/>
          </w:rPr>
          <w:fldChar w:fldCharType="separate"/>
        </w:r>
        <w:r w:rsidR="006B340D">
          <w:rPr>
            <w:noProof/>
            <w:sz w:val="20"/>
          </w:rPr>
          <w:t>13</w:t>
        </w:r>
        <w:r w:rsidRPr="00931D29">
          <w:rPr>
            <w:sz w:val="20"/>
          </w:rPr>
          <w:fldChar w:fldCharType="end"/>
        </w:r>
      </w:p>
    </w:sdtContent>
  </w:sdt>
  <w:p w14:paraId="676204BF" w14:textId="77777777" w:rsidR="00B61467" w:rsidRDefault="00B6146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5B813" w14:textId="77777777" w:rsidR="00934D5B" w:rsidRDefault="00934D5B">
      <w:pPr>
        <w:spacing w:after="0" w:line="240" w:lineRule="auto"/>
      </w:pPr>
      <w:r>
        <w:separator/>
      </w:r>
    </w:p>
  </w:footnote>
  <w:footnote w:type="continuationSeparator" w:id="0">
    <w:p w14:paraId="14ECFBD0" w14:textId="77777777" w:rsidR="00934D5B" w:rsidRDefault="00934D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CB777" w14:textId="77777777" w:rsidR="00B61467" w:rsidRDefault="00B61467">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816FD57" w14:textId="77777777" w:rsidR="00B61467" w:rsidRDefault="00B61467">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62A6D" w14:textId="71342C8F" w:rsidR="00B61467" w:rsidRDefault="00B61467">
    <w:pPr>
      <w:pStyle w:val="Antrats"/>
      <w:jc w:val="center"/>
    </w:pPr>
  </w:p>
  <w:p w14:paraId="2A96931E" w14:textId="77777777" w:rsidR="00B61467" w:rsidRDefault="00B61467">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1440"/>
        </w:tabs>
        <w:ind w:left="1440" w:hanging="360"/>
      </w:pPr>
    </w:lvl>
    <w:lvl w:ilvl="1">
      <w:start w:val="1"/>
      <w:numFmt w:val="decimal"/>
      <w:lvlText w:val="%2."/>
      <w:lvlJc w:val="left"/>
      <w:pPr>
        <w:tabs>
          <w:tab w:val="num" w:pos="1800"/>
        </w:tabs>
        <w:ind w:left="180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520"/>
        </w:tabs>
        <w:ind w:left="2520" w:hanging="360"/>
      </w:pPr>
    </w:lvl>
    <w:lvl w:ilvl="4">
      <w:start w:val="1"/>
      <w:numFmt w:val="decimal"/>
      <w:lvlText w:val="%2.%3.%4.%5."/>
      <w:lvlJc w:val="left"/>
      <w:pPr>
        <w:tabs>
          <w:tab w:val="num" w:pos="2880"/>
        </w:tabs>
        <w:ind w:left="2880" w:hanging="360"/>
      </w:pPr>
    </w:lvl>
    <w:lvl w:ilvl="5">
      <w:start w:val="1"/>
      <w:numFmt w:val="decimal"/>
      <w:lvlText w:val="%2.%3.%4.%5.%6."/>
      <w:lvlJc w:val="left"/>
      <w:pPr>
        <w:tabs>
          <w:tab w:val="num" w:pos="3240"/>
        </w:tabs>
        <w:ind w:left="3240" w:hanging="360"/>
      </w:pPr>
    </w:lvl>
    <w:lvl w:ilvl="6">
      <w:start w:val="1"/>
      <w:numFmt w:val="decimal"/>
      <w:lvlText w:val="%2.%3.%4.%5.%6.%7."/>
      <w:lvlJc w:val="left"/>
      <w:pPr>
        <w:tabs>
          <w:tab w:val="num" w:pos="3600"/>
        </w:tabs>
        <w:ind w:left="3600" w:hanging="360"/>
      </w:pPr>
    </w:lvl>
    <w:lvl w:ilvl="7">
      <w:start w:val="1"/>
      <w:numFmt w:val="decimal"/>
      <w:lvlText w:val="%2.%3.%4.%5.%6.%7.%8."/>
      <w:lvlJc w:val="left"/>
      <w:pPr>
        <w:tabs>
          <w:tab w:val="num" w:pos="3960"/>
        </w:tabs>
        <w:ind w:left="3960" w:hanging="360"/>
      </w:pPr>
    </w:lvl>
    <w:lvl w:ilvl="8">
      <w:start w:val="1"/>
      <w:numFmt w:val="decimal"/>
      <w:lvlText w:val="%2.%3.%4.%5.%6.%7.%8.%9."/>
      <w:lvlJc w:val="left"/>
      <w:pPr>
        <w:tabs>
          <w:tab w:val="num" w:pos="4320"/>
        </w:tabs>
        <w:ind w:left="4320" w:hanging="360"/>
      </w:pPr>
    </w:lvl>
  </w:abstractNum>
  <w:abstractNum w:abstractNumId="1"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1647"/>
        </w:tabs>
        <w:ind w:left="1647"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00000007"/>
    <w:name w:val="WW8Num7"/>
    <w:lvl w:ilvl="0">
      <w:start w:val="3"/>
      <w:numFmt w:val="decimal"/>
      <w:lvlText w:val="%1."/>
      <w:lvlJc w:val="left"/>
      <w:pPr>
        <w:tabs>
          <w:tab w:val="num" w:pos="1080"/>
        </w:tabs>
        <w:ind w:left="1080" w:hanging="360"/>
      </w:pPr>
    </w:lvl>
    <w:lvl w:ilvl="1">
      <w:start w:val="1"/>
      <w:numFmt w:val="decimal"/>
      <w:lvlText w:val="%1.%2."/>
      <w:lvlJc w:val="left"/>
      <w:pPr>
        <w:tabs>
          <w:tab w:val="num" w:pos="1440"/>
        </w:tabs>
        <w:ind w:left="1440" w:hanging="360"/>
      </w:p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0000008"/>
    <w:multiLevelType w:val="multilevel"/>
    <w:tmpl w:val="00000008"/>
    <w:name w:val="WW8Num8"/>
    <w:lvl w:ilvl="0">
      <w:start w:val="4"/>
      <w:numFmt w:val="decimal"/>
      <w:lvlText w:val="%1."/>
      <w:lvlJc w:val="left"/>
      <w:pPr>
        <w:tabs>
          <w:tab w:val="num" w:pos="1287"/>
        </w:tabs>
        <w:ind w:left="1287" w:hanging="360"/>
      </w:pPr>
    </w:lvl>
    <w:lvl w:ilvl="1">
      <w:start w:val="1"/>
      <w:numFmt w:val="decimal"/>
      <w:lvlText w:val="%1.%2."/>
      <w:lvlJc w:val="left"/>
      <w:pPr>
        <w:tabs>
          <w:tab w:val="num" w:pos="1647"/>
        </w:tabs>
        <w:ind w:left="1647"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5" w15:restartNumberingAfterBreak="0">
    <w:nsid w:val="00000009"/>
    <w:multiLevelType w:val="multilevel"/>
    <w:tmpl w:val="00000009"/>
    <w:name w:val="WW8Num9"/>
    <w:lvl w:ilvl="0">
      <w:start w:val="5"/>
      <w:numFmt w:val="decimal"/>
      <w:lvlText w:val="%1."/>
      <w:lvlJc w:val="left"/>
      <w:pPr>
        <w:tabs>
          <w:tab w:val="num" w:pos="1287"/>
        </w:tabs>
        <w:ind w:left="1287" w:hanging="360"/>
      </w:pPr>
    </w:lvl>
    <w:lvl w:ilvl="1">
      <w:start w:val="1"/>
      <w:numFmt w:val="decimal"/>
      <w:lvlText w:val="%1.%2."/>
      <w:lvlJc w:val="left"/>
      <w:pPr>
        <w:tabs>
          <w:tab w:val="num" w:pos="1647"/>
        </w:tabs>
        <w:ind w:left="1647"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6" w15:restartNumberingAfterBreak="0">
    <w:nsid w:val="0000000A"/>
    <w:multiLevelType w:val="multilevel"/>
    <w:tmpl w:val="0000000A"/>
    <w:name w:val="WW8Num10"/>
    <w:lvl w:ilvl="0">
      <w:start w:val="6"/>
      <w:numFmt w:val="decimal"/>
      <w:lvlText w:val="%1."/>
      <w:lvlJc w:val="left"/>
      <w:pPr>
        <w:tabs>
          <w:tab w:val="num" w:pos="1855"/>
        </w:tabs>
        <w:ind w:left="1855" w:hanging="360"/>
      </w:pPr>
    </w:lvl>
    <w:lvl w:ilvl="1">
      <w:start w:val="1"/>
      <w:numFmt w:val="decimal"/>
      <w:lvlText w:val="%1.%2."/>
      <w:lvlJc w:val="left"/>
      <w:pPr>
        <w:tabs>
          <w:tab w:val="num" w:pos="2215"/>
        </w:tabs>
        <w:ind w:left="2215" w:hanging="360"/>
      </w:pPr>
    </w:lvl>
    <w:lvl w:ilvl="2">
      <w:start w:val="1"/>
      <w:numFmt w:val="decimal"/>
      <w:lvlText w:val="%2.%3."/>
      <w:lvlJc w:val="left"/>
      <w:pPr>
        <w:tabs>
          <w:tab w:val="num" w:pos="2575"/>
        </w:tabs>
        <w:ind w:left="2575" w:hanging="360"/>
      </w:pPr>
    </w:lvl>
    <w:lvl w:ilvl="3">
      <w:start w:val="1"/>
      <w:numFmt w:val="decimal"/>
      <w:lvlText w:val="%2.%3.%4."/>
      <w:lvlJc w:val="left"/>
      <w:pPr>
        <w:tabs>
          <w:tab w:val="num" w:pos="2935"/>
        </w:tabs>
        <w:ind w:left="2935" w:hanging="360"/>
      </w:pPr>
    </w:lvl>
    <w:lvl w:ilvl="4">
      <w:start w:val="1"/>
      <w:numFmt w:val="decimal"/>
      <w:lvlText w:val="%2.%3.%4.%5."/>
      <w:lvlJc w:val="left"/>
      <w:pPr>
        <w:tabs>
          <w:tab w:val="num" w:pos="3295"/>
        </w:tabs>
        <w:ind w:left="3295" w:hanging="360"/>
      </w:pPr>
    </w:lvl>
    <w:lvl w:ilvl="5">
      <w:start w:val="1"/>
      <w:numFmt w:val="decimal"/>
      <w:lvlText w:val="%2.%3.%4.%5.%6."/>
      <w:lvlJc w:val="left"/>
      <w:pPr>
        <w:tabs>
          <w:tab w:val="num" w:pos="3655"/>
        </w:tabs>
        <w:ind w:left="3655" w:hanging="360"/>
      </w:pPr>
    </w:lvl>
    <w:lvl w:ilvl="6">
      <w:start w:val="1"/>
      <w:numFmt w:val="decimal"/>
      <w:lvlText w:val="%2.%3.%4.%5.%6.%7."/>
      <w:lvlJc w:val="left"/>
      <w:pPr>
        <w:tabs>
          <w:tab w:val="num" w:pos="4015"/>
        </w:tabs>
        <w:ind w:left="4015" w:hanging="360"/>
      </w:pPr>
    </w:lvl>
    <w:lvl w:ilvl="7">
      <w:start w:val="1"/>
      <w:numFmt w:val="decimal"/>
      <w:lvlText w:val="%2.%3.%4.%5.%6.%7.%8."/>
      <w:lvlJc w:val="left"/>
      <w:pPr>
        <w:tabs>
          <w:tab w:val="num" w:pos="4375"/>
        </w:tabs>
        <w:ind w:left="4375" w:hanging="360"/>
      </w:pPr>
    </w:lvl>
    <w:lvl w:ilvl="8">
      <w:start w:val="1"/>
      <w:numFmt w:val="decimal"/>
      <w:lvlText w:val="%2.%3.%4.%5.%6.%7.%8.%9."/>
      <w:lvlJc w:val="left"/>
      <w:pPr>
        <w:tabs>
          <w:tab w:val="num" w:pos="4735"/>
        </w:tabs>
        <w:ind w:left="4735" w:hanging="360"/>
      </w:pPr>
    </w:lvl>
  </w:abstractNum>
  <w:abstractNum w:abstractNumId="7" w15:restartNumberingAfterBreak="0">
    <w:nsid w:val="0000000B"/>
    <w:multiLevelType w:val="multilevel"/>
    <w:tmpl w:val="0000000B"/>
    <w:name w:val="WW8Num11"/>
    <w:lvl w:ilvl="0">
      <w:start w:val="4"/>
      <w:numFmt w:val="decimal"/>
      <w:lvlText w:val="%1."/>
      <w:lvlJc w:val="left"/>
      <w:pPr>
        <w:tabs>
          <w:tab w:val="num" w:pos="1440"/>
        </w:tabs>
        <w:ind w:left="1440" w:hanging="360"/>
      </w:pPr>
    </w:lvl>
    <w:lvl w:ilvl="1">
      <w:start w:val="9"/>
      <w:numFmt w:val="decimal"/>
      <w:lvlText w:val="%1.%2."/>
      <w:lvlJc w:val="left"/>
      <w:pPr>
        <w:tabs>
          <w:tab w:val="num" w:pos="1800"/>
        </w:tabs>
        <w:ind w:left="1800" w:hanging="360"/>
      </w:pPr>
    </w:lvl>
    <w:lvl w:ilvl="2">
      <w:start w:val="1"/>
      <w:numFmt w:val="decimal"/>
      <w:lvlText w:val="%1.%2.%3."/>
      <w:lvlJc w:val="left"/>
      <w:pPr>
        <w:tabs>
          <w:tab w:val="num" w:pos="2160"/>
        </w:tabs>
        <w:ind w:left="2160" w:hanging="360"/>
      </w:pPr>
    </w:lvl>
    <w:lvl w:ilvl="3">
      <w:start w:val="1"/>
      <w:numFmt w:val="decimal"/>
      <w:lvlText w:val="%2.%3.%4."/>
      <w:lvlJc w:val="left"/>
      <w:pPr>
        <w:tabs>
          <w:tab w:val="num" w:pos="2520"/>
        </w:tabs>
        <w:ind w:left="2520" w:hanging="360"/>
      </w:pPr>
    </w:lvl>
    <w:lvl w:ilvl="4">
      <w:start w:val="1"/>
      <w:numFmt w:val="decimal"/>
      <w:lvlText w:val="%2.%3.%4.%5."/>
      <w:lvlJc w:val="left"/>
      <w:pPr>
        <w:tabs>
          <w:tab w:val="num" w:pos="2880"/>
        </w:tabs>
        <w:ind w:left="2880" w:hanging="360"/>
      </w:pPr>
    </w:lvl>
    <w:lvl w:ilvl="5">
      <w:start w:val="1"/>
      <w:numFmt w:val="decimal"/>
      <w:lvlText w:val="%2.%3.%4.%5.%6."/>
      <w:lvlJc w:val="left"/>
      <w:pPr>
        <w:tabs>
          <w:tab w:val="num" w:pos="3240"/>
        </w:tabs>
        <w:ind w:left="3240" w:hanging="360"/>
      </w:pPr>
    </w:lvl>
    <w:lvl w:ilvl="6">
      <w:start w:val="1"/>
      <w:numFmt w:val="decimal"/>
      <w:lvlText w:val="%2.%3.%4.%5.%6.%7."/>
      <w:lvlJc w:val="left"/>
      <w:pPr>
        <w:tabs>
          <w:tab w:val="num" w:pos="3600"/>
        </w:tabs>
        <w:ind w:left="3600" w:hanging="360"/>
      </w:pPr>
    </w:lvl>
    <w:lvl w:ilvl="7">
      <w:start w:val="1"/>
      <w:numFmt w:val="decimal"/>
      <w:lvlText w:val="%2.%3.%4.%5.%6.%7.%8."/>
      <w:lvlJc w:val="left"/>
      <w:pPr>
        <w:tabs>
          <w:tab w:val="num" w:pos="3960"/>
        </w:tabs>
        <w:ind w:left="3960" w:hanging="360"/>
      </w:pPr>
    </w:lvl>
    <w:lvl w:ilvl="8">
      <w:start w:val="1"/>
      <w:numFmt w:val="decimal"/>
      <w:lvlText w:val="%2.%3.%4.%5.%6.%7.%8.%9."/>
      <w:lvlJc w:val="left"/>
      <w:pPr>
        <w:tabs>
          <w:tab w:val="num" w:pos="4320"/>
        </w:tabs>
        <w:ind w:left="4320" w:hanging="360"/>
      </w:pPr>
    </w:lvl>
  </w:abstractNum>
  <w:abstractNum w:abstractNumId="8" w15:restartNumberingAfterBreak="0">
    <w:nsid w:val="0000000C"/>
    <w:multiLevelType w:val="multilevel"/>
    <w:tmpl w:val="0000000C"/>
    <w:name w:val="WW8Num12"/>
    <w:lvl w:ilvl="0">
      <w:start w:val="4"/>
      <w:numFmt w:val="decimal"/>
      <w:lvlText w:val="%1."/>
      <w:lvlJc w:val="left"/>
      <w:pPr>
        <w:tabs>
          <w:tab w:val="num" w:pos="1440"/>
        </w:tabs>
        <w:ind w:left="1440" w:hanging="360"/>
      </w:pPr>
    </w:lvl>
    <w:lvl w:ilvl="1">
      <w:start w:val="10"/>
      <w:numFmt w:val="decimal"/>
      <w:lvlText w:val="%1.%2."/>
      <w:lvlJc w:val="left"/>
      <w:pPr>
        <w:tabs>
          <w:tab w:val="num" w:pos="1800"/>
        </w:tabs>
        <w:ind w:left="180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520"/>
        </w:tabs>
        <w:ind w:left="2520" w:hanging="360"/>
      </w:pPr>
    </w:lvl>
    <w:lvl w:ilvl="4">
      <w:start w:val="1"/>
      <w:numFmt w:val="decimal"/>
      <w:lvlText w:val="%2.%3.%4.%5."/>
      <w:lvlJc w:val="left"/>
      <w:pPr>
        <w:tabs>
          <w:tab w:val="num" w:pos="2880"/>
        </w:tabs>
        <w:ind w:left="2880" w:hanging="360"/>
      </w:pPr>
    </w:lvl>
    <w:lvl w:ilvl="5">
      <w:start w:val="1"/>
      <w:numFmt w:val="decimal"/>
      <w:lvlText w:val="%2.%3.%4.%5.%6."/>
      <w:lvlJc w:val="left"/>
      <w:pPr>
        <w:tabs>
          <w:tab w:val="num" w:pos="3240"/>
        </w:tabs>
        <w:ind w:left="3240" w:hanging="360"/>
      </w:pPr>
    </w:lvl>
    <w:lvl w:ilvl="6">
      <w:start w:val="1"/>
      <w:numFmt w:val="decimal"/>
      <w:lvlText w:val="%2.%3.%4.%5.%6.%7."/>
      <w:lvlJc w:val="left"/>
      <w:pPr>
        <w:tabs>
          <w:tab w:val="num" w:pos="3600"/>
        </w:tabs>
        <w:ind w:left="3600" w:hanging="360"/>
      </w:pPr>
    </w:lvl>
    <w:lvl w:ilvl="7">
      <w:start w:val="1"/>
      <w:numFmt w:val="decimal"/>
      <w:lvlText w:val="%2.%3.%4.%5.%6.%7.%8."/>
      <w:lvlJc w:val="left"/>
      <w:pPr>
        <w:tabs>
          <w:tab w:val="num" w:pos="3960"/>
        </w:tabs>
        <w:ind w:left="3960" w:hanging="360"/>
      </w:pPr>
    </w:lvl>
    <w:lvl w:ilvl="8">
      <w:start w:val="1"/>
      <w:numFmt w:val="decimal"/>
      <w:lvlText w:val="%2.%3.%4.%5.%6.%7.%8.%9."/>
      <w:lvlJc w:val="left"/>
      <w:pPr>
        <w:tabs>
          <w:tab w:val="num" w:pos="4320"/>
        </w:tabs>
        <w:ind w:left="4320" w:hanging="360"/>
      </w:pPr>
    </w:lvl>
  </w:abstractNum>
  <w:abstractNum w:abstractNumId="9" w15:restartNumberingAfterBreak="0">
    <w:nsid w:val="0000000D"/>
    <w:multiLevelType w:val="multilevel"/>
    <w:tmpl w:val="0000000D"/>
    <w:name w:val="WW8Num13"/>
    <w:lvl w:ilvl="0">
      <w:start w:val="1"/>
      <w:numFmt w:val="upperRoman"/>
      <w:lvlText w:val="%1."/>
      <w:lvlJc w:val="left"/>
      <w:pPr>
        <w:tabs>
          <w:tab w:val="num" w:pos="702"/>
        </w:tabs>
        <w:ind w:left="702" w:hanging="360"/>
      </w:pPr>
    </w:lvl>
    <w:lvl w:ilvl="1">
      <w:start w:val="1"/>
      <w:numFmt w:val="lowerLetter"/>
      <w:lvlText w:val="%2)"/>
      <w:lvlJc w:val="left"/>
      <w:pPr>
        <w:tabs>
          <w:tab w:val="num" w:pos="1062"/>
        </w:tabs>
        <w:ind w:left="1062" w:hanging="360"/>
      </w:pPr>
    </w:lvl>
    <w:lvl w:ilvl="2">
      <w:start w:val="1"/>
      <w:numFmt w:val="bullet"/>
      <w:lvlText w:val="▪"/>
      <w:lvlJc w:val="left"/>
      <w:pPr>
        <w:tabs>
          <w:tab w:val="num" w:pos="1422"/>
        </w:tabs>
        <w:ind w:left="1422" w:hanging="360"/>
      </w:pPr>
      <w:rPr>
        <w:rFonts w:ascii="OpenSymbol" w:eastAsia="OpenSymbol"/>
      </w:rPr>
    </w:lvl>
    <w:lvl w:ilvl="3">
      <w:start w:val="1"/>
      <w:numFmt w:val="bullet"/>
      <w:lvlText w:val=""/>
      <w:lvlJc w:val="left"/>
      <w:pPr>
        <w:tabs>
          <w:tab w:val="num" w:pos="1782"/>
        </w:tabs>
        <w:ind w:left="1782" w:hanging="360"/>
      </w:pPr>
      <w:rPr>
        <w:rFonts w:ascii="Symbol" w:hAnsi="Symbol" w:cs="Symbol"/>
      </w:rPr>
    </w:lvl>
    <w:lvl w:ilvl="4">
      <w:start w:val="1"/>
      <w:numFmt w:val="bullet"/>
      <w:lvlText w:val="◦"/>
      <w:lvlJc w:val="left"/>
      <w:pPr>
        <w:tabs>
          <w:tab w:val="num" w:pos="2142"/>
        </w:tabs>
        <w:ind w:left="2142" w:hanging="360"/>
      </w:pPr>
      <w:rPr>
        <w:rFonts w:ascii="OpenSymbol" w:eastAsia="OpenSymbol"/>
      </w:rPr>
    </w:lvl>
    <w:lvl w:ilvl="5">
      <w:start w:val="1"/>
      <w:numFmt w:val="bullet"/>
      <w:lvlText w:val="▪"/>
      <w:lvlJc w:val="left"/>
      <w:pPr>
        <w:tabs>
          <w:tab w:val="num" w:pos="2502"/>
        </w:tabs>
        <w:ind w:left="2502" w:hanging="360"/>
      </w:pPr>
      <w:rPr>
        <w:rFonts w:ascii="OpenSymbol" w:eastAsia="OpenSymbol"/>
      </w:rPr>
    </w:lvl>
    <w:lvl w:ilvl="6">
      <w:start w:val="1"/>
      <w:numFmt w:val="bullet"/>
      <w:lvlText w:val=""/>
      <w:lvlJc w:val="left"/>
      <w:pPr>
        <w:tabs>
          <w:tab w:val="num" w:pos="2862"/>
        </w:tabs>
        <w:ind w:left="2862" w:hanging="360"/>
      </w:pPr>
      <w:rPr>
        <w:rFonts w:ascii="Symbol" w:hAnsi="Symbol" w:cs="Symbol"/>
      </w:rPr>
    </w:lvl>
    <w:lvl w:ilvl="7">
      <w:start w:val="1"/>
      <w:numFmt w:val="bullet"/>
      <w:lvlText w:val="◦"/>
      <w:lvlJc w:val="left"/>
      <w:pPr>
        <w:tabs>
          <w:tab w:val="num" w:pos="3222"/>
        </w:tabs>
        <w:ind w:left="3222" w:hanging="360"/>
      </w:pPr>
      <w:rPr>
        <w:rFonts w:ascii="OpenSymbol" w:eastAsia="OpenSymbol"/>
      </w:rPr>
    </w:lvl>
    <w:lvl w:ilvl="8">
      <w:start w:val="1"/>
      <w:numFmt w:val="bullet"/>
      <w:lvlText w:val="▪"/>
      <w:lvlJc w:val="left"/>
      <w:pPr>
        <w:tabs>
          <w:tab w:val="num" w:pos="3582"/>
        </w:tabs>
        <w:ind w:left="3582" w:hanging="360"/>
      </w:pPr>
      <w:rPr>
        <w:rFonts w:ascii="OpenSymbol" w:eastAsia="OpenSymbol"/>
      </w:rPr>
    </w:lvl>
  </w:abstractNum>
  <w:abstractNum w:abstractNumId="10" w15:restartNumberingAfterBreak="0">
    <w:nsid w:val="0000000E"/>
    <w:multiLevelType w:val="multilevel"/>
    <w:tmpl w:val="0000000E"/>
    <w:name w:val="WW8Num14"/>
    <w:lvl w:ilvl="0">
      <w:start w:val="1"/>
      <w:numFmt w:val="upperRoman"/>
      <w:lvlText w:val="%1."/>
      <w:lvlJc w:val="left"/>
      <w:pPr>
        <w:tabs>
          <w:tab w:val="num" w:pos="702"/>
        </w:tabs>
        <w:ind w:left="702" w:hanging="360"/>
      </w:pPr>
    </w:lvl>
    <w:lvl w:ilvl="1">
      <w:start w:val="1"/>
      <w:numFmt w:val="lowerLetter"/>
      <w:lvlText w:val="%2)"/>
      <w:lvlJc w:val="left"/>
      <w:pPr>
        <w:tabs>
          <w:tab w:val="num" w:pos="1062"/>
        </w:tabs>
        <w:ind w:left="1062" w:hanging="360"/>
      </w:pPr>
    </w:lvl>
    <w:lvl w:ilvl="2">
      <w:start w:val="1"/>
      <w:numFmt w:val="bullet"/>
      <w:lvlText w:val="▪"/>
      <w:lvlJc w:val="left"/>
      <w:pPr>
        <w:tabs>
          <w:tab w:val="num" w:pos="1422"/>
        </w:tabs>
        <w:ind w:left="1422" w:hanging="360"/>
      </w:pPr>
      <w:rPr>
        <w:rFonts w:ascii="OpenSymbol" w:eastAsia="OpenSymbol"/>
      </w:rPr>
    </w:lvl>
    <w:lvl w:ilvl="3">
      <w:start w:val="1"/>
      <w:numFmt w:val="bullet"/>
      <w:lvlText w:val=""/>
      <w:lvlJc w:val="left"/>
      <w:pPr>
        <w:tabs>
          <w:tab w:val="num" w:pos="1782"/>
        </w:tabs>
        <w:ind w:left="1782" w:hanging="360"/>
      </w:pPr>
      <w:rPr>
        <w:rFonts w:ascii="Symbol" w:hAnsi="Symbol" w:cs="Symbol"/>
      </w:rPr>
    </w:lvl>
    <w:lvl w:ilvl="4">
      <w:start w:val="1"/>
      <w:numFmt w:val="bullet"/>
      <w:lvlText w:val="◦"/>
      <w:lvlJc w:val="left"/>
      <w:pPr>
        <w:tabs>
          <w:tab w:val="num" w:pos="2142"/>
        </w:tabs>
        <w:ind w:left="2142" w:hanging="360"/>
      </w:pPr>
      <w:rPr>
        <w:rFonts w:ascii="OpenSymbol" w:eastAsia="OpenSymbol"/>
      </w:rPr>
    </w:lvl>
    <w:lvl w:ilvl="5">
      <w:start w:val="1"/>
      <w:numFmt w:val="bullet"/>
      <w:lvlText w:val="▪"/>
      <w:lvlJc w:val="left"/>
      <w:pPr>
        <w:tabs>
          <w:tab w:val="num" w:pos="2502"/>
        </w:tabs>
        <w:ind w:left="2502" w:hanging="360"/>
      </w:pPr>
      <w:rPr>
        <w:rFonts w:ascii="OpenSymbol" w:eastAsia="OpenSymbol"/>
      </w:rPr>
    </w:lvl>
    <w:lvl w:ilvl="6">
      <w:start w:val="1"/>
      <w:numFmt w:val="bullet"/>
      <w:lvlText w:val=""/>
      <w:lvlJc w:val="left"/>
      <w:pPr>
        <w:tabs>
          <w:tab w:val="num" w:pos="2862"/>
        </w:tabs>
        <w:ind w:left="2862" w:hanging="360"/>
      </w:pPr>
      <w:rPr>
        <w:rFonts w:ascii="Symbol" w:hAnsi="Symbol" w:cs="Symbol"/>
      </w:rPr>
    </w:lvl>
    <w:lvl w:ilvl="7">
      <w:start w:val="1"/>
      <w:numFmt w:val="bullet"/>
      <w:lvlText w:val="◦"/>
      <w:lvlJc w:val="left"/>
      <w:pPr>
        <w:tabs>
          <w:tab w:val="num" w:pos="3222"/>
        </w:tabs>
        <w:ind w:left="3222" w:hanging="360"/>
      </w:pPr>
      <w:rPr>
        <w:rFonts w:ascii="OpenSymbol" w:eastAsia="OpenSymbol"/>
      </w:rPr>
    </w:lvl>
    <w:lvl w:ilvl="8">
      <w:start w:val="1"/>
      <w:numFmt w:val="bullet"/>
      <w:lvlText w:val="▪"/>
      <w:lvlJc w:val="left"/>
      <w:pPr>
        <w:tabs>
          <w:tab w:val="num" w:pos="3582"/>
        </w:tabs>
        <w:ind w:left="3582" w:hanging="360"/>
      </w:pPr>
      <w:rPr>
        <w:rFonts w:ascii="OpenSymbol" w:eastAsia="OpenSymbol"/>
      </w:rPr>
    </w:lvl>
  </w:abstractNum>
  <w:abstractNum w:abstractNumId="11" w15:restartNumberingAfterBreak="0">
    <w:nsid w:val="0695339D"/>
    <w:multiLevelType w:val="hybridMultilevel"/>
    <w:tmpl w:val="EC0E855A"/>
    <w:lvl w:ilvl="0" w:tplc="7E4C88EA">
      <w:start w:val="1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4430096"/>
    <w:multiLevelType w:val="hybridMultilevel"/>
    <w:tmpl w:val="1A188D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CEE7C65"/>
    <w:multiLevelType w:val="multilevel"/>
    <w:tmpl w:val="11F65EC0"/>
    <w:lvl w:ilvl="0">
      <w:start w:val="2"/>
      <w:numFmt w:val="decimal"/>
      <w:lvlText w:val="%1."/>
      <w:lvlJc w:val="left"/>
      <w:pPr>
        <w:ind w:left="360" w:hanging="360"/>
      </w:pPr>
      <w:rPr>
        <w:rFonts w:hint="default"/>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14" w15:restartNumberingAfterBreak="0">
    <w:nsid w:val="304217C6"/>
    <w:multiLevelType w:val="multilevel"/>
    <w:tmpl w:val="C2FCF460"/>
    <w:lvl w:ilvl="0">
      <w:start w:val="1"/>
      <w:numFmt w:val="decimal"/>
      <w:lvlText w:val="%1."/>
      <w:lvlJc w:val="left"/>
      <w:pPr>
        <w:ind w:left="709" w:hanging="709"/>
      </w:pPr>
      <w:rPr>
        <w:rFonts w:cs="Times New Roman" w:hint="default"/>
        <w:b/>
      </w:rPr>
    </w:lvl>
    <w:lvl w:ilvl="1">
      <w:start w:val="1"/>
      <w:numFmt w:val="decimal"/>
      <w:lvlText w:val="%1.%2."/>
      <w:lvlJc w:val="left"/>
      <w:pPr>
        <w:ind w:left="709" w:hanging="709"/>
      </w:pPr>
      <w:rPr>
        <w:rFonts w:cs="Times New Roman" w:hint="default"/>
        <w:b w:val="0"/>
        <w:i w:val="0"/>
        <w:iCs w:val="0"/>
      </w:rPr>
    </w:lvl>
    <w:lvl w:ilvl="2">
      <w:start w:val="1"/>
      <w:numFmt w:val="decimal"/>
      <w:lvlText w:val="%1.%2.%3."/>
      <w:lvlJc w:val="left"/>
      <w:pPr>
        <w:ind w:left="1559" w:hanging="850"/>
      </w:pPr>
      <w:rPr>
        <w:rFonts w:cs="Times New Roman" w:hint="default"/>
        <w:b w:val="0"/>
        <w:bCs w:val="0"/>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5" w15:restartNumberingAfterBreak="0">
    <w:nsid w:val="34D813AB"/>
    <w:multiLevelType w:val="multilevel"/>
    <w:tmpl w:val="45AC47F2"/>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2706"/>
        </w:tabs>
        <w:ind w:left="2706" w:hanging="720"/>
      </w:pPr>
    </w:lvl>
    <w:lvl w:ilvl="3">
      <w:start w:val="1"/>
      <w:numFmt w:val="decimal"/>
      <w:lvlText w:val="%1.%2.%3.%4."/>
      <w:lvlJc w:val="left"/>
      <w:pPr>
        <w:tabs>
          <w:tab w:val="num" w:pos="3699"/>
        </w:tabs>
        <w:ind w:left="3699" w:hanging="720"/>
      </w:pPr>
    </w:lvl>
    <w:lvl w:ilvl="4">
      <w:start w:val="1"/>
      <w:numFmt w:val="decimal"/>
      <w:lvlText w:val="%1.%2.%3.%4.%5."/>
      <w:lvlJc w:val="left"/>
      <w:pPr>
        <w:tabs>
          <w:tab w:val="num" w:pos="5052"/>
        </w:tabs>
        <w:ind w:left="5052" w:hanging="1080"/>
      </w:pPr>
    </w:lvl>
    <w:lvl w:ilvl="5">
      <w:start w:val="1"/>
      <w:numFmt w:val="decimal"/>
      <w:lvlText w:val="%1.%2.%3.%4.%5.%6."/>
      <w:lvlJc w:val="left"/>
      <w:pPr>
        <w:tabs>
          <w:tab w:val="num" w:pos="6045"/>
        </w:tabs>
        <w:ind w:left="6045" w:hanging="1080"/>
      </w:pPr>
    </w:lvl>
    <w:lvl w:ilvl="6">
      <w:start w:val="1"/>
      <w:numFmt w:val="decimal"/>
      <w:lvlText w:val="%1.%2.%3.%4.%5.%6.%7."/>
      <w:lvlJc w:val="left"/>
      <w:pPr>
        <w:tabs>
          <w:tab w:val="num" w:pos="7398"/>
        </w:tabs>
        <w:ind w:left="7398" w:hanging="1440"/>
      </w:pPr>
    </w:lvl>
    <w:lvl w:ilvl="7">
      <w:start w:val="1"/>
      <w:numFmt w:val="decimal"/>
      <w:lvlText w:val="%1.%2.%3.%4.%5.%6.%7.%8."/>
      <w:lvlJc w:val="left"/>
      <w:pPr>
        <w:tabs>
          <w:tab w:val="num" w:pos="8391"/>
        </w:tabs>
        <w:ind w:left="8391" w:hanging="1440"/>
      </w:pPr>
    </w:lvl>
    <w:lvl w:ilvl="8">
      <w:start w:val="1"/>
      <w:numFmt w:val="decimal"/>
      <w:lvlText w:val="%1.%2.%3.%4.%5.%6.%7.%8.%9."/>
      <w:lvlJc w:val="left"/>
      <w:pPr>
        <w:tabs>
          <w:tab w:val="num" w:pos="9744"/>
        </w:tabs>
        <w:ind w:left="9744" w:hanging="1800"/>
      </w:pPr>
    </w:lvl>
  </w:abstractNum>
  <w:abstractNum w:abstractNumId="16" w15:restartNumberingAfterBreak="0">
    <w:nsid w:val="412B4D8D"/>
    <w:multiLevelType w:val="multilevel"/>
    <w:tmpl w:val="B9E0710C"/>
    <w:lvl w:ilvl="0">
      <w:start w:val="1"/>
      <w:numFmt w:val="upperRoman"/>
      <w:lvlText w:val="%1."/>
      <w:lvlJc w:val="left"/>
      <w:pPr>
        <w:ind w:left="1080" w:hanging="720"/>
      </w:pPr>
    </w:lvl>
    <w:lvl w:ilvl="1">
      <w:start w:val="1"/>
      <w:numFmt w:val="decimal"/>
      <w:isLgl/>
      <w:lvlText w:val="%1.%2."/>
      <w:lvlJc w:val="left"/>
      <w:pPr>
        <w:ind w:left="1430" w:hanging="720"/>
      </w:pPr>
    </w:lvl>
    <w:lvl w:ilvl="2">
      <w:start w:val="1"/>
      <w:numFmt w:val="decimal"/>
      <w:isLgl/>
      <w:lvlText w:val="%1.%2.%3."/>
      <w:lvlJc w:val="left"/>
      <w:pPr>
        <w:ind w:left="2422" w:hanging="720"/>
      </w:pPr>
    </w:lvl>
    <w:lvl w:ilvl="3">
      <w:start w:val="1"/>
      <w:numFmt w:val="decimal"/>
      <w:isLgl/>
      <w:lvlText w:val="%1.%2.%3.%4."/>
      <w:lvlJc w:val="left"/>
      <w:pPr>
        <w:ind w:left="1506"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7" w15:restartNumberingAfterBreak="0">
    <w:nsid w:val="4D255C41"/>
    <w:multiLevelType w:val="multilevel"/>
    <w:tmpl w:val="B9E0710C"/>
    <w:lvl w:ilvl="0">
      <w:start w:val="1"/>
      <w:numFmt w:val="upperRoman"/>
      <w:lvlText w:val="%1."/>
      <w:lvlJc w:val="left"/>
      <w:pPr>
        <w:ind w:left="1080" w:hanging="720"/>
      </w:pPr>
    </w:lvl>
    <w:lvl w:ilvl="1">
      <w:start w:val="1"/>
      <w:numFmt w:val="decimal"/>
      <w:isLgl/>
      <w:lvlText w:val="%1.%2."/>
      <w:lvlJc w:val="left"/>
      <w:pPr>
        <w:ind w:left="1430" w:hanging="720"/>
      </w:pPr>
    </w:lvl>
    <w:lvl w:ilvl="2">
      <w:start w:val="1"/>
      <w:numFmt w:val="decimal"/>
      <w:isLgl/>
      <w:lvlText w:val="%1.%2.%3."/>
      <w:lvlJc w:val="left"/>
      <w:pPr>
        <w:ind w:left="2422" w:hanging="720"/>
      </w:pPr>
    </w:lvl>
    <w:lvl w:ilvl="3">
      <w:start w:val="1"/>
      <w:numFmt w:val="decimal"/>
      <w:isLgl/>
      <w:lvlText w:val="%1.%2.%3.%4."/>
      <w:lvlJc w:val="left"/>
      <w:pPr>
        <w:ind w:left="1506"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8" w15:restartNumberingAfterBreak="0">
    <w:nsid w:val="58BA275E"/>
    <w:multiLevelType w:val="hybridMultilevel"/>
    <w:tmpl w:val="FC364AB0"/>
    <w:lvl w:ilvl="0" w:tplc="A2C85630">
      <w:start w:val="1"/>
      <w:numFmt w:val="bullet"/>
      <w:lvlText w:val=""/>
      <w:lvlJc w:val="left"/>
      <w:pPr>
        <w:tabs>
          <w:tab w:val="num" w:pos="720"/>
        </w:tabs>
        <w:ind w:left="720" w:hanging="360"/>
      </w:pPr>
      <w:rPr>
        <w:rFonts w:ascii="Wingdings" w:hAnsi="Wingdings" w:hint="default"/>
      </w:rPr>
    </w:lvl>
    <w:lvl w:ilvl="1" w:tplc="DB48FDAA" w:tentative="1">
      <w:start w:val="1"/>
      <w:numFmt w:val="bullet"/>
      <w:lvlText w:val=""/>
      <w:lvlJc w:val="left"/>
      <w:pPr>
        <w:tabs>
          <w:tab w:val="num" w:pos="1440"/>
        </w:tabs>
        <w:ind w:left="1440" w:hanging="360"/>
      </w:pPr>
      <w:rPr>
        <w:rFonts w:ascii="Wingdings" w:hAnsi="Wingdings" w:hint="default"/>
      </w:rPr>
    </w:lvl>
    <w:lvl w:ilvl="2" w:tplc="0C80DD12" w:tentative="1">
      <w:start w:val="1"/>
      <w:numFmt w:val="bullet"/>
      <w:lvlText w:val=""/>
      <w:lvlJc w:val="left"/>
      <w:pPr>
        <w:tabs>
          <w:tab w:val="num" w:pos="2160"/>
        </w:tabs>
        <w:ind w:left="2160" w:hanging="360"/>
      </w:pPr>
      <w:rPr>
        <w:rFonts w:ascii="Wingdings" w:hAnsi="Wingdings" w:hint="default"/>
      </w:rPr>
    </w:lvl>
    <w:lvl w:ilvl="3" w:tplc="BAF4CB94" w:tentative="1">
      <w:start w:val="1"/>
      <w:numFmt w:val="bullet"/>
      <w:lvlText w:val=""/>
      <w:lvlJc w:val="left"/>
      <w:pPr>
        <w:tabs>
          <w:tab w:val="num" w:pos="2880"/>
        </w:tabs>
        <w:ind w:left="2880" w:hanging="360"/>
      </w:pPr>
      <w:rPr>
        <w:rFonts w:ascii="Wingdings" w:hAnsi="Wingdings" w:hint="default"/>
      </w:rPr>
    </w:lvl>
    <w:lvl w:ilvl="4" w:tplc="744ADA8A" w:tentative="1">
      <w:start w:val="1"/>
      <w:numFmt w:val="bullet"/>
      <w:lvlText w:val=""/>
      <w:lvlJc w:val="left"/>
      <w:pPr>
        <w:tabs>
          <w:tab w:val="num" w:pos="3600"/>
        </w:tabs>
        <w:ind w:left="3600" w:hanging="360"/>
      </w:pPr>
      <w:rPr>
        <w:rFonts w:ascii="Wingdings" w:hAnsi="Wingdings" w:hint="default"/>
      </w:rPr>
    </w:lvl>
    <w:lvl w:ilvl="5" w:tplc="8C62FDB6" w:tentative="1">
      <w:start w:val="1"/>
      <w:numFmt w:val="bullet"/>
      <w:lvlText w:val=""/>
      <w:lvlJc w:val="left"/>
      <w:pPr>
        <w:tabs>
          <w:tab w:val="num" w:pos="4320"/>
        </w:tabs>
        <w:ind w:left="4320" w:hanging="360"/>
      </w:pPr>
      <w:rPr>
        <w:rFonts w:ascii="Wingdings" w:hAnsi="Wingdings" w:hint="default"/>
      </w:rPr>
    </w:lvl>
    <w:lvl w:ilvl="6" w:tplc="D1705028" w:tentative="1">
      <w:start w:val="1"/>
      <w:numFmt w:val="bullet"/>
      <w:lvlText w:val=""/>
      <w:lvlJc w:val="left"/>
      <w:pPr>
        <w:tabs>
          <w:tab w:val="num" w:pos="5040"/>
        </w:tabs>
        <w:ind w:left="5040" w:hanging="360"/>
      </w:pPr>
      <w:rPr>
        <w:rFonts w:ascii="Wingdings" w:hAnsi="Wingdings" w:hint="default"/>
      </w:rPr>
    </w:lvl>
    <w:lvl w:ilvl="7" w:tplc="90D83418" w:tentative="1">
      <w:start w:val="1"/>
      <w:numFmt w:val="bullet"/>
      <w:lvlText w:val=""/>
      <w:lvlJc w:val="left"/>
      <w:pPr>
        <w:tabs>
          <w:tab w:val="num" w:pos="5760"/>
        </w:tabs>
        <w:ind w:left="5760" w:hanging="360"/>
      </w:pPr>
      <w:rPr>
        <w:rFonts w:ascii="Wingdings" w:hAnsi="Wingdings" w:hint="default"/>
      </w:rPr>
    </w:lvl>
    <w:lvl w:ilvl="8" w:tplc="CECA90F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6D11A3"/>
    <w:multiLevelType w:val="multilevel"/>
    <w:tmpl w:val="D7742780"/>
    <w:lvl w:ilvl="0">
      <w:start w:val="1"/>
      <w:numFmt w:val="upperRoman"/>
      <w:lvlText w:val="%1."/>
      <w:lvlJc w:val="left"/>
      <w:pPr>
        <w:ind w:left="1080" w:hanging="720"/>
      </w:pPr>
    </w:lvl>
    <w:lvl w:ilvl="1">
      <w:start w:val="1"/>
      <w:numFmt w:val="decimal"/>
      <w:isLgl/>
      <w:lvlText w:val="%1.%2."/>
      <w:lvlJc w:val="left"/>
      <w:pPr>
        <w:ind w:left="900" w:hanging="720"/>
      </w:pPr>
      <w:rPr>
        <w:b w:val="0"/>
      </w:rPr>
    </w:lvl>
    <w:lvl w:ilvl="2">
      <w:start w:val="1"/>
      <w:numFmt w:val="decimal"/>
      <w:isLgl/>
      <w:lvlText w:val="%1.%2.%3."/>
      <w:lvlJc w:val="left"/>
      <w:pPr>
        <w:ind w:left="2422" w:hanging="720"/>
      </w:pPr>
      <w:rPr>
        <w:b w:val="0"/>
        <w:bCs/>
      </w:rPr>
    </w:lvl>
    <w:lvl w:ilvl="3">
      <w:start w:val="1"/>
      <w:numFmt w:val="decimal"/>
      <w:isLgl/>
      <w:lvlText w:val="%1.%2.%3.%4."/>
      <w:lvlJc w:val="left"/>
      <w:pPr>
        <w:ind w:left="1506"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60591260"/>
    <w:multiLevelType w:val="multilevel"/>
    <w:tmpl w:val="34589EE0"/>
    <w:lvl w:ilvl="0">
      <w:start w:val="1"/>
      <w:numFmt w:val="decimal"/>
      <w:lvlText w:val="%1."/>
      <w:lvlJc w:val="left"/>
      <w:pPr>
        <w:ind w:left="360" w:hanging="360"/>
      </w:pPr>
      <w:rPr>
        <w:rFonts w:ascii="Times New Roman" w:eastAsia="Calibri" w:hAnsi="Times New Roman" w:cs="Times New Roman"/>
        <w:b/>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21" w15:restartNumberingAfterBreak="0">
    <w:nsid w:val="68A957A8"/>
    <w:multiLevelType w:val="multilevel"/>
    <w:tmpl w:val="382AFA6A"/>
    <w:lvl w:ilvl="0">
      <w:start w:val="1"/>
      <w:numFmt w:val="decimal"/>
      <w:lvlText w:val="%1."/>
      <w:lvlJc w:val="left"/>
      <w:pPr>
        <w:ind w:left="620" w:hanging="620"/>
      </w:pPr>
    </w:lvl>
    <w:lvl w:ilvl="1">
      <w:start w:val="19"/>
      <w:numFmt w:val="decimal"/>
      <w:lvlText w:val="%1.%2."/>
      <w:lvlJc w:val="left"/>
      <w:pPr>
        <w:ind w:left="620" w:hanging="6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68C76C7E"/>
    <w:multiLevelType w:val="multilevel"/>
    <w:tmpl w:val="1C3453DA"/>
    <w:lvl w:ilvl="0">
      <w:start w:val="1"/>
      <w:numFmt w:val="decimal"/>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96D0B68"/>
    <w:multiLevelType w:val="multilevel"/>
    <w:tmpl w:val="33E093AE"/>
    <w:lvl w:ilvl="0">
      <w:start w:val="1"/>
      <w:numFmt w:val="decimal"/>
      <w:pStyle w:val="Antrat1"/>
      <w:suff w:val="space"/>
      <w:lvlText w:val="%1."/>
      <w:lvlJc w:val="left"/>
      <w:pPr>
        <w:ind w:left="1152" w:hanging="432"/>
      </w:pPr>
      <w:rPr>
        <w:rFonts w:cs="Times New Roman"/>
      </w:rPr>
    </w:lvl>
    <w:lvl w:ilvl="1">
      <w:start w:val="1"/>
      <w:numFmt w:val="decimal"/>
      <w:pStyle w:val="Antrat2"/>
      <w:suff w:val="space"/>
      <w:lvlText w:val="%1.%2."/>
      <w:lvlJc w:val="left"/>
      <w:pPr>
        <w:ind w:left="7956" w:firstLine="720"/>
      </w:pPr>
      <w:rPr>
        <w:rFonts w:cs="Times New Roman"/>
        <w:b w:val="0"/>
        <w:i w:val="0"/>
        <w:strike/>
      </w:rPr>
    </w:lvl>
    <w:lvl w:ilvl="2">
      <w:start w:val="1"/>
      <w:numFmt w:val="decimal"/>
      <w:pStyle w:val="Antrat3"/>
      <w:suff w:val="space"/>
      <w:lvlText w:val="%1.%2.%3."/>
      <w:lvlJc w:val="left"/>
      <w:pPr>
        <w:ind w:left="-294" w:firstLine="720"/>
      </w:pPr>
      <w:rPr>
        <w:rFonts w:cs="Times New Roman"/>
      </w:rPr>
    </w:lvl>
    <w:lvl w:ilvl="3">
      <w:start w:val="1"/>
      <w:numFmt w:val="decimal"/>
      <w:pStyle w:val="Antrat4"/>
      <w:lvlText w:val="%1.%2.%3.%4"/>
      <w:lvlJc w:val="left"/>
      <w:pPr>
        <w:tabs>
          <w:tab w:val="num" w:pos="1584"/>
        </w:tabs>
        <w:ind w:left="1584" w:hanging="864"/>
      </w:pPr>
      <w:rPr>
        <w:rFonts w:cs="Times New Roman"/>
      </w:rPr>
    </w:lvl>
    <w:lvl w:ilvl="4">
      <w:start w:val="1"/>
      <w:numFmt w:val="decimal"/>
      <w:pStyle w:val="Antrat5"/>
      <w:lvlText w:val="%1.%2.%3.%4.%5"/>
      <w:lvlJc w:val="left"/>
      <w:pPr>
        <w:tabs>
          <w:tab w:val="num" w:pos="1728"/>
        </w:tabs>
        <w:ind w:left="1728" w:hanging="1008"/>
      </w:pPr>
      <w:rPr>
        <w:rFonts w:cs="Times New Roman"/>
      </w:rPr>
    </w:lvl>
    <w:lvl w:ilvl="5">
      <w:start w:val="1"/>
      <w:numFmt w:val="decimal"/>
      <w:pStyle w:val="Antrat6"/>
      <w:lvlText w:val="%1.%2.%3.%4.%5.%6"/>
      <w:lvlJc w:val="left"/>
      <w:pPr>
        <w:tabs>
          <w:tab w:val="num" w:pos="1872"/>
        </w:tabs>
        <w:ind w:left="1872" w:hanging="1152"/>
      </w:pPr>
      <w:rPr>
        <w:rFonts w:cs="Times New Roman"/>
      </w:rPr>
    </w:lvl>
    <w:lvl w:ilvl="6">
      <w:start w:val="1"/>
      <w:numFmt w:val="decimal"/>
      <w:pStyle w:val="Antrat7"/>
      <w:lvlText w:val="%1.%2.%3.%4.%5.%6.%7"/>
      <w:lvlJc w:val="left"/>
      <w:pPr>
        <w:tabs>
          <w:tab w:val="num" w:pos="2016"/>
        </w:tabs>
        <w:ind w:left="2016" w:hanging="1296"/>
      </w:pPr>
      <w:rPr>
        <w:rFonts w:cs="Times New Roman"/>
      </w:rPr>
    </w:lvl>
    <w:lvl w:ilvl="7">
      <w:start w:val="1"/>
      <w:numFmt w:val="decimal"/>
      <w:pStyle w:val="Antrat8"/>
      <w:lvlText w:val="%1.%2.%3.%4.%5.%6.%7.%8"/>
      <w:lvlJc w:val="left"/>
      <w:pPr>
        <w:tabs>
          <w:tab w:val="num" w:pos="2160"/>
        </w:tabs>
        <w:ind w:left="2160" w:hanging="1440"/>
      </w:pPr>
      <w:rPr>
        <w:rFonts w:cs="Times New Roman"/>
      </w:rPr>
    </w:lvl>
    <w:lvl w:ilvl="8">
      <w:start w:val="1"/>
      <w:numFmt w:val="decimal"/>
      <w:pStyle w:val="Antrat9"/>
      <w:lvlText w:val="%1.%2.%3.%4.%5.%6.%7.%8.%9"/>
      <w:lvlJc w:val="left"/>
      <w:pPr>
        <w:tabs>
          <w:tab w:val="num" w:pos="2304"/>
        </w:tabs>
        <w:ind w:left="2304" w:hanging="1584"/>
      </w:pPr>
      <w:rPr>
        <w:rFonts w:cs="Times New Roman"/>
      </w:rPr>
    </w:lvl>
  </w:abstractNum>
  <w:abstractNum w:abstractNumId="24" w15:restartNumberingAfterBreak="0">
    <w:nsid w:val="7DC94933"/>
    <w:multiLevelType w:val="multilevel"/>
    <w:tmpl w:val="D9D663F2"/>
    <w:lvl w:ilvl="0">
      <w:start w:val="1"/>
      <w:numFmt w:val="decimal"/>
      <w:lvlText w:val="%1."/>
      <w:lvlJc w:val="left"/>
      <w:pPr>
        <w:ind w:left="1080" w:hanging="360"/>
      </w:pPr>
      <w:rPr>
        <w:rFonts w:cs="Times New Roman" w:hint="default"/>
      </w:rPr>
    </w:lvl>
    <w:lvl w:ilvl="1">
      <w:start w:val="1"/>
      <w:numFmt w:val="decimal"/>
      <w:isLgl/>
      <w:lvlText w:val="%1.%2."/>
      <w:lvlJc w:val="left"/>
      <w:pPr>
        <w:ind w:left="1637" w:hanging="360"/>
      </w:pPr>
      <w:rPr>
        <w:rFonts w:cs="Times New Roman" w:hint="default"/>
        <w:b w:val="0"/>
      </w:rPr>
    </w:lvl>
    <w:lvl w:ilvl="2">
      <w:start w:val="1"/>
      <w:numFmt w:val="decimal"/>
      <w:isLgl/>
      <w:lvlText w:val="%1.%2.%3."/>
      <w:lvlJc w:val="left"/>
      <w:pPr>
        <w:ind w:left="5824"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16cid:durableId="1747417748">
    <w:abstractNumId w:val="23"/>
  </w:num>
  <w:num w:numId="2" w16cid:durableId="1766997868">
    <w:abstractNumId w:val="24"/>
  </w:num>
  <w:num w:numId="3" w16cid:durableId="912278928">
    <w:abstractNumId w:val="22"/>
  </w:num>
  <w:num w:numId="4" w16cid:durableId="1545365709">
    <w:abstractNumId w:val="19"/>
  </w:num>
  <w:num w:numId="5" w16cid:durableId="15294421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67794459">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8363896">
    <w:abstractNumId w:val="20"/>
  </w:num>
  <w:num w:numId="8" w16cid:durableId="759715972">
    <w:abstractNumId w:val="13"/>
  </w:num>
  <w:num w:numId="9" w16cid:durableId="1144783242">
    <w:abstractNumId w:val="12"/>
  </w:num>
  <w:num w:numId="10" w16cid:durableId="510529739">
    <w:abstractNumId w:val="17"/>
  </w:num>
  <w:num w:numId="11" w16cid:durableId="378090507">
    <w:abstractNumId w:val="16"/>
  </w:num>
  <w:num w:numId="12" w16cid:durableId="1210723276">
    <w:abstractNumId w:val="18"/>
  </w:num>
  <w:num w:numId="13" w16cid:durableId="1342316430">
    <w:abstractNumId w:val="11"/>
  </w:num>
  <w:num w:numId="14" w16cid:durableId="524100755">
    <w:abstractNumId w:val="21"/>
    <w:lvlOverride w:ilvl="0">
      <w:startOverride w:val="1"/>
    </w:lvlOverride>
    <w:lvlOverride w:ilvl="1">
      <w:startOverride w:val="1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233293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298"/>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03A"/>
    <w:rsid w:val="00001190"/>
    <w:rsid w:val="00001C0C"/>
    <w:rsid w:val="000020A6"/>
    <w:rsid w:val="000021A1"/>
    <w:rsid w:val="000024CD"/>
    <w:rsid w:val="0000318A"/>
    <w:rsid w:val="000034E6"/>
    <w:rsid w:val="000057BB"/>
    <w:rsid w:val="00006453"/>
    <w:rsid w:val="000068F2"/>
    <w:rsid w:val="00007761"/>
    <w:rsid w:val="000101DF"/>
    <w:rsid w:val="0001171A"/>
    <w:rsid w:val="00012B58"/>
    <w:rsid w:val="00016F1E"/>
    <w:rsid w:val="00017B22"/>
    <w:rsid w:val="000201A4"/>
    <w:rsid w:val="0002179A"/>
    <w:rsid w:val="00021E76"/>
    <w:rsid w:val="00021FFE"/>
    <w:rsid w:val="00022260"/>
    <w:rsid w:val="00024F19"/>
    <w:rsid w:val="000266D4"/>
    <w:rsid w:val="00026B25"/>
    <w:rsid w:val="00026B33"/>
    <w:rsid w:val="00027F61"/>
    <w:rsid w:val="00030005"/>
    <w:rsid w:val="00030413"/>
    <w:rsid w:val="000312C6"/>
    <w:rsid w:val="00031644"/>
    <w:rsid w:val="00033003"/>
    <w:rsid w:val="00033395"/>
    <w:rsid w:val="000333EF"/>
    <w:rsid w:val="0003451F"/>
    <w:rsid w:val="0003612E"/>
    <w:rsid w:val="00036645"/>
    <w:rsid w:val="000370D2"/>
    <w:rsid w:val="000370EF"/>
    <w:rsid w:val="00037ED3"/>
    <w:rsid w:val="00041BE8"/>
    <w:rsid w:val="00041C39"/>
    <w:rsid w:val="00041FF5"/>
    <w:rsid w:val="00042FD5"/>
    <w:rsid w:val="00043E93"/>
    <w:rsid w:val="00045D28"/>
    <w:rsid w:val="00045DC3"/>
    <w:rsid w:val="00047BDF"/>
    <w:rsid w:val="000500D6"/>
    <w:rsid w:val="00050D7E"/>
    <w:rsid w:val="00051813"/>
    <w:rsid w:val="00052D8B"/>
    <w:rsid w:val="000564F4"/>
    <w:rsid w:val="0005750A"/>
    <w:rsid w:val="00060DC5"/>
    <w:rsid w:val="000617DF"/>
    <w:rsid w:val="000621F5"/>
    <w:rsid w:val="00062551"/>
    <w:rsid w:val="00064140"/>
    <w:rsid w:val="00064F6B"/>
    <w:rsid w:val="00065D6B"/>
    <w:rsid w:val="000668A2"/>
    <w:rsid w:val="00067095"/>
    <w:rsid w:val="0007023D"/>
    <w:rsid w:val="0007093E"/>
    <w:rsid w:val="0007179E"/>
    <w:rsid w:val="000722F4"/>
    <w:rsid w:val="000729B5"/>
    <w:rsid w:val="0007314C"/>
    <w:rsid w:val="000763A8"/>
    <w:rsid w:val="00076BC5"/>
    <w:rsid w:val="00076D09"/>
    <w:rsid w:val="000804E6"/>
    <w:rsid w:val="00081A9E"/>
    <w:rsid w:val="0008251D"/>
    <w:rsid w:val="00082F4F"/>
    <w:rsid w:val="000839F2"/>
    <w:rsid w:val="00084D82"/>
    <w:rsid w:val="000853B1"/>
    <w:rsid w:val="00085B14"/>
    <w:rsid w:val="00086991"/>
    <w:rsid w:val="00086ABC"/>
    <w:rsid w:val="00091939"/>
    <w:rsid w:val="00092027"/>
    <w:rsid w:val="00092671"/>
    <w:rsid w:val="000A04AC"/>
    <w:rsid w:val="000A0808"/>
    <w:rsid w:val="000A4468"/>
    <w:rsid w:val="000A4975"/>
    <w:rsid w:val="000A5631"/>
    <w:rsid w:val="000A6452"/>
    <w:rsid w:val="000A7C81"/>
    <w:rsid w:val="000B0A75"/>
    <w:rsid w:val="000B2386"/>
    <w:rsid w:val="000B2941"/>
    <w:rsid w:val="000B2BB9"/>
    <w:rsid w:val="000B3128"/>
    <w:rsid w:val="000B375C"/>
    <w:rsid w:val="000B4612"/>
    <w:rsid w:val="000B4B70"/>
    <w:rsid w:val="000B52A4"/>
    <w:rsid w:val="000B6062"/>
    <w:rsid w:val="000B684C"/>
    <w:rsid w:val="000B6A00"/>
    <w:rsid w:val="000B6BF4"/>
    <w:rsid w:val="000B7178"/>
    <w:rsid w:val="000B7503"/>
    <w:rsid w:val="000B75BB"/>
    <w:rsid w:val="000B7CBF"/>
    <w:rsid w:val="000C0958"/>
    <w:rsid w:val="000C0E55"/>
    <w:rsid w:val="000C10B6"/>
    <w:rsid w:val="000C13FD"/>
    <w:rsid w:val="000C2020"/>
    <w:rsid w:val="000C35C8"/>
    <w:rsid w:val="000C467D"/>
    <w:rsid w:val="000C5927"/>
    <w:rsid w:val="000C5DB2"/>
    <w:rsid w:val="000C6A4D"/>
    <w:rsid w:val="000C7D2C"/>
    <w:rsid w:val="000D0021"/>
    <w:rsid w:val="000D0B27"/>
    <w:rsid w:val="000D2DC2"/>
    <w:rsid w:val="000D39BE"/>
    <w:rsid w:val="000D6E40"/>
    <w:rsid w:val="000D7264"/>
    <w:rsid w:val="000D7749"/>
    <w:rsid w:val="000E2983"/>
    <w:rsid w:val="000E32D3"/>
    <w:rsid w:val="000E3B70"/>
    <w:rsid w:val="000E3E89"/>
    <w:rsid w:val="000E4A3C"/>
    <w:rsid w:val="000E4F15"/>
    <w:rsid w:val="000E5146"/>
    <w:rsid w:val="000F0712"/>
    <w:rsid w:val="000F14B6"/>
    <w:rsid w:val="000F4087"/>
    <w:rsid w:val="000F50EE"/>
    <w:rsid w:val="000F606E"/>
    <w:rsid w:val="000F6165"/>
    <w:rsid w:val="001000D9"/>
    <w:rsid w:val="00100647"/>
    <w:rsid w:val="00103584"/>
    <w:rsid w:val="00104324"/>
    <w:rsid w:val="00105F38"/>
    <w:rsid w:val="00106DF2"/>
    <w:rsid w:val="00111450"/>
    <w:rsid w:val="0011571A"/>
    <w:rsid w:val="00116088"/>
    <w:rsid w:val="001163B3"/>
    <w:rsid w:val="00120364"/>
    <w:rsid w:val="0012194D"/>
    <w:rsid w:val="001240AD"/>
    <w:rsid w:val="00124492"/>
    <w:rsid w:val="00125576"/>
    <w:rsid w:val="00126820"/>
    <w:rsid w:val="00127CBC"/>
    <w:rsid w:val="001300FD"/>
    <w:rsid w:val="0013301B"/>
    <w:rsid w:val="001331D0"/>
    <w:rsid w:val="00133535"/>
    <w:rsid w:val="001346B6"/>
    <w:rsid w:val="0013658B"/>
    <w:rsid w:val="00141D9E"/>
    <w:rsid w:val="00142C2F"/>
    <w:rsid w:val="00142D7B"/>
    <w:rsid w:val="00143940"/>
    <w:rsid w:val="001444D9"/>
    <w:rsid w:val="0014556B"/>
    <w:rsid w:val="00145BB8"/>
    <w:rsid w:val="00146AFF"/>
    <w:rsid w:val="0015161B"/>
    <w:rsid w:val="00151B52"/>
    <w:rsid w:val="00152265"/>
    <w:rsid w:val="00154860"/>
    <w:rsid w:val="0015548E"/>
    <w:rsid w:val="00155BFF"/>
    <w:rsid w:val="00160462"/>
    <w:rsid w:val="00161E8D"/>
    <w:rsid w:val="0016554A"/>
    <w:rsid w:val="00172205"/>
    <w:rsid w:val="00173AB5"/>
    <w:rsid w:val="001805A8"/>
    <w:rsid w:val="00180E45"/>
    <w:rsid w:val="00181FBD"/>
    <w:rsid w:val="00184E3A"/>
    <w:rsid w:val="00184E48"/>
    <w:rsid w:val="00185FE9"/>
    <w:rsid w:val="001865D4"/>
    <w:rsid w:val="00190775"/>
    <w:rsid w:val="001909CC"/>
    <w:rsid w:val="001913E6"/>
    <w:rsid w:val="001914C6"/>
    <w:rsid w:val="00191C38"/>
    <w:rsid w:val="00194327"/>
    <w:rsid w:val="001971F1"/>
    <w:rsid w:val="001A0894"/>
    <w:rsid w:val="001A21B6"/>
    <w:rsid w:val="001A304A"/>
    <w:rsid w:val="001A3954"/>
    <w:rsid w:val="001A47C3"/>
    <w:rsid w:val="001A54EE"/>
    <w:rsid w:val="001A58A2"/>
    <w:rsid w:val="001A5B3F"/>
    <w:rsid w:val="001A69B6"/>
    <w:rsid w:val="001A6C5C"/>
    <w:rsid w:val="001A6E97"/>
    <w:rsid w:val="001A6FD2"/>
    <w:rsid w:val="001A731E"/>
    <w:rsid w:val="001B3F3A"/>
    <w:rsid w:val="001B4C6C"/>
    <w:rsid w:val="001B6B4D"/>
    <w:rsid w:val="001C03EF"/>
    <w:rsid w:val="001C0924"/>
    <w:rsid w:val="001C208D"/>
    <w:rsid w:val="001C2A09"/>
    <w:rsid w:val="001C2AA6"/>
    <w:rsid w:val="001C2D40"/>
    <w:rsid w:val="001C2F47"/>
    <w:rsid w:val="001C38E4"/>
    <w:rsid w:val="001C3C12"/>
    <w:rsid w:val="001C5DEA"/>
    <w:rsid w:val="001C6AD8"/>
    <w:rsid w:val="001C78D2"/>
    <w:rsid w:val="001D012B"/>
    <w:rsid w:val="001D2884"/>
    <w:rsid w:val="001D2DC1"/>
    <w:rsid w:val="001D305A"/>
    <w:rsid w:val="001D6123"/>
    <w:rsid w:val="001D6AB2"/>
    <w:rsid w:val="001D6FA6"/>
    <w:rsid w:val="001D74A1"/>
    <w:rsid w:val="001E0734"/>
    <w:rsid w:val="001E1991"/>
    <w:rsid w:val="001E20BE"/>
    <w:rsid w:val="001E259D"/>
    <w:rsid w:val="001E36EF"/>
    <w:rsid w:val="001E3896"/>
    <w:rsid w:val="001E6D66"/>
    <w:rsid w:val="001E6DB3"/>
    <w:rsid w:val="001F05F6"/>
    <w:rsid w:val="001F2F47"/>
    <w:rsid w:val="001F2F61"/>
    <w:rsid w:val="001F3A6F"/>
    <w:rsid w:val="001F77FD"/>
    <w:rsid w:val="00204E3D"/>
    <w:rsid w:val="00204ED5"/>
    <w:rsid w:val="00206158"/>
    <w:rsid w:val="00206418"/>
    <w:rsid w:val="002074FD"/>
    <w:rsid w:val="002078F6"/>
    <w:rsid w:val="002109CB"/>
    <w:rsid w:val="00210D33"/>
    <w:rsid w:val="00211535"/>
    <w:rsid w:val="002117ED"/>
    <w:rsid w:val="0021251C"/>
    <w:rsid w:val="00212AAB"/>
    <w:rsid w:val="00212CE2"/>
    <w:rsid w:val="00213D86"/>
    <w:rsid w:val="00213DC4"/>
    <w:rsid w:val="00215E7C"/>
    <w:rsid w:val="00217DF1"/>
    <w:rsid w:val="0022185A"/>
    <w:rsid w:val="00222351"/>
    <w:rsid w:val="00226B09"/>
    <w:rsid w:val="00226E8C"/>
    <w:rsid w:val="0022733C"/>
    <w:rsid w:val="00230E19"/>
    <w:rsid w:val="00231A76"/>
    <w:rsid w:val="002329AA"/>
    <w:rsid w:val="002329DA"/>
    <w:rsid w:val="002350F4"/>
    <w:rsid w:val="00236012"/>
    <w:rsid w:val="00237347"/>
    <w:rsid w:val="002406D4"/>
    <w:rsid w:val="002415CB"/>
    <w:rsid w:val="002417FD"/>
    <w:rsid w:val="002418D1"/>
    <w:rsid w:val="002419E4"/>
    <w:rsid w:val="0024476E"/>
    <w:rsid w:val="00244E4F"/>
    <w:rsid w:val="00244F6B"/>
    <w:rsid w:val="00246074"/>
    <w:rsid w:val="002473D7"/>
    <w:rsid w:val="002513F9"/>
    <w:rsid w:val="0025453A"/>
    <w:rsid w:val="0025774D"/>
    <w:rsid w:val="00257A67"/>
    <w:rsid w:val="00257BDE"/>
    <w:rsid w:val="00257DE2"/>
    <w:rsid w:val="00261EAD"/>
    <w:rsid w:val="002621F4"/>
    <w:rsid w:val="00262619"/>
    <w:rsid w:val="00263042"/>
    <w:rsid w:val="00263D03"/>
    <w:rsid w:val="00264354"/>
    <w:rsid w:val="00264591"/>
    <w:rsid w:val="00265671"/>
    <w:rsid w:val="00266C57"/>
    <w:rsid w:val="002675CF"/>
    <w:rsid w:val="0027365D"/>
    <w:rsid w:val="00273AAB"/>
    <w:rsid w:val="00274851"/>
    <w:rsid w:val="00276811"/>
    <w:rsid w:val="0028327A"/>
    <w:rsid w:val="00284111"/>
    <w:rsid w:val="00284436"/>
    <w:rsid w:val="0028450D"/>
    <w:rsid w:val="00284A1D"/>
    <w:rsid w:val="00284E87"/>
    <w:rsid w:val="002855B6"/>
    <w:rsid w:val="00287D91"/>
    <w:rsid w:val="002928CF"/>
    <w:rsid w:val="00293348"/>
    <w:rsid w:val="00295916"/>
    <w:rsid w:val="00295CC4"/>
    <w:rsid w:val="002971E0"/>
    <w:rsid w:val="002A23F3"/>
    <w:rsid w:val="002A3728"/>
    <w:rsid w:val="002A5D4A"/>
    <w:rsid w:val="002A6D82"/>
    <w:rsid w:val="002B017F"/>
    <w:rsid w:val="002B16A4"/>
    <w:rsid w:val="002B1D15"/>
    <w:rsid w:val="002B4E38"/>
    <w:rsid w:val="002B4EFA"/>
    <w:rsid w:val="002B5649"/>
    <w:rsid w:val="002B6CF0"/>
    <w:rsid w:val="002C022A"/>
    <w:rsid w:val="002C1990"/>
    <w:rsid w:val="002C3FE4"/>
    <w:rsid w:val="002C4BF4"/>
    <w:rsid w:val="002C52AB"/>
    <w:rsid w:val="002C6915"/>
    <w:rsid w:val="002C7569"/>
    <w:rsid w:val="002D0511"/>
    <w:rsid w:val="002D1417"/>
    <w:rsid w:val="002D1C5F"/>
    <w:rsid w:val="002D1F9C"/>
    <w:rsid w:val="002D3414"/>
    <w:rsid w:val="002D6296"/>
    <w:rsid w:val="002D70FF"/>
    <w:rsid w:val="002E090B"/>
    <w:rsid w:val="002E0F6E"/>
    <w:rsid w:val="002E12B9"/>
    <w:rsid w:val="002E19CA"/>
    <w:rsid w:val="002E1A47"/>
    <w:rsid w:val="002E1E84"/>
    <w:rsid w:val="002E37B7"/>
    <w:rsid w:val="002E5318"/>
    <w:rsid w:val="002E70DD"/>
    <w:rsid w:val="002F0CE0"/>
    <w:rsid w:val="002F0D22"/>
    <w:rsid w:val="002F0E3C"/>
    <w:rsid w:val="002F10FF"/>
    <w:rsid w:val="002F1D8A"/>
    <w:rsid w:val="002F343E"/>
    <w:rsid w:val="002F63DF"/>
    <w:rsid w:val="002F67CF"/>
    <w:rsid w:val="002F77ED"/>
    <w:rsid w:val="002F7CB9"/>
    <w:rsid w:val="003043D1"/>
    <w:rsid w:val="00304A73"/>
    <w:rsid w:val="00305CD4"/>
    <w:rsid w:val="00310C73"/>
    <w:rsid w:val="00311649"/>
    <w:rsid w:val="0031324D"/>
    <w:rsid w:val="003144AF"/>
    <w:rsid w:val="00315E20"/>
    <w:rsid w:val="00317FE3"/>
    <w:rsid w:val="003207B1"/>
    <w:rsid w:val="003216D0"/>
    <w:rsid w:val="0032226C"/>
    <w:rsid w:val="003233D3"/>
    <w:rsid w:val="0032350B"/>
    <w:rsid w:val="00325A64"/>
    <w:rsid w:val="00327BE4"/>
    <w:rsid w:val="00327E61"/>
    <w:rsid w:val="003300AB"/>
    <w:rsid w:val="003301DE"/>
    <w:rsid w:val="003320EB"/>
    <w:rsid w:val="00333913"/>
    <w:rsid w:val="00333A9C"/>
    <w:rsid w:val="00334731"/>
    <w:rsid w:val="0033530A"/>
    <w:rsid w:val="003353A5"/>
    <w:rsid w:val="003360EF"/>
    <w:rsid w:val="00337CD4"/>
    <w:rsid w:val="003404C0"/>
    <w:rsid w:val="00340C92"/>
    <w:rsid w:val="00340E99"/>
    <w:rsid w:val="00341B71"/>
    <w:rsid w:val="00341FF8"/>
    <w:rsid w:val="00343A92"/>
    <w:rsid w:val="00345CF0"/>
    <w:rsid w:val="003510BF"/>
    <w:rsid w:val="0035369F"/>
    <w:rsid w:val="00353CB1"/>
    <w:rsid w:val="00354401"/>
    <w:rsid w:val="00360F7B"/>
    <w:rsid w:val="00362118"/>
    <w:rsid w:val="00362763"/>
    <w:rsid w:val="003638B7"/>
    <w:rsid w:val="00363FDA"/>
    <w:rsid w:val="0036542E"/>
    <w:rsid w:val="00365B82"/>
    <w:rsid w:val="00373E00"/>
    <w:rsid w:val="00374E0F"/>
    <w:rsid w:val="00375C16"/>
    <w:rsid w:val="003773A2"/>
    <w:rsid w:val="00382610"/>
    <w:rsid w:val="0038262A"/>
    <w:rsid w:val="003835AF"/>
    <w:rsid w:val="00385B78"/>
    <w:rsid w:val="003875DC"/>
    <w:rsid w:val="00392BBE"/>
    <w:rsid w:val="00392DF6"/>
    <w:rsid w:val="0039324D"/>
    <w:rsid w:val="003939FA"/>
    <w:rsid w:val="003942F3"/>
    <w:rsid w:val="00395552"/>
    <w:rsid w:val="003A0D3B"/>
    <w:rsid w:val="003A13DF"/>
    <w:rsid w:val="003A29E4"/>
    <w:rsid w:val="003A3BB5"/>
    <w:rsid w:val="003A43BA"/>
    <w:rsid w:val="003A53CF"/>
    <w:rsid w:val="003A580F"/>
    <w:rsid w:val="003A6037"/>
    <w:rsid w:val="003A6B1C"/>
    <w:rsid w:val="003A6FEA"/>
    <w:rsid w:val="003A7082"/>
    <w:rsid w:val="003A77F6"/>
    <w:rsid w:val="003A79CD"/>
    <w:rsid w:val="003B074B"/>
    <w:rsid w:val="003B0828"/>
    <w:rsid w:val="003B100E"/>
    <w:rsid w:val="003B3392"/>
    <w:rsid w:val="003B3DAF"/>
    <w:rsid w:val="003B3E94"/>
    <w:rsid w:val="003B45C9"/>
    <w:rsid w:val="003B5846"/>
    <w:rsid w:val="003B62C4"/>
    <w:rsid w:val="003B683F"/>
    <w:rsid w:val="003B6EAB"/>
    <w:rsid w:val="003B7391"/>
    <w:rsid w:val="003B7ADE"/>
    <w:rsid w:val="003C0200"/>
    <w:rsid w:val="003C1859"/>
    <w:rsid w:val="003C204E"/>
    <w:rsid w:val="003C2ECF"/>
    <w:rsid w:val="003C510E"/>
    <w:rsid w:val="003C608C"/>
    <w:rsid w:val="003D28CE"/>
    <w:rsid w:val="003D31AE"/>
    <w:rsid w:val="003D78AA"/>
    <w:rsid w:val="003D7B16"/>
    <w:rsid w:val="003D7BBF"/>
    <w:rsid w:val="003E02A6"/>
    <w:rsid w:val="003E0342"/>
    <w:rsid w:val="003E10FF"/>
    <w:rsid w:val="003E2CF3"/>
    <w:rsid w:val="003E3FAF"/>
    <w:rsid w:val="003E5AE9"/>
    <w:rsid w:val="003F04C1"/>
    <w:rsid w:val="003F06FD"/>
    <w:rsid w:val="003F0CFF"/>
    <w:rsid w:val="003F1511"/>
    <w:rsid w:val="003F3062"/>
    <w:rsid w:val="003F30D4"/>
    <w:rsid w:val="003F3377"/>
    <w:rsid w:val="003F3DD4"/>
    <w:rsid w:val="003F432F"/>
    <w:rsid w:val="00400F02"/>
    <w:rsid w:val="00400FB6"/>
    <w:rsid w:val="00402A7A"/>
    <w:rsid w:val="00402BDF"/>
    <w:rsid w:val="00403C2B"/>
    <w:rsid w:val="00404577"/>
    <w:rsid w:val="0040491D"/>
    <w:rsid w:val="00405745"/>
    <w:rsid w:val="00406EEB"/>
    <w:rsid w:val="00407A9F"/>
    <w:rsid w:val="00413736"/>
    <w:rsid w:val="0041630F"/>
    <w:rsid w:val="00420765"/>
    <w:rsid w:val="00420917"/>
    <w:rsid w:val="00420CC2"/>
    <w:rsid w:val="004219A1"/>
    <w:rsid w:val="004233E8"/>
    <w:rsid w:val="00423997"/>
    <w:rsid w:val="00423D35"/>
    <w:rsid w:val="0042412B"/>
    <w:rsid w:val="0042432F"/>
    <w:rsid w:val="00424BA8"/>
    <w:rsid w:val="0042508B"/>
    <w:rsid w:val="004255DB"/>
    <w:rsid w:val="00427814"/>
    <w:rsid w:val="00430670"/>
    <w:rsid w:val="004309C6"/>
    <w:rsid w:val="00433FA6"/>
    <w:rsid w:val="0043568D"/>
    <w:rsid w:val="00436B8B"/>
    <w:rsid w:val="00436EB9"/>
    <w:rsid w:val="004412B3"/>
    <w:rsid w:val="004419A2"/>
    <w:rsid w:val="00441AE9"/>
    <w:rsid w:val="004446B0"/>
    <w:rsid w:val="00445350"/>
    <w:rsid w:val="00446358"/>
    <w:rsid w:val="00450A17"/>
    <w:rsid w:val="00450FBA"/>
    <w:rsid w:val="004565DC"/>
    <w:rsid w:val="004577CA"/>
    <w:rsid w:val="00460EE0"/>
    <w:rsid w:val="00461D64"/>
    <w:rsid w:val="004622C1"/>
    <w:rsid w:val="0046315D"/>
    <w:rsid w:val="00463757"/>
    <w:rsid w:val="00463D05"/>
    <w:rsid w:val="00466457"/>
    <w:rsid w:val="00466CEE"/>
    <w:rsid w:val="004678D4"/>
    <w:rsid w:val="00467AD3"/>
    <w:rsid w:val="00467B04"/>
    <w:rsid w:val="00467B29"/>
    <w:rsid w:val="00470657"/>
    <w:rsid w:val="00471948"/>
    <w:rsid w:val="004726EB"/>
    <w:rsid w:val="00473F94"/>
    <w:rsid w:val="0047486B"/>
    <w:rsid w:val="00475335"/>
    <w:rsid w:val="00475963"/>
    <w:rsid w:val="00476513"/>
    <w:rsid w:val="00480499"/>
    <w:rsid w:val="00481522"/>
    <w:rsid w:val="0048334F"/>
    <w:rsid w:val="004844D8"/>
    <w:rsid w:val="00484EBE"/>
    <w:rsid w:val="00487770"/>
    <w:rsid w:val="00487964"/>
    <w:rsid w:val="0049016C"/>
    <w:rsid w:val="00490667"/>
    <w:rsid w:val="00491889"/>
    <w:rsid w:val="004919F0"/>
    <w:rsid w:val="00491D80"/>
    <w:rsid w:val="0049203D"/>
    <w:rsid w:val="00492F61"/>
    <w:rsid w:val="0049367B"/>
    <w:rsid w:val="00493C54"/>
    <w:rsid w:val="0049699B"/>
    <w:rsid w:val="00497411"/>
    <w:rsid w:val="004A1D30"/>
    <w:rsid w:val="004A4144"/>
    <w:rsid w:val="004A429E"/>
    <w:rsid w:val="004A6B39"/>
    <w:rsid w:val="004B02F1"/>
    <w:rsid w:val="004B0E33"/>
    <w:rsid w:val="004B1078"/>
    <w:rsid w:val="004B10A3"/>
    <w:rsid w:val="004B30E4"/>
    <w:rsid w:val="004B4D64"/>
    <w:rsid w:val="004B6266"/>
    <w:rsid w:val="004C102B"/>
    <w:rsid w:val="004C3045"/>
    <w:rsid w:val="004C362F"/>
    <w:rsid w:val="004C65EB"/>
    <w:rsid w:val="004C66CD"/>
    <w:rsid w:val="004C68FC"/>
    <w:rsid w:val="004D026F"/>
    <w:rsid w:val="004D0D7A"/>
    <w:rsid w:val="004D0E10"/>
    <w:rsid w:val="004D132A"/>
    <w:rsid w:val="004D23F6"/>
    <w:rsid w:val="004D34BD"/>
    <w:rsid w:val="004D3621"/>
    <w:rsid w:val="004D48F1"/>
    <w:rsid w:val="004D4F09"/>
    <w:rsid w:val="004D7254"/>
    <w:rsid w:val="004D7ED4"/>
    <w:rsid w:val="004E002F"/>
    <w:rsid w:val="004E05E0"/>
    <w:rsid w:val="004E0742"/>
    <w:rsid w:val="004E1BA8"/>
    <w:rsid w:val="004E1C36"/>
    <w:rsid w:val="004E3012"/>
    <w:rsid w:val="004E40A7"/>
    <w:rsid w:val="004E4733"/>
    <w:rsid w:val="004E5702"/>
    <w:rsid w:val="004F0488"/>
    <w:rsid w:val="004F1A83"/>
    <w:rsid w:val="004F1CAE"/>
    <w:rsid w:val="004F31DE"/>
    <w:rsid w:val="004F3B6B"/>
    <w:rsid w:val="004F7C87"/>
    <w:rsid w:val="004F7F06"/>
    <w:rsid w:val="005019EB"/>
    <w:rsid w:val="00501AE2"/>
    <w:rsid w:val="005029E8"/>
    <w:rsid w:val="005047B4"/>
    <w:rsid w:val="00504B6A"/>
    <w:rsid w:val="0050501B"/>
    <w:rsid w:val="00510544"/>
    <w:rsid w:val="00510831"/>
    <w:rsid w:val="00511151"/>
    <w:rsid w:val="00511A50"/>
    <w:rsid w:val="00512767"/>
    <w:rsid w:val="00512A3A"/>
    <w:rsid w:val="00513237"/>
    <w:rsid w:val="005161A1"/>
    <w:rsid w:val="0051743E"/>
    <w:rsid w:val="00517F79"/>
    <w:rsid w:val="005206C0"/>
    <w:rsid w:val="00521508"/>
    <w:rsid w:val="00522304"/>
    <w:rsid w:val="00525736"/>
    <w:rsid w:val="00526D24"/>
    <w:rsid w:val="00527154"/>
    <w:rsid w:val="00530EEE"/>
    <w:rsid w:val="005322E0"/>
    <w:rsid w:val="005328DF"/>
    <w:rsid w:val="005339C7"/>
    <w:rsid w:val="00533AD9"/>
    <w:rsid w:val="00534393"/>
    <w:rsid w:val="005363FF"/>
    <w:rsid w:val="00537C17"/>
    <w:rsid w:val="0054056E"/>
    <w:rsid w:val="005409D2"/>
    <w:rsid w:val="00540A57"/>
    <w:rsid w:val="005417E7"/>
    <w:rsid w:val="00543944"/>
    <w:rsid w:val="00545305"/>
    <w:rsid w:val="00545648"/>
    <w:rsid w:val="005459D5"/>
    <w:rsid w:val="00547E00"/>
    <w:rsid w:val="0055041F"/>
    <w:rsid w:val="005504C2"/>
    <w:rsid w:val="00550804"/>
    <w:rsid w:val="00550A0C"/>
    <w:rsid w:val="005529B1"/>
    <w:rsid w:val="00553B37"/>
    <w:rsid w:val="00554882"/>
    <w:rsid w:val="005552A4"/>
    <w:rsid w:val="00555C53"/>
    <w:rsid w:val="005567CA"/>
    <w:rsid w:val="00556830"/>
    <w:rsid w:val="00557204"/>
    <w:rsid w:val="00557756"/>
    <w:rsid w:val="00557811"/>
    <w:rsid w:val="005614D3"/>
    <w:rsid w:val="00561FA3"/>
    <w:rsid w:val="00562D4E"/>
    <w:rsid w:val="0056357E"/>
    <w:rsid w:val="0057127E"/>
    <w:rsid w:val="0057159E"/>
    <w:rsid w:val="00572A38"/>
    <w:rsid w:val="00573CA7"/>
    <w:rsid w:val="00573EEF"/>
    <w:rsid w:val="0057769E"/>
    <w:rsid w:val="005777FF"/>
    <w:rsid w:val="00577CD2"/>
    <w:rsid w:val="00581271"/>
    <w:rsid w:val="00582662"/>
    <w:rsid w:val="00582C77"/>
    <w:rsid w:val="0058566C"/>
    <w:rsid w:val="005865B4"/>
    <w:rsid w:val="00587162"/>
    <w:rsid w:val="005909BA"/>
    <w:rsid w:val="005915A7"/>
    <w:rsid w:val="0059348B"/>
    <w:rsid w:val="005958B6"/>
    <w:rsid w:val="00595D81"/>
    <w:rsid w:val="0059653B"/>
    <w:rsid w:val="005A005E"/>
    <w:rsid w:val="005A1034"/>
    <w:rsid w:val="005A11BE"/>
    <w:rsid w:val="005A3ABC"/>
    <w:rsid w:val="005A6A7C"/>
    <w:rsid w:val="005A6DBC"/>
    <w:rsid w:val="005A7CEF"/>
    <w:rsid w:val="005B09C6"/>
    <w:rsid w:val="005B0AAC"/>
    <w:rsid w:val="005B0BE2"/>
    <w:rsid w:val="005B1097"/>
    <w:rsid w:val="005B11A5"/>
    <w:rsid w:val="005B182D"/>
    <w:rsid w:val="005B21B0"/>
    <w:rsid w:val="005B363F"/>
    <w:rsid w:val="005B49E0"/>
    <w:rsid w:val="005B50FA"/>
    <w:rsid w:val="005B6ED1"/>
    <w:rsid w:val="005B7339"/>
    <w:rsid w:val="005C2A53"/>
    <w:rsid w:val="005C2ABF"/>
    <w:rsid w:val="005C5980"/>
    <w:rsid w:val="005D1C06"/>
    <w:rsid w:val="005D2FA5"/>
    <w:rsid w:val="005D742A"/>
    <w:rsid w:val="005E0CA0"/>
    <w:rsid w:val="005E0CC7"/>
    <w:rsid w:val="005E40B7"/>
    <w:rsid w:val="005E465D"/>
    <w:rsid w:val="005E4938"/>
    <w:rsid w:val="005E55EA"/>
    <w:rsid w:val="005E5DAE"/>
    <w:rsid w:val="005F0A02"/>
    <w:rsid w:val="005F0AD8"/>
    <w:rsid w:val="005F121B"/>
    <w:rsid w:val="005F1A67"/>
    <w:rsid w:val="005F1F0F"/>
    <w:rsid w:val="005F2E72"/>
    <w:rsid w:val="005F4B54"/>
    <w:rsid w:val="005F6DF6"/>
    <w:rsid w:val="005F76C0"/>
    <w:rsid w:val="00600583"/>
    <w:rsid w:val="006005C6"/>
    <w:rsid w:val="00600D63"/>
    <w:rsid w:val="0060344E"/>
    <w:rsid w:val="006035A0"/>
    <w:rsid w:val="00604A2D"/>
    <w:rsid w:val="00605047"/>
    <w:rsid w:val="00605AF6"/>
    <w:rsid w:val="00605DFB"/>
    <w:rsid w:val="0060621C"/>
    <w:rsid w:val="00606C67"/>
    <w:rsid w:val="0060740C"/>
    <w:rsid w:val="006077E6"/>
    <w:rsid w:val="006107A2"/>
    <w:rsid w:val="00611889"/>
    <w:rsid w:val="00612AA6"/>
    <w:rsid w:val="00613D41"/>
    <w:rsid w:val="00615D37"/>
    <w:rsid w:val="006202ED"/>
    <w:rsid w:val="0062044E"/>
    <w:rsid w:val="00622045"/>
    <w:rsid w:val="00626BB1"/>
    <w:rsid w:val="006270ED"/>
    <w:rsid w:val="00630397"/>
    <w:rsid w:val="006317D2"/>
    <w:rsid w:val="006320F8"/>
    <w:rsid w:val="00633B08"/>
    <w:rsid w:val="00634C45"/>
    <w:rsid w:val="006364C9"/>
    <w:rsid w:val="006377F9"/>
    <w:rsid w:val="00637B0B"/>
    <w:rsid w:val="006442DA"/>
    <w:rsid w:val="0064500C"/>
    <w:rsid w:val="00645641"/>
    <w:rsid w:val="00645704"/>
    <w:rsid w:val="00645CAF"/>
    <w:rsid w:val="00645CDC"/>
    <w:rsid w:val="0064600E"/>
    <w:rsid w:val="00647A82"/>
    <w:rsid w:val="0065013F"/>
    <w:rsid w:val="00651C79"/>
    <w:rsid w:val="0065228F"/>
    <w:rsid w:val="006522C0"/>
    <w:rsid w:val="0065264E"/>
    <w:rsid w:val="00654236"/>
    <w:rsid w:val="006543B0"/>
    <w:rsid w:val="006545DB"/>
    <w:rsid w:val="00654DC7"/>
    <w:rsid w:val="00660E8C"/>
    <w:rsid w:val="00662A6F"/>
    <w:rsid w:val="0066363E"/>
    <w:rsid w:val="00665F4F"/>
    <w:rsid w:val="00666271"/>
    <w:rsid w:val="006673EA"/>
    <w:rsid w:val="00667C8A"/>
    <w:rsid w:val="0067151F"/>
    <w:rsid w:val="00673556"/>
    <w:rsid w:val="00676803"/>
    <w:rsid w:val="0067733F"/>
    <w:rsid w:val="006806A0"/>
    <w:rsid w:val="0068080C"/>
    <w:rsid w:val="00681075"/>
    <w:rsid w:val="00683D6D"/>
    <w:rsid w:val="006847DE"/>
    <w:rsid w:val="00684AC4"/>
    <w:rsid w:val="00687D3F"/>
    <w:rsid w:val="00691848"/>
    <w:rsid w:val="006918D9"/>
    <w:rsid w:val="00691D05"/>
    <w:rsid w:val="00692572"/>
    <w:rsid w:val="00692ED9"/>
    <w:rsid w:val="00693BF2"/>
    <w:rsid w:val="00693DA9"/>
    <w:rsid w:val="006A2E3C"/>
    <w:rsid w:val="006A36AD"/>
    <w:rsid w:val="006A6C1D"/>
    <w:rsid w:val="006B127C"/>
    <w:rsid w:val="006B2AC1"/>
    <w:rsid w:val="006B340D"/>
    <w:rsid w:val="006B54EC"/>
    <w:rsid w:val="006B738C"/>
    <w:rsid w:val="006C1654"/>
    <w:rsid w:val="006C20DC"/>
    <w:rsid w:val="006C573A"/>
    <w:rsid w:val="006C58BB"/>
    <w:rsid w:val="006C5CE0"/>
    <w:rsid w:val="006C64A5"/>
    <w:rsid w:val="006C68DF"/>
    <w:rsid w:val="006C690A"/>
    <w:rsid w:val="006D1704"/>
    <w:rsid w:val="006D42D1"/>
    <w:rsid w:val="006D455A"/>
    <w:rsid w:val="006D4ED6"/>
    <w:rsid w:val="006D4F1E"/>
    <w:rsid w:val="006D58A8"/>
    <w:rsid w:val="006D5FBF"/>
    <w:rsid w:val="006E10FB"/>
    <w:rsid w:val="006E3571"/>
    <w:rsid w:val="006E46AE"/>
    <w:rsid w:val="006E46C1"/>
    <w:rsid w:val="006E6676"/>
    <w:rsid w:val="006E7048"/>
    <w:rsid w:val="006E704E"/>
    <w:rsid w:val="006E7831"/>
    <w:rsid w:val="006F07DD"/>
    <w:rsid w:val="006F31F9"/>
    <w:rsid w:val="006F42FB"/>
    <w:rsid w:val="006F44B2"/>
    <w:rsid w:val="006F54B0"/>
    <w:rsid w:val="006F5A65"/>
    <w:rsid w:val="00700E4E"/>
    <w:rsid w:val="007019AF"/>
    <w:rsid w:val="00702019"/>
    <w:rsid w:val="0070218F"/>
    <w:rsid w:val="00703389"/>
    <w:rsid w:val="00710187"/>
    <w:rsid w:val="00710FCA"/>
    <w:rsid w:val="00711618"/>
    <w:rsid w:val="00711F0F"/>
    <w:rsid w:val="00713792"/>
    <w:rsid w:val="007144DE"/>
    <w:rsid w:val="00715203"/>
    <w:rsid w:val="00716568"/>
    <w:rsid w:val="007176A1"/>
    <w:rsid w:val="00720050"/>
    <w:rsid w:val="00720869"/>
    <w:rsid w:val="00720B86"/>
    <w:rsid w:val="007212A7"/>
    <w:rsid w:val="00721C5B"/>
    <w:rsid w:val="00721CC6"/>
    <w:rsid w:val="00723399"/>
    <w:rsid w:val="0072438E"/>
    <w:rsid w:val="0073073C"/>
    <w:rsid w:val="007312FB"/>
    <w:rsid w:val="007315A1"/>
    <w:rsid w:val="007318FC"/>
    <w:rsid w:val="00733071"/>
    <w:rsid w:val="00734784"/>
    <w:rsid w:val="00735179"/>
    <w:rsid w:val="00735C93"/>
    <w:rsid w:val="00736CDA"/>
    <w:rsid w:val="00737BAC"/>
    <w:rsid w:val="00740381"/>
    <w:rsid w:val="00741309"/>
    <w:rsid w:val="00742238"/>
    <w:rsid w:val="0074224F"/>
    <w:rsid w:val="00742400"/>
    <w:rsid w:val="00742DAE"/>
    <w:rsid w:val="0074319E"/>
    <w:rsid w:val="00744147"/>
    <w:rsid w:val="0074475F"/>
    <w:rsid w:val="0074478B"/>
    <w:rsid w:val="00744D80"/>
    <w:rsid w:val="00745866"/>
    <w:rsid w:val="00746CF1"/>
    <w:rsid w:val="007473DC"/>
    <w:rsid w:val="00747EF9"/>
    <w:rsid w:val="00750782"/>
    <w:rsid w:val="00751FF6"/>
    <w:rsid w:val="00753389"/>
    <w:rsid w:val="00755D81"/>
    <w:rsid w:val="007566DD"/>
    <w:rsid w:val="00757348"/>
    <w:rsid w:val="007578FB"/>
    <w:rsid w:val="00761A64"/>
    <w:rsid w:val="00761AB9"/>
    <w:rsid w:val="00761E50"/>
    <w:rsid w:val="00763250"/>
    <w:rsid w:val="00766369"/>
    <w:rsid w:val="007726C4"/>
    <w:rsid w:val="00780C1F"/>
    <w:rsid w:val="00781190"/>
    <w:rsid w:val="0078161D"/>
    <w:rsid w:val="00781B19"/>
    <w:rsid w:val="00782D5E"/>
    <w:rsid w:val="00783B98"/>
    <w:rsid w:val="00783DB7"/>
    <w:rsid w:val="007842FA"/>
    <w:rsid w:val="007845A0"/>
    <w:rsid w:val="00785C0D"/>
    <w:rsid w:val="00786110"/>
    <w:rsid w:val="00786AFC"/>
    <w:rsid w:val="00787589"/>
    <w:rsid w:val="00787E44"/>
    <w:rsid w:val="00790C18"/>
    <w:rsid w:val="00790F4C"/>
    <w:rsid w:val="007913DD"/>
    <w:rsid w:val="007918F9"/>
    <w:rsid w:val="007928FF"/>
    <w:rsid w:val="0079395F"/>
    <w:rsid w:val="00793B92"/>
    <w:rsid w:val="00793D70"/>
    <w:rsid w:val="007941BB"/>
    <w:rsid w:val="007945B9"/>
    <w:rsid w:val="0079601F"/>
    <w:rsid w:val="0079758E"/>
    <w:rsid w:val="007A0193"/>
    <w:rsid w:val="007A04D0"/>
    <w:rsid w:val="007A4F74"/>
    <w:rsid w:val="007A6B4E"/>
    <w:rsid w:val="007A6C54"/>
    <w:rsid w:val="007A731A"/>
    <w:rsid w:val="007A7E12"/>
    <w:rsid w:val="007B03F4"/>
    <w:rsid w:val="007B1D33"/>
    <w:rsid w:val="007B401D"/>
    <w:rsid w:val="007B4A9C"/>
    <w:rsid w:val="007B68F5"/>
    <w:rsid w:val="007C0501"/>
    <w:rsid w:val="007C24A8"/>
    <w:rsid w:val="007C2C89"/>
    <w:rsid w:val="007C325D"/>
    <w:rsid w:val="007C48AD"/>
    <w:rsid w:val="007C6A79"/>
    <w:rsid w:val="007C722F"/>
    <w:rsid w:val="007C7E46"/>
    <w:rsid w:val="007C7E7D"/>
    <w:rsid w:val="007D28DD"/>
    <w:rsid w:val="007D35AF"/>
    <w:rsid w:val="007D7B9C"/>
    <w:rsid w:val="007E0922"/>
    <w:rsid w:val="007E1940"/>
    <w:rsid w:val="007E2637"/>
    <w:rsid w:val="007E26D0"/>
    <w:rsid w:val="007E309A"/>
    <w:rsid w:val="007E3107"/>
    <w:rsid w:val="007E4130"/>
    <w:rsid w:val="007E430A"/>
    <w:rsid w:val="007E44ED"/>
    <w:rsid w:val="007E4C3C"/>
    <w:rsid w:val="007E585D"/>
    <w:rsid w:val="007E627F"/>
    <w:rsid w:val="007E6A86"/>
    <w:rsid w:val="007E70CB"/>
    <w:rsid w:val="007E78A4"/>
    <w:rsid w:val="007F13E3"/>
    <w:rsid w:val="007F164E"/>
    <w:rsid w:val="007F1B03"/>
    <w:rsid w:val="007F216C"/>
    <w:rsid w:val="007F2CA2"/>
    <w:rsid w:val="007F3517"/>
    <w:rsid w:val="007F3848"/>
    <w:rsid w:val="007F5AA1"/>
    <w:rsid w:val="007F68BD"/>
    <w:rsid w:val="00800EC7"/>
    <w:rsid w:val="00801C22"/>
    <w:rsid w:val="00801EAD"/>
    <w:rsid w:val="00802791"/>
    <w:rsid w:val="0080314D"/>
    <w:rsid w:val="00803967"/>
    <w:rsid w:val="0080513E"/>
    <w:rsid w:val="00806786"/>
    <w:rsid w:val="008105AE"/>
    <w:rsid w:val="00811005"/>
    <w:rsid w:val="008116AF"/>
    <w:rsid w:val="00811790"/>
    <w:rsid w:val="00812434"/>
    <w:rsid w:val="008142E7"/>
    <w:rsid w:val="00815A96"/>
    <w:rsid w:val="00817170"/>
    <w:rsid w:val="0082023D"/>
    <w:rsid w:val="008204DA"/>
    <w:rsid w:val="00820BDF"/>
    <w:rsid w:val="00822128"/>
    <w:rsid w:val="00822470"/>
    <w:rsid w:val="0082331B"/>
    <w:rsid w:val="00823502"/>
    <w:rsid w:val="00824627"/>
    <w:rsid w:val="00824990"/>
    <w:rsid w:val="008262DD"/>
    <w:rsid w:val="00827FB1"/>
    <w:rsid w:val="00831E31"/>
    <w:rsid w:val="00832C68"/>
    <w:rsid w:val="00835113"/>
    <w:rsid w:val="0083563A"/>
    <w:rsid w:val="00836732"/>
    <w:rsid w:val="00837036"/>
    <w:rsid w:val="008419A0"/>
    <w:rsid w:val="00841B1B"/>
    <w:rsid w:val="008447E9"/>
    <w:rsid w:val="00844F50"/>
    <w:rsid w:val="008453B6"/>
    <w:rsid w:val="00846832"/>
    <w:rsid w:val="00846C3D"/>
    <w:rsid w:val="00846F12"/>
    <w:rsid w:val="008542F1"/>
    <w:rsid w:val="00860CFE"/>
    <w:rsid w:val="008621FD"/>
    <w:rsid w:val="0086324D"/>
    <w:rsid w:val="0086385D"/>
    <w:rsid w:val="008641C9"/>
    <w:rsid w:val="008664CC"/>
    <w:rsid w:val="008674B3"/>
    <w:rsid w:val="0087033A"/>
    <w:rsid w:val="00870E18"/>
    <w:rsid w:val="00871A87"/>
    <w:rsid w:val="0087277C"/>
    <w:rsid w:val="008737E7"/>
    <w:rsid w:val="00873CB2"/>
    <w:rsid w:val="00874083"/>
    <w:rsid w:val="0087422F"/>
    <w:rsid w:val="0087456A"/>
    <w:rsid w:val="00875BE2"/>
    <w:rsid w:val="008772CB"/>
    <w:rsid w:val="0088035D"/>
    <w:rsid w:val="00880711"/>
    <w:rsid w:val="00880906"/>
    <w:rsid w:val="00883634"/>
    <w:rsid w:val="00883F22"/>
    <w:rsid w:val="00884796"/>
    <w:rsid w:val="008861BD"/>
    <w:rsid w:val="008876A0"/>
    <w:rsid w:val="008877EB"/>
    <w:rsid w:val="00890A27"/>
    <w:rsid w:val="0089188B"/>
    <w:rsid w:val="00892610"/>
    <w:rsid w:val="00893E3C"/>
    <w:rsid w:val="00895A2E"/>
    <w:rsid w:val="0089605F"/>
    <w:rsid w:val="00897991"/>
    <w:rsid w:val="00897F11"/>
    <w:rsid w:val="00897FB2"/>
    <w:rsid w:val="008A0253"/>
    <w:rsid w:val="008A0A1B"/>
    <w:rsid w:val="008A0A6C"/>
    <w:rsid w:val="008A162E"/>
    <w:rsid w:val="008A3252"/>
    <w:rsid w:val="008A3410"/>
    <w:rsid w:val="008A6961"/>
    <w:rsid w:val="008B05FB"/>
    <w:rsid w:val="008B0D87"/>
    <w:rsid w:val="008B10F0"/>
    <w:rsid w:val="008B1795"/>
    <w:rsid w:val="008B27F6"/>
    <w:rsid w:val="008B60BC"/>
    <w:rsid w:val="008B792D"/>
    <w:rsid w:val="008C0290"/>
    <w:rsid w:val="008C10B8"/>
    <w:rsid w:val="008C3872"/>
    <w:rsid w:val="008C397E"/>
    <w:rsid w:val="008C5AB9"/>
    <w:rsid w:val="008D0616"/>
    <w:rsid w:val="008D0678"/>
    <w:rsid w:val="008D2E4F"/>
    <w:rsid w:val="008D37BF"/>
    <w:rsid w:val="008D4418"/>
    <w:rsid w:val="008D4DA3"/>
    <w:rsid w:val="008E165C"/>
    <w:rsid w:val="008E3138"/>
    <w:rsid w:val="008E5BB2"/>
    <w:rsid w:val="008E7FD2"/>
    <w:rsid w:val="008F0C78"/>
    <w:rsid w:val="008F3614"/>
    <w:rsid w:val="008F3947"/>
    <w:rsid w:val="008F52E3"/>
    <w:rsid w:val="008F58FD"/>
    <w:rsid w:val="008F7FEA"/>
    <w:rsid w:val="009000CE"/>
    <w:rsid w:val="0090107C"/>
    <w:rsid w:val="0090475E"/>
    <w:rsid w:val="00905219"/>
    <w:rsid w:val="00905D83"/>
    <w:rsid w:val="00906B05"/>
    <w:rsid w:val="009072E2"/>
    <w:rsid w:val="00907652"/>
    <w:rsid w:val="00907852"/>
    <w:rsid w:val="00912598"/>
    <w:rsid w:val="00913806"/>
    <w:rsid w:val="0091436B"/>
    <w:rsid w:val="00917F81"/>
    <w:rsid w:val="009206B7"/>
    <w:rsid w:val="0092179F"/>
    <w:rsid w:val="00922CE6"/>
    <w:rsid w:val="00925279"/>
    <w:rsid w:val="00925E90"/>
    <w:rsid w:val="00926826"/>
    <w:rsid w:val="00926A51"/>
    <w:rsid w:val="00927AA9"/>
    <w:rsid w:val="0093004D"/>
    <w:rsid w:val="00931415"/>
    <w:rsid w:val="00931D29"/>
    <w:rsid w:val="00934D5B"/>
    <w:rsid w:val="00936C4F"/>
    <w:rsid w:val="00942086"/>
    <w:rsid w:val="009420EF"/>
    <w:rsid w:val="009426F8"/>
    <w:rsid w:val="00942987"/>
    <w:rsid w:val="0094471D"/>
    <w:rsid w:val="00947D3E"/>
    <w:rsid w:val="00950936"/>
    <w:rsid w:val="009510CB"/>
    <w:rsid w:val="009514C1"/>
    <w:rsid w:val="00951C3D"/>
    <w:rsid w:val="0095284D"/>
    <w:rsid w:val="009579D0"/>
    <w:rsid w:val="00961B67"/>
    <w:rsid w:val="00961C1C"/>
    <w:rsid w:val="00961CD8"/>
    <w:rsid w:val="0096296D"/>
    <w:rsid w:val="009652FA"/>
    <w:rsid w:val="009662F9"/>
    <w:rsid w:val="009663E9"/>
    <w:rsid w:val="0096669B"/>
    <w:rsid w:val="00970FB9"/>
    <w:rsid w:val="00971AE5"/>
    <w:rsid w:val="00972408"/>
    <w:rsid w:val="00973AB3"/>
    <w:rsid w:val="0097540E"/>
    <w:rsid w:val="00977B1F"/>
    <w:rsid w:val="00977B3B"/>
    <w:rsid w:val="00980700"/>
    <w:rsid w:val="00982D60"/>
    <w:rsid w:val="00984901"/>
    <w:rsid w:val="009857F1"/>
    <w:rsid w:val="00986FE9"/>
    <w:rsid w:val="009908B1"/>
    <w:rsid w:val="00991879"/>
    <w:rsid w:val="00991F3D"/>
    <w:rsid w:val="00992276"/>
    <w:rsid w:val="009929CB"/>
    <w:rsid w:val="00992DEB"/>
    <w:rsid w:val="00996746"/>
    <w:rsid w:val="009973C5"/>
    <w:rsid w:val="0099765B"/>
    <w:rsid w:val="00997ED7"/>
    <w:rsid w:val="009A139B"/>
    <w:rsid w:val="009A2DE1"/>
    <w:rsid w:val="009A49F6"/>
    <w:rsid w:val="009A6143"/>
    <w:rsid w:val="009A6EDF"/>
    <w:rsid w:val="009A7D69"/>
    <w:rsid w:val="009B117E"/>
    <w:rsid w:val="009B1917"/>
    <w:rsid w:val="009B2582"/>
    <w:rsid w:val="009B2A2C"/>
    <w:rsid w:val="009C2AC0"/>
    <w:rsid w:val="009C404D"/>
    <w:rsid w:val="009C42E1"/>
    <w:rsid w:val="009C4551"/>
    <w:rsid w:val="009C57F9"/>
    <w:rsid w:val="009C6A99"/>
    <w:rsid w:val="009C767E"/>
    <w:rsid w:val="009D0234"/>
    <w:rsid w:val="009D0E12"/>
    <w:rsid w:val="009D101B"/>
    <w:rsid w:val="009D172D"/>
    <w:rsid w:val="009D2048"/>
    <w:rsid w:val="009D241D"/>
    <w:rsid w:val="009D36E1"/>
    <w:rsid w:val="009D6B03"/>
    <w:rsid w:val="009D6C28"/>
    <w:rsid w:val="009D74AC"/>
    <w:rsid w:val="009D769C"/>
    <w:rsid w:val="009D77C9"/>
    <w:rsid w:val="009E1F34"/>
    <w:rsid w:val="009E2035"/>
    <w:rsid w:val="009E22B5"/>
    <w:rsid w:val="009E247C"/>
    <w:rsid w:val="009E5B97"/>
    <w:rsid w:val="009E6748"/>
    <w:rsid w:val="009E6C5B"/>
    <w:rsid w:val="009E6CB1"/>
    <w:rsid w:val="009E747A"/>
    <w:rsid w:val="009E7AC7"/>
    <w:rsid w:val="009F1210"/>
    <w:rsid w:val="009F1402"/>
    <w:rsid w:val="009F2D2A"/>
    <w:rsid w:val="009F3935"/>
    <w:rsid w:val="009F6E5F"/>
    <w:rsid w:val="009F7055"/>
    <w:rsid w:val="009F70DD"/>
    <w:rsid w:val="009F7994"/>
    <w:rsid w:val="00A0078A"/>
    <w:rsid w:val="00A01637"/>
    <w:rsid w:val="00A03757"/>
    <w:rsid w:val="00A03AE4"/>
    <w:rsid w:val="00A057AB"/>
    <w:rsid w:val="00A05A97"/>
    <w:rsid w:val="00A06165"/>
    <w:rsid w:val="00A067B4"/>
    <w:rsid w:val="00A06DE2"/>
    <w:rsid w:val="00A0754B"/>
    <w:rsid w:val="00A104ED"/>
    <w:rsid w:val="00A13B46"/>
    <w:rsid w:val="00A1457C"/>
    <w:rsid w:val="00A14B83"/>
    <w:rsid w:val="00A15544"/>
    <w:rsid w:val="00A15853"/>
    <w:rsid w:val="00A16A9E"/>
    <w:rsid w:val="00A170EB"/>
    <w:rsid w:val="00A2016A"/>
    <w:rsid w:val="00A204D8"/>
    <w:rsid w:val="00A208FF"/>
    <w:rsid w:val="00A20EA9"/>
    <w:rsid w:val="00A2188A"/>
    <w:rsid w:val="00A21B25"/>
    <w:rsid w:val="00A22773"/>
    <w:rsid w:val="00A228CE"/>
    <w:rsid w:val="00A22DFC"/>
    <w:rsid w:val="00A23537"/>
    <w:rsid w:val="00A243E6"/>
    <w:rsid w:val="00A24FC6"/>
    <w:rsid w:val="00A26855"/>
    <w:rsid w:val="00A27418"/>
    <w:rsid w:val="00A2770C"/>
    <w:rsid w:val="00A27A0D"/>
    <w:rsid w:val="00A30787"/>
    <w:rsid w:val="00A324F8"/>
    <w:rsid w:val="00A339B3"/>
    <w:rsid w:val="00A34567"/>
    <w:rsid w:val="00A37551"/>
    <w:rsid w:val="00A406E6"/>
    <w:rsid w:val="00A42349"/>
    <w:rsid w:val="00A4238E"/>
    <w:rsid w:val="00A4256F"/>
    <w:rsid w:val="00A44526"/>
    <w:rsid w:val="00A44F0D"/>
    <w:rsid w:val="00A4559B"/>
    <w:rsid w:val="00A45A5B"/>
    <w:rsid w:val="00A45F74"/>
    <w:rsid w:val="00A5298A"/>
    <w:rsid w:val="00A5460E"/>
    <w:rsid w:val="00A609D3"/>
    <w:rsid w:val="00A621F7"/>
    <w:rsid w:val="00A6289C"/>
    <w:rsid w:val="00A637C7"/>
    <w:rsid w:val="00A63CDE"/>
    <w:rsid w:val="00A67D9C"/>
    <w:rsid w:val="00A71A50"/>
    <w:rsid w:val="00A722F2"/>
    <w:rsid w:val="00A72902"/>
    <w:rsid w:val="00A740E6"/>
    <w:rsid w:val="00A75FE3"/>
    <w:rsid w:val="00A77760"/>
    <w:rsid w:val="00A77819"/>
    <w:rsid w:val="00A80ADD"/>
    <w:rsid w:val="00A81083"/>
    <w:rsid w:val="00A81849"/>
    <w:rsid w:val="00A842AE"/>
    <w:rsid w:val="00A85D2A"/>
    <w:rsid w:val="00A872E6"/>
    <w:rsid w:val="00A92B3A"/>
    <w:rsid w:val="00A949F3"/>
    <w:rsid w:val="00A94B14"/>
    <w:rsid w:val="00A9529B"/>
    <w:rsid w:val="00A95D90"/>
    <w:rsid w:val="00A9738F"/>
    <w:rsid w:val="00AA2A5B"/>
    <w:rsid w:val="00AA300A"/>
    <w:rsid w:val="00AA5ABC"/>
    <w:rsid w:val="00AA758C"/>
    <w:rsid w:val="00AB215D"/>
    <w:rsid w:val="00AB322E"/>
    <w:rsid w:val="00AB3730"/>
    <w:rsid w:val="00AB3F10"/>
    <w:rsid w:val="00AB480A"/>
    <w:rsid w:val="00AB50F9"/>
    <w:rsid w:val="00AB6249"/>
    <w:rsid w:val="00AB73A9"/>
    <w:rsid w:val="00AB7BBD"/>
    <w:rsid w:val="00AC2161"/>
    <w:rsid w:val="00AC3037"/>
    <w:rsid w:val="00AC38B3"/>
    <w:rsid w:val="00AC5733"/>
    <w:rsid w:val="00AD13C8"/>
    <w:rsid w:val="00AD14A0"/>
    <w:rsid w:val="00AD1719"/>
    <w:rsid w:val="00AD1D6B"/>
    <w:rsid w:val="00AD3C9B"/>
    <w:rsid w:val="00AD50A2"/>
    <w:rsid w:val="00AD7189"/>
    <w:rsid w:val="00AE1051"/>
    <w:rsid w:val="00AE1214"/>
    <w:rsid w:val="00AE14BE"/>
    <w:rsid w:val="00AE1F9C"/>
    <w:rsid w:val="00AE265A"/>
    <w:rsid w:val="00AE4B67"/>
    <w:rsid w:val="00AE594C"/>
    <w:rsid w:val="00AF02B6"/>
    <w:rsid w:val="00AF1552"/>
    <w:rsid w:val="00AF32FE"/>
    <w:rsid w:val="00AF33C9"/>
    <w:rsid w:val="00AF5749"/>
    <w:rsid w:val="00AF6A8A"/>
    <w:rsid w:val="00AF7071"/>
    <w:rsid w:val="00AF7867"/>
    <w:rsid w:val="00AF7BAE"/>
    <w:rsid w:val="00B00003"/>
    <w:rsid w:val="00B03349"/>
    <w:rsid w:val="00B059C7"/>
    <w:rsid w:val="00B075B1"/>
    <w:rsid w:val="00B111EA"/>
    <w:rsid w:val="00B113DB"/>
    <w:rsid w:val="00B11402"/>
    <w:rsid w:val="00B126D0"/>
    <w:rsid w:val="00B139AA"/>
    <w:rsid w:val="00B147A4"/>
    <w:rsid w:val="00B151DC"/>
    <w:rsid w:val="00B15360"/>
    <w:rsid w:val="00B15A0A"/>
    <w:rsid w:val="00B1628B"/>
    <w:rsid w:val="00B16A1A"/>
    <w:rsid w:val="00B16C87"/>
    <w:rsid w:val="00B177AA"/>
    <w:rsid w:val="00B21ADC"/>
    <w:rsid w:val="00B22AFF"/>
    <w:rsid w:val="00B23D8A"/>
    <w:rsid w:val="00B249E6"/>
    <w:rsid w:val="00B24DFB"/>
    <w:rsid w:val="00B252D6"/>
    <w:rsid w:val="00B2678E"/>
    <w:rsid w:val="00B30D98"/>
    <w:rsid w:val="00B3123D"/>
    <w:rsid w:val="00B33897"/>
    <w:rsid w:val="00B345DB"/>
    <w:rsid w:val="00B368A3"/>
    <w:rsid w:val="00B36B14"/>
    <w:rsid w:val="00B40353"/>
    <w:rsid w:val="00B403E6"/>
    <w:rsid w:val="00B4118A"/>
    <w:rsid w:val="00B433B6"/>
    <w:rsid w:val="00B4351C"/>
    <w:rsid w:val="00B4382D"/>
    <w:rsid w:val="00B4634F"/>
    <w:rsid w:val="00B465CC"/>
    <w:rsid w:val="00B4686F"/>
    <w:rsid w:val="00B46E09"/>
    <w:rsid w:val="00B472FE"/>
    <w:rsid w:val="00B506C3"/>
    <w:rsid w:val="00B50EA3"/>
    <w:rsid w:val="00B521FD"/>
    <w:rsid w:val="00B533F1"/>
    <w:rsid w:val="00B54295"/>
    <w:rsid w:val="00B546D2"/>
    <w:rsid w:val="00B54E3D"/>
    <w:rsid w:val="00B55530"/>
    <w:rsid w:val="00B56CBF"/>
    <w:rsid w:val="00B57B94"/>
    <w:rsid w:val="00B60617"/>
    <w:rsid w:val="00B61467"/>
    <w:rsid w:val="00B62C97"/>
    <w:rsid w:val="00B66214"/>
    <w:rsid w:val="00B66324"/>
    <w:rsid w:val="00B67089"/>
    <w:rsid w:val="00B71136"/>
    <w:rsid w:val="00B71330"/>
    <w:rsid w:val="00B7239E"/>
    <w:rsid w:val="00B7658A"/>
    <w:rsid w:val="00B807EC"/>
    <w:rsid w:val="00B8486E"/>
    <w:rsid w:val="00B85222"/>
    <w:rsid w:val="00B866E1"/>
    <w:rsid w:val="00B90666"/>
    <w:rsid w:val="00B915CE"/>
    <w:rsid w:val="00B93B9C"/>
    <w:rsid w:val="00B93C84"/>
    <w:rsid w:val="00B979FA"/>
    <w:rsid w:val="00B97E11"/>
    <w:rsid w:val="00BA0EE7"/>
    <w:rsid w:val="00BA1324"/>
    <w:rsid w:val="00BA1D58"/>
    <w:rsid w:val="00BA4034"/>
    <w:rsid w:val="00BA6977"/>
    <w:rsid w:val="00BA7B2A"/>
    <w:rsid w:val="00BB03B3"/>
    <w:rsid w:val="00BB0C19"/>
    <w:rsid w:val="00BB1D5C"/>
    <w:rsid w:val="00BB24F8"/>
    <w:rsid w:val="00BB35FB"/>
    <w:rsid w:val="00BB7ED9"/>
    <w:rsid w:val="00BC0BA4"/>
    <w:rsid w:val="00BC13D1"/>
    <w:rsid w:val="00BC2201"/>
    <w:rsid w:val="00BC267C"/>
    <w:rsid w:val="00BC383C"/>
    <w:rsid w:val="00BC5091"/>
    <w:rsid w:val="00BC6BC4"/>
    <w:rsid w:val="00BD016D"/>
    <w:rsid w:val="00BD316B"/>
    <w:rsid w:val="00BD3B9D"/>
    <w:rsid w:val="00BD6C15"/>
    <w:rsid w:val="00BE1176"/>
    <w:rsid w:val="00BE11BE"/>
    <w:rsid w:val="00BE22F7"/>
    <w:rsid w:val="00BE27C9"/>
    <w:rsid w:val="00BE59C8"/>
    <w:rsid w:val="00BF2B55"/>
    <w:rsid w:val="00BF3EB2"/>
    <w:rsid w:val="00BF4120"/>
    <w:rsid w:val="00BF5A93"/>
    <w:rsid w:val="00BF6288"/>
    <w:rsid w:val="00BF642C"/>
    <w:rsid w:val="00BF7B54"/>
    <w:rsid w:val="00BF7C54"/>
    <w:rsid w:val="00C02E1D"/>
    <w:rsid w:val="00C04CDB"/>
    <w:rsid w:val="00C05C1C"/>
    <w:rsid w:val="00C06D1B"/>
    <w:rsid w:val="00C0766D"/>
    <w:rsid w:val="00C0778F"/>
    <w:rsid w:val="00C07905"/>
    <w:rsid w:val="00C07F80"/>
    <w:rsid w:val="00C12515"/>
    <w:rsid w:val="00C12A07"/>
    <w:rsid w:val="00C13A4E"/>
    <w:rsid w:val="00C1412B"/>
    <w:rsid w:val="00C146AE"/>
    <w:rsid w:val="00C15814"/>
    <w:rsid w:val="00C21CE1"/>
    <w:rsid w:val="00C22AD3"/>
    <w:rsid w:val="00C22BF4"/>
    <w:rsid w:val="00C26102"/>
    <w:rsid w:val="00C26552"/>
    <w:rsid w:val="00C26E3B"/>
    <w:rsid w:val="00C30F96"/>
    <w:rsid w:val="00C316D9"/>
    <w:rsid w:val="00C320DC"/>
    <w:rsid w:val="00C32F9C"/>
    <w:rsid w:val="00C32FFE"/>
    <w:rsid w:val="00C34D00"/>
    <w:rsid w:val="00C3548E"/>
    <w:rsid w:val="00C36188"/>
    <w:rsid w:val="00C368DE"/>
    <w:rsid w:val="00C36A2B"/>
    <w:rsid w:val="00C37587"/>
    <w:rsid w:val="00C40978"/>
    <w:rsid w:val="00C41227"/>
    <w:rsid w:val="00C4149D"/>
    <w:rsid w:val="00C41F73"/>
    <w:rsid w:val="00C4388E"/>
    <w:rsid w:val="00C44B12"/>
    <w:rsid w:val="00C44E01"/>
    <w:rsid w:val="00C45C13"/>
    <w:rsid w:val="00C46C73"/>
    <w:rsid w:val="00C47B0A"/>
    <w:rsid w:val="00C47F93"/>
    <w:rsid w:val="00C50BCB"/>
    <w:rsid w:val="00C51A15"/>
    <w:rsid w:val="00C53158"/>
    <w:rsid w:val="00C55B1E"/>
    <w:rsid w:val="00C5609F"/>
    <w:rsid w:val="00C56FC8"/>
    <w:rsid w:val="00C60552"/>
    <w:rsid w:val="00C61830"/>
    <w:rsid w:val="00C621AD"/>
    <w:rsid w:val="00C64773"/>
    <w:rsid w:val="00C650C9"/>
    <w:rsid w:val="00C66226"/>
    <w:rsid w:val="00C66A8E"/>
    <w:rsid w:val="00C715C9"/>
    <w:rsid w:val="00C7168C"/>
    <w:rsid w:val="00C718A9"/>
    <w:rsid w:val="00C720D9"/>
    <w:rsid w:val="00C72E91"/>
    <w:rsid w:val="00C73DD7"/>
    <w:rsid w:val="00C73E8E"/>
    <w:rsid w:val="00C74C1F"/>
    <w:rsid w:val="00C77BE5"/>
    <w:rsid w:val="00C8243C"/>
    <w:rsid w:val="00C834F8"/>
    <w:rsid w:val="00C8377F"/>
    <w:rsid w:val="00C85BB7"/>
    <w:rsid w:val="00C86459"/>
    <w:rsid w:val="00C86B53"/>
    <w:rsid w:val="00C87745"/>
    <w:rsid w:val="00C90BE1"/>
    <w:rsid w:val="00C91767"/>
    <w:rsid w:val="00C95341"/>
    <w:rsid w:val="00C9759B"/>
    <w:rsid w:val="00C9771D"/>
    <w:rsid w:val="00C9775D"/>
    <w:rsid w:val="00C97BF1"/>
    <w:rsid w:val="00CA0985"/>
    <w:rsid w:val="00CA1496"/>
    <w:rsid w:val="00CA2CC7"/>
    <w:rsid w:val="00CA4B43"/>
    <w:rsid w:val="00CA6E66"/>
    <w:rsid w:val="00CA7AB3"/>
    <w:rsid w:val="00CB0626"/>
    <w:rsid w:val="00CB1DF5"/>
    <w:rsid w:val="00CB27A8"/>
    <w:rsid w:val="00CB27D5"/>
    <w:rsid w:val="00CB64B9"/>
    <w:rsid w:val="00CB7468"/>
    <w:rsid w:val="00CB7BE1"/>
    <w:rsid w:val="00CC1A9E"/>
    <w:rsid w:val="00CC2F46"/>
    <w:rsid w:val="00CC331E"/>
    <w:rsid w:val="00CC565C"/>
    <w:rsid w:val="00CC58AB"/>
    <w:rsid w:val="00CC69BE"/>
    <w:rsid w:val="00CD02AB"/>
    <w:rsid w:val="00CD0F54"/>
    <w:rsid w:val="00CD1433"/>
    <w:rsid w:val="00CD2443"/>
    <w:rsid w:val="00CD266D"/>
    <w:rsid w:val="00CD2980"/>
    <w:rsid w:val="00CD29A1"/>
    <w:rsid w:val="00CD3278"/>
    <w:rsid w:val="00CD3F4D"/>
    <w:rsid w:val="00CD58F4"/>
    <w:rsid w:val="00CD5A40"/>
    <w:rsid w:val="00CD5EC8"/>
    <w:rsid w:val="00CD767E"/>
    <w:rsid w:val="00CE0019"/>
    <w:rsid w:val="00CE1235"/>
    <w:rsid w:val="00CE186D"/>
    <w:rsid w:val="00CE1E86"/>
    <w:rsid w:val="00CE3EAF"/>
    <w:rsid w:val="00CE67B9"/>
    <w:rsid w:val="00CF0756"/>
    <w:rsid w:val="00CF173B"/>
    <w:rsid w:val="00CF314D"/>
    <w:rsid w:val="00CF5FA2"/>
    <w:rsid w:val="00CF7A23"/>
    <w:rsid w:val="00CF7D46"/>
    <w:rsid w:val="00D006EE"/>
    <w:rsid w:val="00D01041"/>
    <w:rsid w:val="00D02E01"/>
    <w:rsid w:val="00D04497"/>
    <w:rsid w:val="00D046B1"/>
    <w:rsid w:val="00D054A9"/>
    <w:rsid w:val="00D056DE"/>
    <w:rsid w:val="00D06C84"/>
    <w:rsid w:val="00D1001D"/>
    <w:rsid w:val="00D12E61"/>
    <w:rsid w:val="00D139CC"/>
    <w:rsid w:val="00D15A43"/>
    <w:rsid w:val="00D15B03"/>
    <w:rsid w:val="00D16034"/>
    <w:rsid w:val="00D20185"/>
    <w:rsid w:val="00D20BBE"/>
    <w:rsid w:val="00D2174B"/>
    <w:rsid w:val="00D2253D"/>
    <w:rsid w:val="00D22850"/>
    <w:rsid w:val="00D22D1B"/>
    <w:rsid w:val="00D23C2F"/>
    <w:rsid w:val="00D23E7F"/>
    <w:rsid w:val="00D24FCF"/>
    <w:rsid w:val="00D270EB"/>
    <w:rsid w:val="00D32902"/>
    <w:rsid w:val="00D3375A"/>
    <w:rsid w:val="00D3396E"/>
    <w:rsid w:val="00D33EE2"/>
    <w:rsid w:val="00D3445F"/>
    <w:rsid w:val="00D347DF"/>
    <w:rsid w:val="00D34CF6"/>
    <w:rsid w:val="00D35B3A"/>
    <w:rsid w:val="00D360EF"/>
    <w:rsid w:val="00D37F80"/>
    <w:rsid w:val="00D4070D"/>
    <w:rsid w:val="00D40CEE"/>
    <w:rsid w:val="00D41CEB"/>
    <w:rsid w:val="00D44617"/>
    <w:rsid w:val="00D44D9C"/>
    <w:rsid w:val="00D500D9"/>
    <w:rsid w:val="00D50776"/>
    <w:rsid w:val="00D51681"/>
    <w:rsid w:val="00D51FFD"/>
    <w:rsid w:val="00D5258F"/>
    <w:rsid w:val="00D53FC5"/>
    <w:rsid w:val="00D548D9"/>
    <w:rsid w:val="00D54907"/>
    <w:rsid w:val="00D55363"/>
    <w:rsid w:val="00D55C6E"/>
    <w:rsid w:val="00D567DC"/>
    <w:rsid w:val="00D60781"/>
    <w:rsid w:val="00D60C04"/>
    <w:rsid w:val="00D634B0"/>
    <w:rsid w:val="00D64705"/>
    <w:rsid w:val="00D66318"/>
    <w:rsid w:val="00D71E73"/>
    <w:rsid w:val="00D74988"/>
    <w:rsid w:val="00D75E20"/>
    <w:rsid w:val="00D76035"/>
    <w:rsid w:val="00D7610E"/>
    <w:rsid w:val="00D77467"/>
    <w:rsid w:val="00D80B9B"/>
    <w:rsid w:val="00D813A2"/>
    <w:rsid w:val="00D82332"/>
    <w:rsid w:val="00D834DA"/>
    <w:rsid w:val="00D83686"/>
    <w:rsid w:val="00D8403A"/>
    <w:rsid w:val="00D84127"/>
    <w:rsid w:val="00D85D30"/>
    <w:rsid w:val="00D85DF5"/>
    <w:rsid w:val="00D8724E"/>
    <w:rsid w:val="00D90A8B"/>
    <w:rsid w:val="00D91058"/>
    <w:rsid w:val="00D91190"/>
    <w:rsid w:val="00D91328"/>
    <w:rsid w:val="00D91CA1"/>
    <w:rsid w:val="00D95D06"/>
    <w:rsid w:val="00D961F2"/>
    <w:rsid w:val="00D9714B"/>
    <w:rsid w:val="00D972F0"/>
    <w:rsid w:val="00DA06C6"/>
    <w:rsid w:val="00DA06D4"/>
    <w:rsid w:val="00DA5B68"/>
    <w:rsid w:val="00DB11AE"/>
    <w:rsid w:val="00DB2C01"/>
    <w:rsid w:val="00DB394A"/>
    <w:rsid w:val="00DB7239"/>
    <w:rsid w:val="00DB7390"/>
    <w:rsid w:val="00DB756E"/>
    <w:rsid w:val="00DB76EC"/>
    <w:rsid w:val="00DC1929"/>
    <w:rsid w:val="00DC1C3F"/>
    <w:rsid w:val="00DC23B6"/>
    <w:rsid w:val="00DC3A6D"/>
    <w:rsid w:val="00DC5649"/>
    <w:rsid w:val="00DC6A74"/>
    <w:rsid w:val="00DC7718"/>
    <w:rsid w:val="00DD0756"/>
    <w:rsid w:val="00DD0D5F"/>
    <w:rsid w:val="00DD1048"/>
    <w:rsid w:val="00DE059E"/>
    <w:rsid w:val="00DE409E"/>
    <w:rsid w:val="00DE46CA"/>
    <w:rsid w:val="00DE4968"/>
    <w:rsid w:val="00DE4EA8"/>
    <w:rsid w:val="00DE4EE0"/>
    <w:rsid w:val="00DE5DA7"/>
    <w:rsid w:val="00DE66D9"/>
    <w:rsid w:val="00DE70A7"/>
    <w:rsid w:val="00DF0280"/>
    <w:rsid w:val="00DF04A9"/>
    <w:rsid w:val="00DF063F"/>
    <w:rsid w:val="00DF0F81"/>
    <w:rsid w:val="00DF31C7"/>
    <w:rsid w:val="00DF40BF"/>
    <w:rsid w:val="00DF40C2"/>
    <w:rsid w:val="00DF55C3"/>
    <w:rsid w:val="00DF5A72"/>
    <w:rsid w:val="00DF5F3B"/>
    <w:rsid w:val="00DF6407"/>
    <w:rsid w:val="00E01595"/>
    <w:rsid w:val="00E04AD8"/>
    <w:rsid w:val="00E05066"/>
    <w:rsid w:val="00E07428"/>
    <w:rsid w:val="00E0795A"/>
    <w:rsid w:val="00E07C6D"/>
    <w:rsid w:val="00E07FC9"/>
    <w:rsid w:val="00E137D1"/>
    <w:rsid w:val="00E13B2C"/>
    <w:rsid w:val="00E14517"/>
    <w:rsid w:val="00E15634"/>
    <w:rsid w:val="00E17FA9"/>
    <w:rsid w:val="00E20540"/>
    <w:rsid w:val="00E2227F"/>
    <w:rsid w:val="00E234C8"/>
    <w:rsid w:val="00E23C97"/>
    <w:rsid w:val="00E24198"/>
    <w:rsid w:val="00E2559C"/>
    <w:rsid w:val="00E2635F"/>
    <w:rsid w:val="00E2671D"/>
    <w:rsid w:val="00E26BF5"/>
    <w:rsid w:val="00E26CE5"/>
    <w:rsid w:val="00E27D79"/>
    <w:rsid w:val="00E27ED3"/>
    <w:rsid w:val="00E302BC"/>
    <w:rsid w:val="00E32C5E"/>
    <w:rsid w:val="00E3636D"/>
    <w:rsid w:val="00E36F31"/>
    <w:rsid w:val="00E41175"/>
    <w:rsid w:val="00E42797"/>
    <w:rsid w:val="00E43D48"/>
    <w:rsid w:val="00E44CD2"/>
    <w:rsid w:val="00E472C4"/>
    <w:rsid w:val="00E51B14"/>
    <w:rsid w:val="00E53375"/>
    <w:rsid w:val="00E54A96"/>
    <w:rsid w:val="00E54FDE"/>
    <w:rsid w:val="00E57BF8"/>
    <w:rsid w:val="00E60802"/>
    <w:rsid w:val="00E6090B"/>
    <w:rsid w:val="00E60B0F"/>
    <w:rsid w:val="00E6239B"/>
    <w:rsid w:val="00E64251"/>
    <w:rsid w:val="00E65102"/>
    <w:rsid w:val="00E65309"/>
    <w:rsid w:val="00E65CE6"/>
    <w:rsid w:val="00E6645A"/>
    <w:rsid w:val="00E66A33"/>
    <w:rsid w:val="00E70421"/>
    <w:rsid w:val="00E72E49"/>
    <w:rsid w:val="00E7387C"/>
    <w:rsid w:val="00E73E7E"/>
    <w:rsid w:val="00E74ACA"/>
    <w:rsid w:val="00E74C15"/>
    <w:rsid w:val="00E7557B"/>
    <w:rsid w:val="00E76FFF"/>
    <w:rsid w:val="00E81513"/>
    <w:rsid w:val="00E81C0C"/>
    <w:rsid w:val="00E847F9"/>
    <w:rsid w:val="00E84E34"/>
    <w:rsid w:val="00E86EBE"/>
    <w:rsid w:val="00E8732B"/>
    <w:rsid w:val="00E87912"/>
    <w:rsid w:val="00E9101E"/>
    <w:rsid w:val="00E9149B"/>
    <w:rsid w:val="00E91938"/>
    <w:rsid w:val="00E91BB8"/>
    <w:rsid w:val="00E91D82"/>
    <w:rsid w:val="00E93D34"/>
    <w:rsid w:val="00E93EA6"/>
    <w:rsid w:val="00E95D59"/>
    <w:rsid w:val="00E96860"/>
    <w:rsid w:val="00E97194"/>
    <w:rsid w:val="00EA0E7C"/>
    <w:rsid w:val="00EA131C"/>
    <w:rsid w:val="00EA15E6"/>
    <w:rsid w:val="00EA19EC"/>
    <w:rsid w:val="00EA34AE"/>
    <w:rsid w:val="00EA3782"/>
    <w:rsid w:val="00EA4A61"/>
    <w:rsid w:val="00EA4B59"/>
    <w:rsid w:val="00EA4EE0"/>
    <w:rsid w:val="00EA6D04"/>
    <w:rsid w:val="00EA76E6"/>
    <w:rsid w:val="00EA77DD"/>
    <w:rsid w:val="00EB0BA8"/>
    <w:rsid w:val="00EB13FC"/>
    <w:rsid w:val="00EB160D"/>
    <w:rsid w:val="00EB2C84"/>
    <w:rsid w:val="00EB3013"/>
    <w:rsid w:val="00EB326D"/>
    <w:rsid w:val="00EB3851"/>
    <w:rsid w:val="00EB5DA6"/>
    <w:rsid w:val="00EC127A"/>
    <w:rsid w:val="00EC20F2"/>
    <w:rsid w:val="00EC3CBF"/>
    <w:rsid w:val="00EC4AF9"/>
    <w:rsid w:val="00EC65A2"/>
    <w:rsid w:val="00EC761B"/>
    <w:rsid w:val="00EC793E"/>
    <w:rsid w:val="00ED0E66"/>
    <w:rsid w:val="00ED2006"/>
    <w:rsid w:val="00ED2109"/>
    <w:rsid w:val="00ED2DD1"/>
    <w:rsid w:val="00ED3B68"/>
    <w:rsid w:val="00ED3C06"/>
    <w:rsid w:val="00ED402E"/>
    <w:rsid w:val="00ED481E"/>
    <w:rsid w:val="00ED56F7"/>
    <w:rsid w:val="00ED62F2"/>
    <w:rsid w:val="00ED68CB"/>
    <w:rsid w:val="00EE028B"/>
    <w:rsid w:val="00EE2303"/>
    <w:rsid w:val="00EE5BA5"/>
    <w:rsid w:val="00EE7D71"/>
    <w:rsid w:val="00EE7FE0"/>
    <w:rsid w:val="00EF0099"/>
    <w:rsid w:val="00EF0910"/>
    <w:rsid w:val="00EF122F"/>
    <w:rsid w:val="00EF16DF"/>
    <w:rsid w:val="00EF18D1"/>
    <w:rsid w:val="00EF309E"/>
    <w:rsid w:val="00EF313D"/>
    <w:rsid w:val="00EF3A23"/>
    <w:rsid w:val="00EF418E"/>
    <w:rsid w:val="00EF65D4"/>
    <w:rsid w:val="00EF6A4F"/>
    <w:rsid w:val="00EF6AB3"/>
    <w:rsid w:val="00F061E5"/>
    <w:rsid w:val="00F06ACB"/>
    <w:rsid w:val="00F06DD1"/>
    <w:rsid w:val="00F06DE6"/>
    <w:rsid w:val="00F113EF"/>
    <w:rsid w:val="00F11873"/>
    <w:rsid w:val="00F123BF"/>
    <w:rsid w:val="00F13822"/>
    <w:rsid w:val="00F15F1C"/>
    <w:rsid w:val="00F16392"/>
    <w:rsid w:val="00F173EB"/>
    <w:rsid w:val="00F217E7"/>
    <w:rsid w:val="00F243AD"/>
    <w:rsid w:val="00F24C55"/>
    <w:rsid w:val="00F250C1"/>
    <w:rsid w:val="00F259EC"/>
    <w:rsid w:val="00F25C91"/>
    <w:rsid w:val="00F26322"/>
    <w:rsid w:val="00F27B4B"/>
    <w:rsid w:val="00F30297"/>
    <w:rsid w:val="00F34C78"/>
    <w:rsid w:val="00F3768E"/>
    <w:rsid w:val="00F4175B"/>
    <w:rsid w:val="00F4236C"/>
    <w:rsid w:val="00F43245"/>
    <w:rsid w:val="00F43BCB"/>
    <w:rsid w:val="00F44DC3"/>
    <w:rsid w:val="00F44F77"/>
    <w:rsid w:val="00F46002"/>
    <w:rsid w:val="00F50477"/>
    <w:rsid w:val="00F508F9"/>
    <w:rsid w:val="00F5118B"/>
    <w:rsid w:val="00F52508"/>
    <w:rsid w:val="00F5499F"/>
    <w:rsid w:val="00F57454"/>
    <w:rsid w:val="00F63B96"/>
    <w:rsid w:val="00F67836"/>
    <w:rsid w:val="00F71C11"/>
    <w:rsid w:val="00F72193"/>
    <w:rsid w:val="00F7245A"/>
    <w:rsid w:val="00F72492"/>
    <w:rsid w:val="00F72E68"/>
    <w:rsid w:val="00F73AF6"/>
    <w:rsid w:val="00F73BA3"/>
    <w:rsid w:val="00F75DD2"/>
    <w:rsid w:val="00F7700E"/>
    <w:rsid w:val="00F77965"/>
    <w:rsid w:val="00F80EBE"/>
    <w:rsid w:val="00F81458"/>
    <w:rsid w:val="00F81AA9"/>
    <w:rsid w:val="00F81B3C"/>
    <w:rsid w:val="00F84BC3"/>
    <w:rsid w:val="00F863C4"/>
    <w:rsid w:val="00F9035D"/>
    <w:rsid w:val="00F91453"/>
    <w:rsid w:val="00F9215E"/>
    <w:rsid w:val="00F941B8"/>
    <w:rsid w:val="00F94FE4"/>
    <w:rsid w:val="00F957CA"/>
    <w:rsid w:val="00F97682"/>
    <w:rsid w:val="00F97C1F"/>
    <w:rsid w:val="00FA05B7"/>
    <w:rsid w:val="00FA4C90"/>
    <w:rsid w:val="00FA7B53"/>
    <w:rsid w:val="00FB18EA"/>
    <w:rsid w:val="00FB22B2"/>
    <w:rsid w:val="00FB2A49"/>
    <w:rsid w:val="00FB6D53"/>
    <w:rsid w:val="00FC148E"/>
    <w:rsid w:val="00FC294E"/>
    <w:rsid w:val="00FC30FB"/>
    <w:rsid w:val="00FC361A"/>
    <w:rsid w:val="00FC6B68"/>
    <w:rsid w:val="00FC708B"/>
    <w:rsid w:val="00FD1726"/>
    <w:rsid w:val="00FD2095"/>
    <w:rsid w:val="00FD474E"/>
    <w:rsid w:val="00FD478C"/>
    <w:rsid w:val="00FD5E70"/>
    <w:rsid w:val="00FD7C61"/>
    <w:rsid w:val="00FE0367"/>
    <w:rsid w:val="00FE4169"/>
    <w:rsid w:val="00FE4D0C"/>
    <w:rsid w:val="00FE65F2"/>
    <w:rsid w:val="00FE69F8"/>
    <w:rsid w:val="00FF05F3"/>
    <w:rsid w:val="00FF0DDB"/>
    <w:rsid w:val="00FF1821"/>
    <w:rsid w:val="00FF1ADD"/>
    <w:rsid w:val="00FF3259"/>
    <w:rsid w:val="00FF3653"/>
    <w:rsid w:val="00FF377D"/>
    <w:rsid w:val="00FF46BC"/>
    <w:rsid w:val="00FF5A6A"/>
    <w:rsid w:val="00FF7DAB"/>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0008660"/>
  <w15:docId w15:val="{2CE528C6-A92E-495A-BEBA-7534E9ABE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6358"/>
    <w:pPr>
      <w:spacing w:after="200" w:line="276" w:lineRule="auto"/>
    </w:pPr>
    <w:rPr>
      <w:sz w:val="24"/>
      <w:szCs w:val="22"/>
      <w:lang w:eastAsia="en-US"/>
    </w:rPr>
  </w:style>
  <w:style w:type="paragraph" w:styleId="Antrat1">
    <w:name w:val="heading 1"/>
    <w:basedOn w:val="prastasis"/>
    <w:next w:val="prastasis"/>
    <w:link w:val="Antrat1Diagrama"/>
    <w:uiPriority w:val="99"/>
    <w:qFormat/>
    <w:rsid w:val="00942086"/>
    <w:pPr>
      <w:keepNext/>
      <w:numPr>
        <w:numId w:val="1"/>
      </w:numPr>
      <w:spacing w:before="360" w:after="360" w:line="240" w:lineRule="auto"/>
      <w:jc w:val="center"/>
      <w:outlineLvl w:val="0"/>
    </w:pPr>
    <w:rPr>
      <w:sz w:val="28"/>
      <w:lang w:eastAsia="lt-LT"/>
    </w:rPr>
  </w:style>
  <w:style w:type="paragraph" w:styleId="Antrat2">
    <w:name w:val="heading 2"/>
    <w:basedOn w:val="prastasis"/>
    <w:next w:val="prastasis"/>
    <w:link w:val="Antrat2Diagrama"/>
    <w:uiPriority w:val="99"/>
    <w:qFormat/>
    <w:rsid w:val="00942086"/>
    <w:pPr>
      <w:numPr>
        <w:ilvl w:val="1"/>
        <w:numId w:val="1"/>
      </w:numPr>
      <w:spacing w:after="0" w:line="240" w:lineRule="auto"/>
      <w:jc w:val="both"/>
      <w:outlineLvl w:val="1"/>
    </w:pPr>
    <w:rPr>
      <w:szCs w:val="20"/>
      <w:lang w:eastAsia="lt-LT"/>
    </w:rPr>
  </w:style>
  <w:style w:type="paragraph" w:styleId="Antrat3">
    <w:name w:val="heading 3"/>
    <w:aliases w:val="Section Header3,Sub-Clause Paragraph"/>
    <w:basedOn w:val="prastasis"/>
    <w:next w:val="prastasis"/>
    <w:link w:val="Antrat3Diagrama"/>
    <w:uiPriority w:val="99"/>
    <w:qFormat/>
    <w:rsid w:val="00942086"/>
    <w:pPr>
      <w:keepNext/>
      <w:numPr>
        <w:ilvl w:val="2"/>
        <w:numId w:val="1"/>
      </w:numPr>
      <w:spacing w:after="0" w:line="240" w:lineRule="auto"/>
      <w:jc w:val="both"/>
      <w:outlineLvl w:val="2"/>
    </w:pPr>
    <w:rPr>
      <w:szCs w:val="20"/>
      <w:lang w:eastAsia="lt-LT"/>
    </w:rPr>
  </w:style>
  <w:style w:type="paragraph" w:styleId="Antrat4">
    <w:name w:val="heading 4"/>
    <w:aliases w:val="Heading 4 Char Char Char Char,Sub-Clause Sub-paragraph"/>
    <w:basedOn w:val="prastasis"/>
    <w:next w:val="prastasis"/>
    <w:link w:val="Antrat4Diagrama"/>
    <w:uiPriority w:val="99"/>
    <w:qFormat/>
    <w:rsid w:val="00942086"/>
    <w:pPr>
      <w:keepNext/>
      <w:numPr>
        <w:ilvl w:val="3"/>
        <w:numId w:val="1"/>
      </w:numPr>
      <w:spacing w:after="0" w:line="240" w:lineRule="auto"/>
      <w:outlineLvl w:val="3"/>
    </w:pPr>
    <w:rPr>
      <w:b/>
      <w:sz w:val="44"/>
      <w:szCs w:val="20"/>
      <w:lang w:eastAsia="lt-LT"/>
    </w:rPr>
  </w:style>
  <w:style w:type="paragraph" w:styleId="Antrat5">
    <w:name w:val="heading 5"/>
    <w:basedOn w:val="prastasis"/>
    <w:next w:val="prastasis"/>
    <w:link w:val="Antrat5Diagrama"/>
    <w:uiPriority w:val="99"/>
    <w:qFormat/>
    <w:rsid w:val="00942086"/>
    <w:pPr>
      <w:keepNext/>
      <w:numPr>
        <w:ilvl w:val="4"/>
        <w:numId w:val="1"/>
      </w:numPr>
      <w:spacing w:after="0" w:line="240" w:lineRule="auto"/>
      <w:outlineLvl w:val="4"/>
    </w:pPr>
    <w:rPr>
      <w:b/>
      <w:sz w:val="40"/>
      <w:szCs w:val="20"/>
      <w:lang w:eastAsia="lt-LT"/>
    </w:rPr>
  </w:style>
  <w:style w:type="paragraph" w:styleId="Antrat6">
    <w:name w:val="heading 6"/>
    <w:basedOn w:val="prastasis"/>
    <w:next w:val="prastasis"/>
    <w:link w:val="Antrat6Diagrama"/>
    <w:uiPriority w:val="99"/>
    <w:qFormat/>
    <w:rsid w:val="00942086"/>
    <w:pPr>
      <w:keepNext/>
      <w:numPr>
        <w:ilvl w:val="5"/>
        <w:numId w:val="1"/>
      </w:numPr>
      <w:spacing w:after="0" w:line="240" w:lineRule="auto"/>
      <w:outlineLvl w:val="5"/>
    </w:pPr>
    <w:rPr>
      <w:b/>
      <w:sz w:val="36"/>
      <w:szCs w:val="20"/>
      <w:lang w:eastAsia="lt-LT"/>
    </w:rPr>
  </w:style>
  <w:style w:type="paragraph" w:styleId="Antrat7">
    <w:name w:val="heading 7"/>
    <w:basedOn w:val="prastasis"/>
    <w:next w:val="prastasis"/>
    <w:link w:val="Antrat7Diagrama"/>
    <w:uiPriority w:val="99"/>
    <w:qFormat/>
    <w:rsid w:val="00942086"/>
    <w:pPr>
      <w:keepNext/>
      <w:numPr>
        <w:ilvl w:val="6"/>
        <w:numId w:val="1"/>
      </w:numPr>
      <w:spacing w:after="0" w:line="240" w:lineRule="auto"/>
      <w:outlineLvl w:val="6"/>
    </w:pPr>
    <w:rPr>
      <w:sz w:val="48"/>
      <w:szCs w:val="20"/>
      <w:lang w:eastAsia="lt-LT"/>
    </w:rPr>
  </w:style>
  <w:style w:type="paragraph" w:styleId="Antrat8">
    <w:name w:val="heading 8"/>
    <w:basedOn w:val="prastasis"/>
    <w:next w:val="prastasis"/>
    <w:link w:val="Antrat8Diagrama"/>
    <w:uiPriority w:val="99"/>
    <w:qFormat/>
    <w:rsid w:val="00942086"/>
    <w:pPr>
      <w:keepNext/>
      <w:numPr>
        <w:ilvl w:val="7"/>
        <w:numId w:val="1"/>
      </w:numPr>
      <w:spacing w:after="0" w:line="240" w:lineRule="auto"/>
      <w:outlineLvl w:val="7"/>
    </w:pPr>
    <w:rPr>
      <w:b/>
      <w:sz w:val="18"/>
      <w:szCs w:val="20"/>
      <w:lang w:eastAsia="lt-LT"/>
    </w:rPr>
  </w:style>
  <w:style w:type="paragraph" w:styleId="Antrat9">
    <w:name w:val="heading 9"/>
    <w:basedOn w:val="prastasis"/>
    <w:next w:val="prastasis"/>
    <w:link w:val="Antrat9Diagrama"/>
    <w:uiPriority w:val="99"/>
    <w:qFormat/>
    <w:rsid w:val="00942086"/>
    <w:pPr>
      <w:keepNext/>
      <w:numPr>
        <w:ilvl w:val="8"/>
        <w:numId w:val="1"/>
      </w:numPr>
      <w:spacing w:after="0" w:line="240" w:lineRule="auto"/>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AB73A9"/>
    <w:rPr>
      <w:sz w:val="28"/>
      <w:szCs w:val="22"/>
    </w:rPr>
  </w:style>
  <w:style w:type="character" w:customStyle="1" w:styleId="Antrat2Diagrama">
    <w:name w:val="Antraštė 2 Diagrama"/>
    <w:basedOn w:val="Numatytasispastraiposriftas"/>
    <w:link w:val="Antrat2"/>
    <w:uiPriority w:val="99"/>
    <w:locked/>
    <w:rsid w:val="005F6DF6"/>
    <w:rPr>
      <w:sz w:val="24"/>
    </w:rPr>
  </w:style>
  <w:style w:type="character" w:customStyle="1" w:styleId="Antrat3Diagrama">
    <w:name w:val="Antraštė 3 Diagrama"/>
    <w:aliases w:val="Section Header3 Diagrama,Sub-Clause Paragraph Diagrama"/>
    <w:basedOn w:val="Numatytasispastraiposriftas"/>
    <w:link w:val="Antrat3"/>
    <w:uiPriority w:val="99"/>
    <w:locked/>
    <w:rsid w:val="00AB73A9"/>
    <w:rPr>
      <w:sz w:val="24"/>
    </w:rPr>
  </w:style>
  <w:style w:type="character" w:customStyle="1" w:styleId="Antrat4Diagrama">
    <w:name w:val="Antraštė 4 Diagrama"/>
    <w:aliases w:val="Heading 4 Char Char Char Char Diagrama,Sub-Clause Sub-paragraph Diagrama"/>
    <w:basedOn w:val="Numatytasispastraiposriftas"/>
    <w:link w:val="Antrat4"/>
    <w:uiPriority w:val="99"/>
    <w:locked/>
    <w:rsid w:val="00AB73A9"/>
    <w:rPr>
      <w:b/>
      <w:sz w:val="44"/>
    </w:rPr>
  </w:style>
  <w:style w:type="character" w:customStyle="1" w:styleId="Antrat5Diagrama">
    <w:name w:val="Antraštė 5 Diagrama"/>
    <w:basedOn w:val="Numatytasispastraiposriftas"/>
    <w:link w:val="Antrat5"/>
    <w:uiPriority w:val="99"/>
    <w:locked/>
    <w:rsid w:val="00AB73A9"/>
    <w:rPr>
      <w:b/>
      <w:sz w:val="40"/>
    </w:rPr>
  </w:style>
  <w:style w:type="character" w:customStyle="1" w:styleId="Antrat6Diagrama">
    <w:name w:val="Antraštė 6 Diagrama"/>
    <w:basedOn w:val="Numatytasispastraiposriftas"/>
    <w:link w:val="Antrat6"/>
    <w:uiPriority w:val="99"/>
    <w:locked/>
    <w:rsid w:val="00AB73A9"/>
    <w:rPr>
      <w:b/>
      <w:sz w:val="36"/>
    </w:rPr>
  </w:style>
  <w:style w:type="character" w:customStyle="1" w:styleId="Antrat7Diagrama">
    <w:name w:val="Antraštė 7 Diagrama"/>
    <w:basedOn w:val="Numatytasispastraiposriftas"/>
    <w:link w:val="Antrat7"/>
    <w:uiPriority w:val="99"/>
    <w:locked/>
    <w:rsid w:val="00AB73A9"/>
    <w:rPr>
      <w:sz w:val="48"/>
    </w:rPr>
  </w:style>
  <w:style w:type="character" w:customStyle="1" w:styleId="Antrat8Diagrama">
    <w:name w:val="Antraštė 8 Diagrama"/>
    <w:basedOn w:val="Numatytasispastraiposriftas"/>
    <w:link w:val="Antrat8"/>
    <w:uiPriority w:val="99"/>
    <w:locked/>
    <w:rsid w:val="00AB73A9"/>
    <w:rPr>
      <w:b/>
      <w:sz w:val="18"/>
    </w:rPr>
  </w:style>
  <w:style w:type="character" w:customStyle="1" w:styleId="Antrat9Diagrama">
    <w:name w:val="Antraštė 9 Diagrama"/>
    <w:basedOn w:val="Numatytasispastraiposriftas"/>
    <w:link w:val="Antrat9"/>
    <w:uiPriority w:val="99"/>
    <w:locked/>
    <w:rsid w:val="00AB73A9"/>
    <w:rPr>
      <w:sz w:val="40"/>
    </w:rPr>
  </w:style>
  <w:style w:type="paragraph" w:styleId="Debesliotekstas">
    <w:name w:val="Balloon Text"/>
    <w:basedOn w:val="prastasis"/>
    <w:link w:val="DebesliotekstasDiagrama"/>
    <w:uiPriority w:val="99"/>
    <w:semiHidden/>
    <w:rsid w:val="0020615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06158"/>
    <w:rPr>
      <w:rFonts w:ascii="Tahoma" w:hAnsi="Tahoma" w:cs="Tahoma"/>
      <w:sz w:val="16"/>
      <w:szCs w:val="16"/>
      <w:lang w:eastAsia="en-US"/>
    </w:rPr>
  </w:style>
  <w:style w:type="character" w:customStyle="1" w:styleId="Char16">
    <w:name w:val="Char16"/>
    <w:basedOn w:val="Numatytasispastraiposriftas"/>
    <w:uiPriority w:val="99"/>
    <w:rsid w:val="00942086"/>
    <w:rPr>
      <w:rFonts w:eastAsia="Times New Roman" w:cs="Times New Roman"/>
      <w:sz w:val="22"/>
      <w:szCs w:val="22"/>
      <w:lang w:val="lt-LT" w:eastAsia="lt-LT" w:bidi="ar-SA"/>
    </w:rPr>
  </w:style>
  <w:style w:type="character" w:customStyle="1" w:styleId="Char15">
    <w:name w:val="Char15"/>
    <w:basedOn w:val="Numatytasispastraiposriftas"/>
    <w:uiPriority w:val="99"/>
    <w:rsid w:val="00942086"/>
    <w:rPr>
      <w:rFonts w:cs="Times New Roman"/>
      <w:sz w:val="24"/>
      <w:lang w:val="lt-LT" w:eastAsia="lt-LT" w:bidi="ar-SA"/>
    </w:rPr>
  </w:style>
  <w:style w:type="character" w:customStyle="1" w:styleId="Char14">
    <w:name w:val="Char14"/>
    <w:basedOn w:val="Numatytasispastraiposriftas"/>
    <w:uiPriority w:val="99"/>
    <w:rsid w:val="00942086"/>
    <w:rPr>
      <w:rFonts w:cs="Times New Roman"/>
      <w:sz w:val="24"/>
      <w:lang w:val="lt-LT" w:eastAsia="lt-LT" w:bidi="ar-SA"/>
    </w:rPr>
  </w:style>
  <w:style w:type="character" w:customStyle="1" w:styleId="Char13">
    <w:name w:val="Char13"/>
    <w:basedOn w:val="Numatytasispastraiposriftas"/>
    <w:uiPriority w:val="99"/>
    <w:rsid w:val="00942086"/>
    <w:rPr>
      <w:rFonts w:cs="Times New Roman"/>
      <w:b/>
      <w:sz w:val="44"/>
      <w:lang w:val="lt-LT" w:eastAsia="lt-LT" w:bidi="ar-SA"/>
    </w:rPr>
  </w:style>
  <w:style w:type="character" w:customStyle="1" w:styleId="Char12">
    <w:name w:val="Char12"/>
    <w:basedOn w:val="Numatytasispastraiposriftas"/>
    <w:uiPriority w:val="99"/>
    <w:rsid w:val="00942086"/>
    <w:rPr>
      <w:rFonts w:cs="Times New Roman"/>
      <w:b/>
      <w:sz w:val="40"/>
      <w:lang w:val="lt-LT" w:eastAsia="lt-LT" w:bidi="ar-SA"/>
    </w:rPr>
  </w:style>
  <w:style w:type="character" w:customStyle="1" w:styleId="Char11">
    <w:name w:val="Char11"/>
    <w:basedOn w:val="Numatytasispastraiposriftas"/>
    <w:uiPriority w:val="99"/>
    <w:rsid w:val="00942086"/>
    <w:rPr>
      <w:rFonts w:cs="Times New Roman"/>
      <w:b/>
      <w:sz w:val="36"/>
      <w:lang w:val="lt-LT" w:eastAsia="lt-LT" w:bidi="ar-SA"/>
    </w:rPr>
  </w:style>
  <w:style w:type="character" w:customStyle="1" w:styleId="Char10">
    <w:name w:val="Char10"/>
    <w:basedOn w:val="Numatytasispastraiposriftas"/>
    <w:uiPriority w:val="99"/>
    <w:rsid w:val="00942086"/>
    <w:rPr>
      <w:rFonts w:cs="Times New Roman"/>
      <w:sz w:val="48"/>
      <w:lang w:val="lt-LT" w:eastAsia="lt-LT" w:bidi="ar-SA"/>
    </w:rPr>
  </w:style>
  <w:style w:type="character" w:customStyle="1" w:styleId="Char9">
    <w:name w:val="Char9"/>
    <w:basedOn w:val="Numatytasispastraiposriftas"/>
    <w:uiPriority w:val="99"/>
    <w:rsid w:val="00942086"/>
    <w:rPr>
      <w:rFonts w:cs="Times New Roman"/>
      <w:b/>
      <w:sz w:val="18"/>
      <w:lang w:val="lt-LT" w:eastAsia="lt-LT" w:bidi="ar-SA"/>
    </w:rPr>
  </w:style>
  <w:style w:type="character" w:customStyle="1" w:styleId="Char8">
    <w:name w:val="Char8"/>
    <w:basedOn w:val="Numatytasispastraiposriftas"/>
    <w:uiPriority w:val="99"/>
    <w:rsid w:val="00942086"/>
    <w:rPr>
      <w:rFonts w:cs="Times New Roman"/>
      <w:sz w:val="40"/>
      <w:lang w:val="lt-LT" w:eastAsia="lt-LT" w:bidi="ar-SA"/>
    </w:rPr>
  </w:style>
  <w:style w:type="character" w:styleId="Hipersaitas">
    <w:name w:val="Hyperlink"/>
    <w:aliases w:val="Alna"/>
    <w:basedOn w:val="Numatytasispastraiposriftas"/>
    <w:uiPriority w:val="99"/>
    <w:rsid w:val="00942086"/>
    <w:rPr>
      <w:rFonts w:cs="Times New Roman"/>
      <w:color w:val="0000FF"/>
      <w:u w:val="single"/>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w:basedOn w:val="prastasis"/>
    <w:link w:val="AntratsDiagrama"/>
    <w:uiPriority w:val="99"/>
    <w:rsid w:val="00942086"/>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locked/>
    <w:rsid w:val="00042FD5"/>
    <w:rPr>
      <w:rFonts w:cs="Times New Roman"/>
      <w:sz w:val="24"/>
    </w:rPr>
  </w:style>
  <w:style w:type="character" w:customStyle="1" w:styleId="Char6">
    <w:name w:val="Char6"/>
    <w:basedOn w:val="Numatytasispastraiposriftas"/>
    <w:uiPriority w:val="99"/>
    <w:rsid w:val="00942086"/>
    <w:rPr>
      <w:rFonts w:cs="Times New Roman"/>
      <w:sz w:val="24"/>
      <w:lang w:val="lt-LT" w:eastAsia="lt-LT" w:bidi="ar-SA"/>
    </w:rPr>
  </w:style>
  <w:style w:type="paragraph" w:styleId="Porat">
    <w:name w:val="footer"/>
    <w:basedOn w:val="prastasis"/>
    <w:link w:val="PoratDiagrama"/>
    <w:uiPriority w:val="99"/>
    <w:rsid w:val="00942086"/>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locked/>
    <w:rsid w:val="00042FD5"/>
    <w:rPr>
      <w:rFonts w:cs="Times New Roman"/>
      <w:sz w:val="24"/>
    </w:rPr>
  </w:style>
  <w:style w:type="paragraph" w:styleId="Pagrindiniotekstotrauka3">
    <w:name w:val="Body Text Indent 3"/>
    <w:basedOn w:val="prastasis"/>
    <w:link w:val="Pagrindiniotekstotrauka3Diagrama"/>
    <w:uiPriority w:val="99"/>
    <w:rsid w:val="00942086"/>
    <w:pPr>
      <w:tabs>
        <w:tab w:val="left" w:pos="4536"/>
      </w:tabs>
      <w:spacing w:after="0" w:line="240" w:lineRule="auto"/>
      <w:ind w:firstLine="2268"/>
      <w:jc w:val="both"/>
    </w:pPr>
  </w:style>
  <w:style w:type="character" w:customStyle="1" w:styleId="Pagrindiniotekstotrauka3Diagrama">
    <w:name w:val="Pagrindinio teksto įtrauka 3 Diagrama"/>
    <w:basedOn w:val="Numatytasispastraiposriftas"/>
    <w:link w:val="Pagrindiniotekstotrauka3"/>
    <w:uiPriority w:val="99"/>
    <w:semiHidden/>
    <w:locked/>
    <w:rsid w:val="00AB73A9"/>
    <w:rPr>
      <w:rFonts w:cs="Times New Roman"/>
      <w:sz w:val="16"/>
      <w:szCs w:val="16"/>
      <w:lang w:eastAsia="en-US"/>
    </w:rPr>
  </w:style>
  <w:style w:type="paragraph" w:styleId="Paprastasistekstas">
    <w:name w:val="Plain Text"/>
    <w:basedOn w:val="prastasis"/>
    <w:link w:val="PaprastasistekstasDiagrama"/>
    <w:uiPriority w:val="99"/>
    <w:rsid w:val="00942086"/>
    <w:pPr>
      <w:spacing w:after="0" w:line="240" w:lineRule="auto"/>
    </w:pPr>
    <w:rPr>
      <w:rFonts w:ascii="Courier New" w:hAnsi="Courier New" w:cs="Courier New"/>
    </w:rPr>
  </w:style>
  <w:style w:type="character" w:customStyle="1" w:styleId="PaprastasistekstasDiagrama">
    <w:name w:val="Paprastasis tekstas Diagrama"/>
    <w:basedOn w:val="Numatytasispastraiposriftas"/>
    <w:link w:val="Paprastasistekstas"/>
    <w:uiPriority w:val="99"/>
    <w:semiHidden/>
    <w:locked/>
    <w:rsid w:val="00AB73A9"/>
    <w:rPr>
      <w:rFonts w:ascii="Courier New" w:hAnsi="Courier New" w:cs="Courier New"/>
      <w:sz w:val="20"/>
      <w:szCs w:val="20"/>
      <w:lang w:eastAsia="en-US"/>
    </w:rPr>
  </w:style>
  <w:style w:type="paragraph" w:customStyle="1" w:styleId="Patvirtinta">
    <w:name w:val="Patvirtinta"/>
    <w:uiPriority w:val="99"/>
    <w:rsid w:val="0094208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uiPriority w:val="99"/>
    <w:rsid w:val="00942086"/>
    <w:pPr>
      <w:snapToGrid w:val="0"/>
      <w:ind w:firstLine="312"/>
      <w:jc w:val="both"/>
    </w:pPr>
    <w:rPr>
      <w:rFonts w:ascii="TimesLT" w:hAnsi="TimesLT"/>
      <w:lang w:val="en-US" w:eastAsia="en-US"/>
    </w:rPr>
  </w:style>
  <w:style w:type="paragraph" w:customStyle="1" w:styleId="CentrBoldm">
    <w:name w:val="CentrBoldm"/>
    <w:basedOn w:val="prastasis"/>
    <w:uiPriority w:val="99"/>
    <w:rsid w:val="00942086"/>
    <w:pPr>
      <w:autoSpaceDE w:val="0"/>
      <w:autoSpaceDN w:val="0"/>
      <w:adjustRightInd w:val="0"/>
      <w:spacing w:after="0" w:line="240" w:lineRule="auto"/>
      <w:jc w:val="center"/>
    </w:pPr>
    <w:rPr>
      <w:rFonts w:ascii="TimesLT" w:hAnsi="TimesLT"/>
      <w:b/>
      <w:bCs/>
      <w:sz w:val="20"/>
      <w:szCs w:val="24"/>
      <w:lang w:val="en-US"/>
    </w:rPr>
  </w:style>
  <w:style w:type="paragraph" w:customStyle="1" w:styleId="MAZAS">
    <w:name w:val="MAZAS"/>
    <w:rsid w:val="00942086"/>
    <w:pPr>
      <w:autoSpaceDE w:val="0"/>
      <w:autoSpaceDN w:val="0"/>
      <w:adjustRightInd w:val="0"/>
      <w:ind w:firstLine="312"/>
      <w:jc w:val="both"/>
    </w:pPr>
    <w:rPr>
      <w:rFonts w:ascii="TimesLT" w:hAnsi="TimesLT"/>
      <w:color w:val="000000"/>
      <w:sz w:val="8"/>
      <w:szCs w:val="8"/>
      <w:lang w:val="en-US" w:eastAsia="en-US"/>
    </w:rPr>
  </w:style>
  <w:style w:type="paragraph" w:styleId="Pagrindinistekstas">
    <w:name w:val="Body Text"/>
    <w:basedOn w:val="prastasis"/>
    <w:link w:val="PagrindinistekstasDiagrama"/>
    <w:rsid w:val="00942086"/>
    <w:pPr>
      <w:spacing w:after="120"/>
    </w:pPr>
  </w:style>
  <w:style w:type="character" w:customStyle="1" w:styleId="PagrindinistekstasDiagrama">
    <w:name w:val="Pagrindinis tekstas Diagrama"/>
    <w:basedOn w:val="Numatytasispastraiposriftas"/>
    <w:link w:val="Pagrindinistekstas"/>
    <w:uiPriority w:val="99"/>
    <w:semiHidden/>
    <w:locked/>
    <w:rsid w:val="00AB73A9"/>
    <w:rPr>
      <w:rFonts w:cs="Times New Roman"/>
      <w:sz w:val="24"/>
      <w:lang w:eastAsia="en-US"/>
    </w:rPr>
  </w:style>
  <w:style w:type="character" w:styleId="Puslapionumeris">
    <w:name w:val="page number"/>
    <w:basedOn w:val="Numatytasispastraiposriftas"/>
    <w:uiPriority w:val="99"/>
    <w:rsid w:val="00942086"/>
    <w:rPr>
      <w:rFonts w:cs="Times New Roman"/>
    </w:rPr>
  </w:style>
  <w:style w:type="paragraph" w:customStyle="1" w:styleId="linija">
    <w:name w:val="linija"/>
    <w:basedOn w:val="prastasis"/>
    <w:uiPriority w:val="99"/>
    <w:rsid w:val="00942086"/>
    <w:pPr>
      <w:spacing w:before="100" w:beforeAutospacing="1" w:after="100" w:afterAutospacing="1" w:line="240" w:lineRule="auto"/>
    </w:pPr>
    <w:rPr>
      <w:szCs w:val="24"/>
      <w:lang w:eastAsia="lt-LT"/>
    </w:rPr>
  </w:style>
  <w:style w:type="paragraph" w:customStyle="1" w:styleId="pavadinimas1">
    <w:name w:val="pavadinimas1"/>
    <w:basedOn w:val="prastasis"/>
    <w:uiPriority w:val="99"/>
    <w:rsid w:val="00942086"/>
    <w:pPr>
      <w:spacing w:before="100" w:beforeAutospacing="1" w:after="100" w:afterAutospacing="1" w:line="240" w:lineRule="auto"/>
    </w:pPr>
    <w:rPr>
      <w:szCs w:val="24"/>
      <w:lang w:eastAsia="lt-LT"/>
    </w:rPr>
  </w:style>
  <w:style w:type="paragraph" w:styleId="prastasiniatinklio">
    <w:name w:val="Normal (Web)"/>
    <w:basedOn w:val="prastasis"/>
    <w:rsid w:val="00942086"/>
    <w:pPr>
      <w:spacing w:before="100" w:beforeAutospacing="1" w:after="100" w:afterAutospacing="1" w:line="240" w:lineRule="auto"/>
    </w:pPr>
    <w:rPr>
      <w:szCs w:val="24"/>
      <w:lang w:eastAsia="lt-LT"/>
    </w:rPr>
  </w:style>
  <w:style w:type="paragraph" w:styleId="Pagrindinistekstas2">
    <w:name w:val="Body Text 2"/>
    <w:basedOn w:val="prastasis"/>
    <w:link w:val="Pagrindinistekstas2Diagrama"/>
    <w:rsid w:val="00942086"/>
    <w:pPr>
      <w:spacing w:after="120" w:line="480" w:lineRule="auto"/>
    </w:pPr>
    <w:rPr>
      <w:rFonts w:ascii="Arial" w:hAnsi="Arial"/>
      <w:sz w:val="20"/>
      <w:szCs w:val="20"/>
    </w:rPr>
  </w:style>
  <w:style w:type="character" w:customStyle="1" w:styleId="Pagrindinistekstas2Diagrama">
    <w:name w:val="Pagrindinis tekstas 2 Diagrama"/>
    <w:basedOn w:val="Numatytasispastraiposriftas"/>
    <w:link w:val="Pagrindinistekstas2"/>
    <w:locked/>
    <w:rsid w:val="00AB73A9"/>
    <w:rPr>
      <w:rFonts w:cs="Times New Roman"/>
      <w:sz w:val="24"/>
      <w:lang w:eastAsia="en-US"/>
    </w:rPr>
  </w:style>
  <w:style w:type="table" w:styleId="Lentelstinklelis">
    <w:name w:val="Table Grid"/>
    <w:basedOn w:val="prastojilentel"/>
    <w:rsid w:val="00942086"/>
    <w:pPr>
      <w:widowControl w:val="0"/>
      <w:ind w:left="16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iPriority w:val="99"/>
    <w:rsid w:val="00942086"/>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locked/>
    <w:rsid w:val="00AB73A9"/>
    <w:rPr>
      <w:rFonts w:cs="Times New Roman"/>
      <w:sz w:val="16"/>
      <w:szCs w:val="16"/>
      <w:lang w:eastAsia="en-US"/>
    </w:rPr>
  </w:style>
  <w:style w:type="paragraph" w:styleId="Pagrindiniotekstotrauka">
    <w:name w:val="Body Text Indent"/>
    <w:basedOn w:val="prastasis"/>
    <w:link w:val="PagrindiniotekstotraukaDiagrama"/>
    <w:rsid w:val="0094208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sid w:val="00AB73A9"/>
    <w:rPr>
      <w:rFonts w:cs="Times New Roman"/>
      <w:sz w:val="24"/>
      <w:lang w:eastAsia="en-US"/>
    </w:rPr>
  </w:style>
  <w:style w:type="paragraph" w:customStyle="1" w:styleId="LentaCENTR">
    <w:name w:val="Lenta CENTR"/>
    <w:basedOn w:val="BodyText1"/>
    <w:uiPriority w:val="99"/>
    <w:rsid w:val="007A6C54"/>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Point1">
    <w:name w:val="Point 1"/>
    <w:basedOn w:val="prastasis"/>
    <w:rsid w:val="000057BB"/>
    <w:pPr>
      <w:spacing w:before="120" w:after="120" w:line="240" w:lineRule="auto"/>
      <w:ind w:left="1418" w:hanging="567"/>
      <w:jc w:val="both"/>
    </w:pPr>
    <w:rPr>
      <w:szCs w:val="20"/>
      <w:lang w:val="en-GB"/>
    </w:rPr>
  </w:style>
  <w:style w:type="character" w:styleId="Komentaronuoroda">
    <w:name w:val="annotation reference"/>
    <w:basedOn w:val="Numatytasispastraiposriftas"/>
    <w:rsid w:val="009A49F6"/>
    <w:rPr>
      <w:rFonts w:cs="Times New Roman"/>
      <w:sz w:val="16"/>
      <w:szCs w:val="16"/>
    </w:rPr>
  </w:style>
  <w:style w:type="paragraph" w:customStyle="1" w:styleId="normaltableau">
    <w:name w:val="normal_tableau"/>
    <w:basedOn w:val="prastasis"/>
    <w:uiPriority w:val="99"/>
    <w:rsid w:val="00C12A07"/>
    <w:pPr>
      <w:spacing w:before="120" w:after="120" w:line="240" w:lineRule="auto"/>
      <w:jc w:val="both"/>
    </w:pPr>
    <w:rPr>
      <w:rFonts w:ascii="Optima" w:hAnsi="Optima"/>
      <w:sz w:val="22"/>
      <w:szCs w:val="24"/>
      <w:lang w:val="en-GB"/>
    </w:rPr>
  </w:style>
  <w:style w:type="paragraph" w:styleId="Puslapioinaostekstas">
    <w:name w:val="footnote text"/>
    <w:basedOn w:val="prastasis"/>
    <w:link w:val="PuslapioinaostekstasDiagrama"/>
    <w:uiPriority w:val="99"/>
    <w:semiHidden/>
    <w:rsid w:val="00C12A07"/>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locked/>
    <w:rsid w:val="00C12A07"/>
    <w:rPr>
      <w:rFonts w:cs="Times New Roman"/>
    </w:rPr>
  </w:style>
  <w:style w:type="character" w:styleId="Puslapioinaosnuoroda">
    <w:name w:val="footnote reference"/>
    <w:basedOn w:val="Numatytasispastraiposriftas"/>
    <w:uiPriority w:val="99"/>
    <w:semiHidden/>
    <w:rsid w:val="00C12A07"/>
    <w:rPr>
      <w:rFonts w:cs="Times New Roman"/>
      <w:vertAlign w:val="superscript"/>
    </w:rPr>
  </w:style>
  <w:style w:type="paragraph" w:customStyle="1" w:styleId="FreeFormA">
    <w:name w:val="Free Form A"/>
    <w:autoRedefine/>
    <w:uiPriority w:val="99"/>
    <w:rsid w:val="00C12A07"/>
    <w:rPr>
      <w:color w:val="000000"/>
    </w:rPr>
  </w:style>
  <w:style w:type="paragraph" w:customStyle="1" w:styleId="FreeForm">
    <w:name w:val="Free Form"/>
    <w:uiPriority w:val="99"/>
    <w:rsid w:val="00C12A07"/>
    <w:rPr>
      <w:color w:val="000000"/>
    </w:rPr>
  </w:style>
  <w:style w:type="paragraph" w:customStyle="1" w:styleId="Heading21">
    <w:name w:val="Heading 21"/>
    <w:aliases w:val="Header_mano2,Title Header2,H2,H21,H22,H23,H24,H211,H221,H25,H212,H222,H26,H213,H223,H27,H214,H224,H28,H215,H225,H29,H210,H216,H226,H217,H227,H218,H228,H231,H241,H2111,H2211,H251,H2121,H2221,H261,H2131,H2231,H271,H2141,H2241,H281,H2151,H2251"/>
    <w:next w:val="prastasis"/>
    <w:uiPriority w:val="99"/>
    <w:rsid w:val="00C12A07"/>
    <w:pPr>
      <w:tabs>
        <w:tab w:val="left" w:pos="1080"/>
      </w:tabs>
      <w:ind w:left="1080" w:firstLine="720"/>
      <w:jc w:val="both"/>
      <w:outlineLvl w:val="1"/>
    </w:pPr>
    <w:rPr>
      <w:color w:val="000000"/>
      <w:sz w:val="24"/>
    </w:rPr>
  </w:style>
  <w:style w:type="paragraph" w:customStyle="1" w:styleId="Footer1">
    <w:name w:val="Footer1"/>
    <w:uiPriority w:val="99"/>
    <w:rsid w:val="00C12A07"/>
    <w:pPr>
      <w:tabs>
        <w:tab w:val="center" w:pos="4153"/>
        <w:tab w:val="right" w:pos="8306"/>
      </w:tabs>
    </w:pPr>
    <w:rPr>
      <w:color w:val="000000"/>
      <w:sz w:val="24"/>
    </w:rPr>
  </w:style>
  <w:style w:type="paragraph" w:customStyle="1" w:styleId="Pavadinimas10">
    <w:name w:val="Pavadinimas1"/>
    <w:uiPriority w:val="99"/>
    <w:rsid w:val="00C12A07"/>
    <w:pPr>
      <w:tabs>
        <w:tab w:val="left" w:pos="720"/>
      </w:tabs>
      <w:spacing w:before="360" w:after="120"/>
      <w:jc w:val="center"/>
    </w:pPr>
    <w:rPr>
      <w:rFonts w:ascii="Times New Roman Bold" w:hAnsi="Times New Roman Bold"/>
      <w:caps/>
      <w:color w:val="000000"/>
      <w:sz w:val="24"/>
    </w:rPr>
  </w:style>
  <w:style w:type="paragraph" w:customStyle="1" w:styleId="LentelesAntraste">
    <w:name w:val="LentelesAntraste"/>
    <w:autoRedefine/>
    <w:uiPriority w:val="99"/>
    <w:rsid w:val="00C12A07"/>
    <w:pPr>
      <w:spacing w:before="120" w:after="120"/>
      <w:jc w:val="center"/>
    </w:pPr>
    <w:rPr>
      <w:rFonts w:ascii="Times New Roman Bold" w:hAnsi="Times New Roman Bold"/>
      <w:color w:val="000000"/>
      <w:sz w:val="24"/>
    </w:rPr>
  </w:style>
  <w:style w:type="paragraph" w:styleId="Komentarotekstas">
    <w:name w:val="annotation text"/>
    <w:basedOn w:val="prastasis"/>
    <w:link w:val="KomentarotekstasDiagrama"/>
    <w:uiPriority w:val="99"/>
    <w:rsid w:val="00206158"/>
    <w:rPr>
      <w:sz w:val="20"/>
      <w:szCs w:val="20"/>
    </w:rPr>
  </w:style>
  <w:style w:type="character" w:customStyle="1" w:styleId="KomentarotekstasDiagrama">
    <w:name w:val="Komentaro tekstas Diagrama"/>
    <w:basedOn w:val="Numatytasispastraiposriftas"/>
    <w:link w:val="Komentarotekstas"/>
    <w:uiPriority w:val="99"/>
    <w:semiHidden/>
    <w:locked/>
    <w:rsid w:val="00206158"/>
    <w:rPr>
      <w:rFonts w:eastAsia="Times New Roman" w:cs="Times New Roman"/>
      <w:lang w:eastAsia="en-US"/>
    </w:rPr>
  </w:style>
  <w:style w:type="paragraph" w:styleId="Komentarotema">
    <w:name w:val="annotation subject"/>
    <w:basedOn w:val="Komentarotekstas"/>
    <w:next w:val="Komentarotekstas"/>
    <w:link w:val="KomentarotemaDiagrama"/>
    <w:uiPriority w:val="99"/>
    <w:semiHidden/>
    <w:rsid w:val="00206158"/>
    <w:rPr>
      <w:b/>
      <w:bCs/>
    </w:rPr>
  </w:style>
  <w:style w:type="character" w:customStyle="1" w:styleId="KomentarotemaDiagrama">
    <w:name w:val="Komentaro tema Diagrama"/>
    <w:basedOn w:val="KomentarotekstasDiagrama"/>
    <w:link w:val="Komentarotema"/>
    <w:uiPriority w:val="99"/>
    <w:semiHidden/>
    <w:locked/>
    <w:rsid w:val="00206158"/>
    <w:rPr>
      <w:rFonts w:eastAsia="Times New Roman" w:cs="Times New Roman"/>
      <w:b/>
      <w:bCs/>
      <w:lang w:eastAsia="en-US"/>
    </w:rPr>
  </w:style>
  <w:style w:type="character" w:customStyle="1" w:styleId="hyperlinkchar">
    <w:name w:val="hyperlink__char"/>
    <w:basedOn w:val="Numatytasispastraiposriftas"/>
    <w:uiPriority w:val="99"/>
    <w:rsid w:val="00EA77DD"/>
    <w:rPr>
      <w:rFonts w:cs="Times New Roman"/>
    </w:rPr>
  </w:style>
  <w:style w:type="character" w:customStyle="1" w:styleId="normal0020tablechar">
    <w:name w:val="normal_0020table__char"/>
    <w:basedOn w:val="Numatytasispastraiposriftas"/>
    <w:uiPriority w:val="99"/>
    <w:rsid w:val="002D3414"/>
    <w:rPr>
      <w:rFonts w:cs="Times New Roman"/>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A05A97"/>
    <w:pPr>
      <w:spacing w:after="0" w:line="240" w:lineRule="auto"/>
      <w:ind w:left="720"/>
      <w:contextualSpacing/>
    </w:pPr>
    <w:rPr>
      <w:szCs w:val="24"/>
    </w:rPr>
  </w:style>
  <w:style w:type="paragraph" w:styleId="Turinys7">
    <w:name w:val="toc 7"/>
    <w:basedOn w:val="prastasis"/>
    <w:next w:val="prastasis"/>
    <w:autoRedefine/>
    <w:uiPriority w:val="99"/>
    <w:semiHidden/>
    <w:rsid w:val="009F3935"/>
    <w:pPr>
      <w:spacing w:after="0" w:line="240" w:lineRule="auto"/>
      <w:ind w:left="1440"/>
    </w:pPr>
    <w:rPr>
      <w:sz w:val="18"/>
      <w:szCs w:val="18"/>
    </w:rPr>
  </w:style>
  <w:style w:type="paragraph" w:customStyle="1" w:styleId="tajtip">
    <w:name w:val="tajtip"/>
    <w:basedOn w:val="prastasis"/>
    <w:uiPriority w:val="99"/>
    <w:rsid w:val="00F4175B"/>
    <w:pPr>
      <w:spacing w:before="100" w:beforeAutospacing="1" w:after="100" w:afterAutospacing="1" w:line="240" w:lineRule="auto"/>
    </w:pPr>
    <w:rPr>
      <w:szCs w:val="24"/>
      <w:lang w:val="ru-RU" w:eastAsia="ru-RU"/>
    </w:rPr>
  </w:style>
  <w:style w:type="paragraph" w:customStyle="1" w:styleId="normal1">
    <w:name w:val="normal1"/>
    <w:basedOn w:val="prastasis"/>
    <w:uiPriority w:val="99"/>
    <w:rsid w:val="00F4175B"/>
    <w:pPr>
      <w:spacing w:after="120" w:line="240" w:lineRule="auto"/>
      <w:ind w:left="567"/>
      <w:jc w:val="both"/>
    </w:pPr>
    <w:rPr>
      <w:sz w:val="22"/>
      <w:lang w:val="en-GB" w:eastAsia="lt-LT"/>
    </w:rPr>
  </w:style>
  <w:style w:type="character" w:styleId="Grietas">
    <w:name w:val="Strong"/>
    <w:basedOn w:val="Numatytasispastraiposriftas"/>
    <w:qFormat/>
    <w:rsid w:val="00F4175B"/>
    <w:rPr>
      <w:rFonts w:cs="Times New Roman"/>
      <w:b/>
      <w:bCs/>
    </w:rPr>
  </w:style>
  <w:style w:type="character" w:styleId="Emfaz">
    <w:name w:val="Emphasis"/>
    <w:basedOn w:val="Numatytasispastraiposriftas"/>
    <w:uiPriority w:val="99"/>
    <w:qFormat/>
    <w:rsid w:val="00F4175B"/>
    <w:rPr>
      <w:rFonts w:cs="Times New Roman"/>
      <w:i/>
      <w:iCs/>
    </w:rPr>
  </w:style>
  <w:style w:type="paragraph" w:styleId="Pagrindiniotekstotrauka2">
    <w:name w:val="Body Text Indent 2"/>
    <w:basedOn w:val="prastasis"/>
    <w:link w:val="Pagrindiniotekstotrauka2Diagrama"/>
    <w:uiPriority w:val="99"/>
    <w:semiHidden/>
    <w:rsid w:val="00F4175B"/>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uiPriority w:val="99"/>
    <w:semiHidden/>
    <w:locked/>
    <w:rsid w:val="00F4175B"/>
    <w:rPr>
      <w:rFonts w:cs="Times New Roman"/>
      <w:sz w:val="24"/>
      <w:szCs w:val="24"/>
      <w:lang w:eastAsia="en-US"/>
    </w:rPr>
  </w:style>
  <w:style w:type="paragraph" w:customStyle="1" w:styleId="Bodytxt">
    <w:name w:val="Bodytxt"/>
    <w:basedOn w:val="prastasis"/>
    <w:uiPriority w:val="99"/>
    <w:rsid w:val="00F4175B"/>
    <w:pPr>
      <w:keepNext/>
      <w:spacing w:after="0" w:line="240" w:lineRule="auto"/>
      <w:jc w:val="both"/>
    </w:pPr>
    <w:rPr>
      <w:sz w:val="22"/>
      <w:lang w:eastAsia="fi-FI"/>
    </w:rPr>
  </w:style>
  <w:style w:type="paragraph" w:styleId="Pavadinimas">
    <w:name w:val="Title"/>
    <w:basedOn w:val="prastasis"/>
    <w:link w:val="PavadinimasDiagrama"/>
    <w:qFormat/>
    <w:rsid w:val="00F4175B"/>
    <w:pPr>
      <w:spacing w:after="0" w:line="240" w:lineRule="auto"/>
      <w:jc w:val="center"/>
    </w:pPr>
    <w:rPr>
      <w:b/>
      <w:bCs/>
      <w:szCs w:val="24"/>
    </w:rPr>
  </w:style>
  <w:style w:type="character" w:customStyle="1" w:styleId="PavadinimasDiagrama">
    <w:name w:val="Pavadinimas Diagrama"/>
    <w:basedOn w:val="Numatytasispastraiposriftas"/>
    <w:link w:val="Pavadinimas"/>
    <w:locked/>
    <w:rsid w:val="00F4175B"/>
    <w:rPr>
      <w:rFonts w:cs="Times New Roman"/>
      <w:b/>
      <w:bCs/>
      <w:sz w:val="24"/>
      <w:szCs w:val="24"/>
      <w:lang w:eastAsia="en-US"/>
    </w:rPr>
  </w:style>
  <w:style w:type="character" w:customStyle="1" w:styleId="greyln15">
    <w:name w:val="grey ln15"/>
    <w:basedOn w:val="Numatytasispastraiposriftas"/>
    <w:uiPriority w:val="99"/>
    <w:rsid w:val="00F4175B"/>
    <w:rPr>
      <w:rFonts w:cs="Times New Roman"/>
    </w:rPr>
  </w:style>
  <w:style w:type="paragraph" w:styleId="HTMLiankstoformatuotas">
    <w:name w:val="HTML Preformatted"/>
    <w:basedOn w:val="prastasis"/>
    <w:link w:val="HTMLiankstoformatuotasDiagrama"/>
    <w:uiPriority w:val="99"/>
    <w:rsid w:val="00692E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iankstoformatuotasDiagrama">
    <w:name w:val="HTML iš anksto formatuotas Diagrama"/>
    <w:basedOn w:val="Numatytasispastraiposriftas"/>
    <w:link w:val="HTMLiankstoformatuotas"/>
    <w:uiPriority w:val="99"/>
    <w:locked/>
    <w:rsid w:val="00692ED9"/>
    <w:rPr>
      <w:rFonts w:ascii="Courier New" w:hAnsi="Courier New" w:cs="Times New Roman"/>
    </w:rPr>
  </w:style>
  <w:style w:type="paragraph" w:customStyle="1" w:styleId="Punktas1">
    <w:name w:val="Punktas 1"/>
    <w:basedOn w:val="prastasis"/>
    <w:autoRedefine/>
    <w:uiPriority w:val="99"/>
    <w:rsid w:val="00B8486E"/>
    <w:pPr>
      <w:spacing w:before="120" w:after="0" w:line="240" w:lineRule="auto"/>
      <w:jc w:val="both"/>
    </w:pPr>
    <w:rPr>
      <w:bCs/>
      <w:szCs w:val="24"/>
    </w:rPr>
  </w:style>
  <w:style w:type="paragraph" w:customStyle="1" w:styleId="BodyText2">
    <w:name w:val="Body Text2"/>
    <w:rsid w:val="00B93B9C"/>
    <w:pPr>
      <w:autoSpaceDE w:val="0"/>
      <w:autoSpaceDN w:val="0"/>
      <w:adjustRightInd w:val="0"/>
      <w:ind w:firstLine="312"/>
      <w:jc w:val="both"/>
    </w:pPr>
    <w:rPr>
      <w:rFonts w:ascii="TimesLT" w:hAnsi="TimesLT"/>
      <w:lang w:val="en-US" w:eastAsia="en-US"/>
    </w:rPr>
  </w:style>
  <w:style w:type="paragraph" w:customStyle="1" w:styleId="StyleHeading112ptBold">
    <w:name w:val="Style Heading 1 + 12 pt Bold"/>
    <w:basedOn w:val="Antrat1"/>
    <w:uiPriority w:val="99"/>
    <w:rsid w:val="007E26D0"/>
    <w:pPr>
      <w:numPr>
        <w:numId w:val="0"/>
      </w:numPr>
      <w:ind w:left="1567" w:hanging="432"/>
    </w:pPr>
    <w:rPr>
      <w:b/>
      <w:bCs/>
      <w:sz w:val="24"/>
      <w:szCs w:val="20"/>
      <w:lang w:eastAsia="en-US"/>
    </w:rPr>
  </w:style>
  <w:style w:type="paragraph" w:styleId="Dokumentoinaostekstas">
    <w:name w:val="endnote text"/>
    <w:basedOn w:val="prastasis"/>
    <w:link w:val="DokumentoinaostekstasDiagrama"/>
    <w:uiPriority w:val="99"/>
    <w:semiHidden/>
    <w:rsid w:val="009E1F3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locked/>
    <w:rsid w:val="009E1F34"/>
    <w:rPr>
      <w:rFonts w:eastAsia="Times New Roman" w:cs="Times New Roman"/>
      <w:lang w:eastAsia="en-US"/>
    </w:rPr>
  </w:style>
  <w:style w:type="character" w:styleId="Dokumentoinaosnumeris">
    <w:name w:val="endnote reference"/>
    <w:basedOn w:val="Numatytasispastraiposriftas"/>
    <w:uiPriority w:val="99"/>
    <w:semiHidden/>
    <w:rsid w:val="009E1F34"/>
    <w:rPr>
      <w:rFonts w:cs="Times New Roman"/>
      <w:vertAlign w:val="superscript"/>
    </w:rPr>
  </w:style>
  <w:style w:type="character" w:customStyle="1" w:styleId="Typewriter">
    <w:name w:val="Typewriter"/>
    <w:rsid w:val="001C0924"/>
    <w:rPr>
      <w:rFonts w:ascii="Courier New" w:hAnsi="Courier New"/>
      <w:sz w:val="20"/>
    </w:rPr>
  </w:style>
  <w:style w:type="paragraph" w:styleId="Paantrat">
    <w:name w:val="Subtitle"/>
    <w:basedOn w:val="prastasis"/>
    <w:next w:val="Pagrindinistekstas"/>
    <w:link w:val="PaantratDiagrama"/>
    <w:qFormat/>
    <w:locked/>
    <w:rsid w:val="00C41227"/>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uiPriority w:val="99"/>
    <w:rsid w:val="00C41227"/>
    <w:rPr>
      <w:rFonts w:ascii="Arial" w:eastAsia="MS Mincho" w:hAnsi="Arial" w:cs="Tahoma"/>
      <w:i/>
      <w:iCs/>
      <w:sz w:val="28"/>
      <w:szCs w:val="28"/>
      <w:lang w:val="en-US" w:eastAsia="ar-SA"/>
    </w:rPr>
  </w:style>
  <w:style w:type="paragraph" w:customStyle="1" w:styleId="Lygis">
    <w:name w:val="Lygis"/>
    <w:basedOn w:val="prastasis"/>
    <w:autoRedefine/>
    <w:rsid w:val="00C41227"/>
    <w:pPr>
      <w:spacing w:after="0" w:line="240" w:lineRule="auto"/>
      <w:jc w:val="center"/>
    </w:pPr>
    <w:rPr>
      <w:b/>
      <w:bCs/>
      <w:caps/>
      <w:szCs w:val="24"/>
      <w:lang w:eastAsia="lt-LT"/>
    </w:rPr>
  </w:style>
  <w:style w:type="paragraph" w:customStyle="1" w:styleId="CentrBold">
    <w:name w:val="CentrBold"/>
    <w:rsid w:val="00261EAD"/>
    <w:pPr>
      <w:autoSpaceDE w:val="0"/>
      <w:autoSpaceDN w:val="0"/>
      <w:adjustRightInd w:val="0"/>
      <w:jc w:val="center"/>
    </w:pPr>
    <w:rPr>
      <w:rFonts w:ascii="TimesLT" w:hAnsi="TimesLT"/>
      <w:b/>
      <w:bCs/>
      <w:caps/>
      <w:lang w:val="en-US" w:eastAsia="en-US"/>
    </w:rPr>
  </w:style>
  <w:style w:type="paragraph" w:styleId="Betarp">
    <w:name w:val="No Spacing"/>
    <w:uiPriority w:val="1"/>
    <w:qFormat/>
    <w:rsid w:val="001F05F6"/>
    <w:pPr>
      <w:widowControl w:val="0"/>
      <w:autoSpaceDE w:val="0"/>
      <w:autoSpaceDN w:val="0"/>
      <w:adjustRightInd w:val="0"/>
      <w:ind w:left="720" w:hanging="400"/>
      <w:jc w:val="both"/>
    </w:pPr>
    <w:rPr>
      <w:rFonts w:eastAsia="Calibri"/>
      <w:sz w:val="22"/>
      <w:szCs w:val="22"/>
    </w:rPr>
  </w:style>
  <w:style w:type="paragraph" w:customStyle="1" w:styleId="Hyperlink1">
    <w:name w:val="Hyperlink1"/>
    <w:rsid w:val="00980700"/>
    <w:pPr>
      <w:autoSpaceDE w:val="0"/>
      <w:autoSpaceDN w:val="0"/>
      <w:adjustRightInd w:val="0"/>
      <w:ind w:firstLine="312"/>
      <w:jc w:val="both"/>
    </w:pPr>
    <w:rPr>
      <w:rFonts w:ascii="TimesLT" w:hAnsi="TimesLT"/>
      <w:lang w:val="en-US" w:eastAsia="en-US"/>
    </w:rPr>
  </w:style>
  <w:style w:type="paragraph" w:styleId="Tekstoblokas">
    <w:name w:val="Block Text"/>
    <w:basedOn w:val="prastasis"/>
    <w:locked/>
    <w:rsid w:val="00980700"/>
    <w:pPr>
      <w:suppressAutoHyphens/>
      <w:spacing w:after="0" w:line="240" w:lineRule="auto"/>
      <w:ind w:left="1309" w:right="481" w:hanging="1309"/>
    </w:pPr>
    <w:rPr>
      <w:szCs w:val="24"/>
      <w:lang w:val="en-GB" w:eastAsia="ar-SA"/>
    </w:rPr>
  </w:style>
  <w:style w:type="paragraph" w:customStyle="1" w:styleId="Default">
    <w:name w:val="Default"/>
    <w:rsid w:val="000370EF"/>
    <w:pPr>
      <w:autoSpaceDE w:val="0"/>
      <w:autoSpaceDN w:val="0"/>
      <w:adjustRightInd w:val="0"/>
    </w:pPr>
    <w:rPr>
      <w:rFonts w:eastAsia="Calibri"/>
      <w:color w:val="000000"/>
      <w:sz w:val="24"/>
      <w:szCs w:val="24"/>
      <w:lang w:val="en-US" w:eastAsia="en-US"/>
    </w:rPr>
  </w:style>
  <w:style w:type="paragraph" w:customStyle="1" w:styleId="berschrift10">
    <w:name w:val="Überschrift 10"/>
    <w:basedOn w:val="prastasis"/>
    <w:next w:val="Pagrindinistekstas"/>
    <w:uiPriority w:val="99"/>
    <w:rsid w:val="000B7503"/>
    <w:pPr>
      <w:keepNext/>
      <w:tabs>
        <w:tab w:val="num" w:pos="0"/>
      </w:tabs>
      <w:suppressAutoHyphens/>
      <w:spacing w:before="240" w:after="120" w:line="240" w:lineRule="auto"/>
      <w:ind w:left="432" w:hanging="432"/>
      <w:outlineLvl w:val="0"/>
    </w:pPr>
    <w:rPr>
      <w:rFonts w:ascii="Palemonas" w:eastAsia="Bitstream Vera Sans" w:hAnsi="Palemonas" w:cs="Palemonas"/>
      <w:b/>
      <w:bCs/>
      <w:kern w:val="1"/>
      <w:sz w:val="21"/>
      <w:szCs w:val="21"/>
      <w:lang w:eastAsia="ar-SA"/>
    </w:rPr>
  </w:style>
  <w:style w:type="table" w:customStyle="1" w:styleId="TableGrid1">
    <w:name w:val="Table Grid1"/>
    <w:basedOn w:val="prastojilentel"/>
    <w:next w:val="Lentelstinklelis"/>
    <w:uiPriority w:val="59"/>
    <w:rsid w:val="00DC192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59"/>
    <w:rsid w:val="00DC192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052D8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59"/>
    <w:rsid w:val="00E57B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59"/>
    <w:rsid w:val="007726C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59"/>
    <w:rsid w:val="007726C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prastojilentel"/>
    <w:next w:val="Lentelstinklelis"/>
    <w:uiPriority w:val="59"/>
    <w:rsid w:val="0003339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1E0734"/>
    <w:rPr>
      <w:sz w:val="24"/>
      <w:szCs w:val="24"/>
      <w:lang w:eastAsia="en-US"/>
    </w:rPr>
  </w:style>
  <w:style w:type="paragraph" w:customStyle="1" w:styleId="Normalbepastumimo">
    <w:name w:val="Normal (be pastumimo)"/>
    <w:basedOn w:val="prastasis"/>
    <w:qFormat/>
    <w:rsid w:val="009A7D69"/>
    <w:pPr>
      <w:spacing w:after="0"/>
      <w:jc w:val="both"/>
    </w:pPr>
    <w:rPr>
      <w:rFonts w:eastAsia="Calibri"/>
    </w:rPr>
  </w:style>
  <w:style w:type="character" w:customStyle="1" w:styleId="CommentTextChar1">
    <w:name w:val="Comment Text Char1"/>
    <w:basedOn w:val="Numatytasispastraiposriftas"/>
    <w:rsid w:val="003D7B16"/>
    <w:rPr>
      <w:rFonts w:ascii="Times New Roman" w:eastAsia="Times New Roman" w:hAnsi="Times New Roman" w:cs="Times New Roman"/>
      <w:sz w:val="20"/>
      <w:szCs w:val="20"/>
    </w:rPr>
  </w:style>
  <w:style w:type="character" w:customStyle="1" w:styleId="CharStyle7">
    <w:name w:val="Char Style 7"/>
    <w:link w:val="Style6"/>
    <w:uiPriority w:val="99"/>
    <w:rsid w:val="00AB480A"/>
    <w:rPr>
      <w:sz w:val="23"/>
      <w:szCs w:val="23"/>
      <w:shd w:val="clear" w:color="auto" w:fill="FFFFFF"/>
    </w:rPr>
  </w:style>
  <w:style w:type="paragraph" w:customStyle="1" w:styleId="Style6">
    <w:name w:val="Style 6"/>
    <w:basedOn w:val="prastasis"/>
    <w:link w:val="CharStyle7"/>
    <w:uiPriority w:val="99"/>
    <w:rsid w:val="00AB480A"/>
    <w:pPr>
      <w:widowControl w:val="0"/>
      <w:shd w:val="clear" w:color="auto" w:fill="FFFFFF"/>
      <w:spacing w:after="0" w:line="250" w:lineRule="exact"/>
      <w:ind w:hanging="920"/>
    </w:pPr>
    <w:rPr>
      <w:sz w:val="23"/>
      <w:szCs w:val="23"/>
      <w:lang w:eastAsia="lt-LT"/>
    </w:rPr>
  </w:style>
  <w:style w:type="paragraph" w:styleId="Pataisymai">
    <w:name w:val="Revision"/>
    <w:hidden/>
    <w:uiPriority w:val="99"/>
    <w:semiHidden/>
    <w:rsid w:val="00AB7BBD"/>
    <w:rPr>
      <w:sz w:val="24"/>
      <w:szCs w:val="22"/>
      <w:lang w:eastAsia="en-US"/>
    </w:rPr>
  </w:style>
  <w:style w:type="character" w:customStyle="1" w:styleId="Neapdorotaspaminjimas1">
    <w:name w:val="Neapdorotas paminėjimas1"/>
    <w:basedOn w:val="Numatytasispastraiposriftas"/>
    <w:uiPriority w:val="99"/>
    <w:semiHidden/>
    <w:unhideWhenUsed/>
    <w:rsid w:val="00FC708B"/>
    <w:rPr>
      <w:color w:val="605E5C"/>
      <w:shd w:val="clear" w:color="auto" w:fill="E1DFDD"/>
    </w:rPr>
  </w:style>
  <w:style w:type="character" w:customStyle="1" w:styleId="Neapdorotaspaminjimas2">
    <w:name w:val="Neapdorotas paminėjimas2"/>
    <w:basedOn w:val="Numatytasispastraiposriftas"/>
    <w:uiPriority w:val="99"/>
    <w:semiHidden/>
    <w:unhideWhenUsed/>
    <w:rsid w:val="002F0CE0"/>
    <w:rPr>
      <w:color w:val="605E5C"/>
      <w:shd w:val="clear" w:color="auto" w:fill="E1DFDD"/>
    </w:rPr>
  </w:style>
  <w:style w:type="character" w:customStyle="1" w:styleId="UnresolvedMention1">
    <w:name w:val="Unresolved Mention1"/>
    <w:basedOn w:val="Numatytasispastraiposriftas"/>
    <w:uiPriority w:val="99"/>
    <w:semiHidden/>
    <w:unhideWhenUsed/>
    <w:rsid w:val="00DF55C3"/>
    <w:rPr>
      <w:color w:val="605E5C"/>
      <w:shd w:val="clear" w:color="auto" w:fill="E1DFDD"/>
    </w:rPr>
  </w:style>
  <w:style w:type="paragraph" w:customStyle="1" w:styleId="Standard">
    <w:name w:val="Standard"/>
    <w:rsid w:val="00573CA7"/>
    <w:pPr>
      <w:suppressAutoHyphens/>
      <w:autoSpaceDN w:val="0"/>
      <w:textAlignment w:val="baseline"/>
    </w:pPr>
    <w:rPr>
      <w:kern w:val="3"/>
      <w:sz w:val="24"/>
      <w:szCs w:val="24"/>
      <w:lang w:val="en-US"/>
    </w:rPr>
  </w:style>
  <w:style w:type="character" w:styleId="Neapdorotaspaminjimas">
    <w:name w:val="Unresolved Mention"/>
    <w:basedOn w:val="Numatytasispastraiposriftas"/>
    <w:uiPriority w:val="99"/>
    <w:semiHidden/>
    <w:unhideWhenUsed/>
    <w:rsid w:val="00D90A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757759">
      <w:bodyDiv w:val="1"/>
      <w:marLeft w:val="0"/>
      <w:marRight w:val="0"/>
      <w:marTop w:val="0"/>
      <w:marBottom w:val="0"/>
      <w:divBdr>
        <w:top w:val="none" w:sz="0" w:space="0" w:color="auto"/>
        <w:left w:val="none" w:sz="0" w:space="0" w:color="auto"/>
        <w:bottom w:val="none" w:sz="0" w:space="0" w:color="auto"/>
        <w:right w:val="none" w:sz="0" w:space="0" w:color="auto"/>
      </w:divBdr>
      <w:divsChild>
        <w:div w:id="271283135">
          <w:marLeft w:val="274"/>
          <w:marRight w:val="0"/>
          <w:marTop w:val="96"/>
          <w:marBottom w:val="0"/>
          <w:divBdr>
            <w:top w:val="none" w:sz="0" w:space="0" w:color="auto"/>
            <w:left w:val="none" w:sz="0" w:space="0" w:color="auto"/>
            <w:bottom w:val="none" w:sz="0" w:space="0" w:color="auto"/>
            <w:right w:val="none" w:sz="0" w:space="0" w:color="auto"/>
          </w:divBdr>
        </w:div>
      </w:divsChild>
    </w:div>
    <w:div w:id="356004400">
      <w:bodyDiv w:val="1"/>
      <w:marLeft w:val="0"/>
      <w:marRight w:val="0"/>
      <w:marTop w:val="0"/>
      <w:marBottom w:val="0"/>
      <w:divBdr>
        <w:top w:val="none" w:sz="0" w:space="0" w:color="auto"/>
        <w:left w:val="none" w:sz="0" w:space="0" w:color="auto"/>
        <w:bottom w:val="none" w:sz="0" w:space="0" w:color="auto"/>
        <w:right w:val="none" w:sz="0" w:space="0" w:color="auto"/>
      </w:divBdr>
    </w:div>
    <w:div w:id="452604294">
      <w:bodyDiv w:val="1"/>
      <w:marLeft w:val="0"/>
      <w:marRight w:val="0"/>
      <w:marTop w:val="0"/>
      <w:marBottom w:val="0"/>
      <w:divBdr>
        <w:top w:val="none" w:sz="0" w:space="0" w:color="auto"/>
        <w:left w:val="none" w:sz="0" w:space="0" w:color="auto"/>
        <w:bottom w:val="none" w:sz="0" w:space="0" w:color="auto"/>
        <w:right w:val="none" w:sz="0" w:space="0" w:color="auto"/>
      </w:divBdr>
    </w:div>
    <w:div w:id="537549658">
      <w:bodyDiv w:val="1"/>
      <w:marLeft w:val="0"/>
      <w:marRight w:val="0"/>
      <w:marTop w:val="0"/>
      <w:marBottom w:val="0"/>
      <w:divBdr>
        <w:top w:val="none" w:sz="0" w:space="0" w:color="auto"/>
        <w:left w:val="none" w:sz="0" w:space="0" w:color="auto"/>
        <w:bottom w:val="none" w:sz="0" w:space="0" w:color="auto"/>
        <w:right w:val="none" w:sz="0" w:space="0" w:color="auto"/>
      </w:divBdr>
    </w:div>
    <w:div w:id="545525548">
      <w:bodyDiv w:val="1"/>
      <w:marLeft w:val="0"/>
      <w:marRight w:val="0"/>
      <w:marTop w:val="0"/>
      <w:marBottom w:val="0"/>
      <w:divBdr>
        <w:top w:val="none" w:sz="0" w:space="0" w:color="auto"/>
        <w:left w:val="none" w:sz="0" w:space="0" w:color="auto"/>
        <w:bottom w:val="none" w:sz="0" w:space="0" w:color="auto"/>
        <w:right w:val="none" w:sz="0" w:space="0" w:color="auto"/>
      </w:divBdr>
    </w:div>
    <w:div w:id="558563765">
      <w:bodyDiv w:val="1"/>
      <w:marLeft w:val="0"/>
      <w:marRight w:val="0"/>
      <w:marTop w:val="0"/>
      <w:marBottom w:val="0"/>
      <w:divBdr>
        <w:top w:val="none" w:sz="0" w:space="0" w:color="auto"/>
        <w:left w:val="none" w:sz="0" w:space="0" w:color="auto"/>
        <w:bottom w:val="none" w:sz="0" w:space="0" w:color="auto"/>
        <w:right w:val="none" w:sz="0" w:space="0" w:color="auto"/>
      </w:divBdr>
    </w:div>
    <w:div w:id="734547023">
      <w:bodyDiv w:val="1"/>
      <w:marLeft w:val="0"/>
      <w:marRight w:val="0"/>
      <w:marTop w:val="0"/>
      <w:marBottom w:val="0"/>
      <w:divBdr>
        <w:top w:val="none" w:sz="0" w:space="0" w:color="auto"/>
        <w:left w:val="none" w:sz="0" w:space="0" w:color="auto"/>
        <w:bottom w:val="none" w:sz="0" w:space="0" w:color="auto"/>
        <w:right w:val="none" w:sz="0" w:space="0" w:color="auto"/>
      </w:divBdr>
      <w:divsChild>
        <w:div w:id="1649555878">
          <w:marLeft w:val="446"/>
          <w:marRight w:val="0"/>
          <w:marTop w:val="120"/>
          <w:marBottom w:val="120"/>
          <w:divBdr>
            <w:top w:val="none" w:sz="0" w:space="0" w:color="auto"/>
            <w:left w:val="none" w:sz="0" w:space="0" w:color="auto"/>
            <w:bottom w:val="none" w:sz="0" w:space="0" w:color="auto"/>
            <w:right w:val="none" w:sz="0" w:space="0" w:color="auto"/>
          </w:divBdr>
        </w:div>
        <w:div w:id="42490561">
          <w:marLeft w:val="446"/>
          <w:marRight w:val="0"/>
          <w:marTop w:val="120"/>
          <w:marBottom w:val="120"/>
          <w:divBdr>
            <w:top w:val="none" w:sz="0" w:space="0" w:color="auto"/>
            <w:left w:val="none" w:sz="0" w:space="0" w:color="auto"/>
            <w:bottom w:val="none" w:sz="0" w:space="0" w:color="auto"/>
            <w:right w:val="none" w:sz="0" w:space="0" w:color="auto"/>
          </w:divBdr>
        </w:div>
        <w:div w:id="840966353">
          <w:marLeft w:val="446"/>
          <w:marRight w:val="0"/>
          <w:marTop w:val="120"/>
          <w:marBottom w:val="120"/>
          <w:divBdr>
            <w:top w:val="none" w:sz="0" w:space="0" w:color="auto"/>
            <w:left w:val="none" w:sz="0" w:space="0" w:color="auto"/>
            <w:bottom w:val="none" w:sz="0" w:space="0" w:color="auto"/>
            <w:right w:val="none" w:sz="0" w:space="0" w:color="auto"/>
          </w:divBdr>
        </w:div>
        <w:div w:id="1187333715">
          <w:marLeft w:val="446"/>
          <w:marRight w:val="0"/>
          <w:marTop w:val="120"/>
          <w:marBottom w:val="120"/>
          <w:divBdr>
            <w:top w:val="none" w:sz="0" w:space="0" w:color="auto"/>
            <w:left w:val="none" w:sz="0" w:space="0" w:color="auto"/>
            <w:bottom w:val="none" w:sz="0" w:space="0" w:color="auto"/>
            <w:right w:val="none" w:sz="0" w:space="0" w:color="auto"/>
          </w:divBdr>
        </w:div>
        <w:div w:id="626861586">
          <w:marLeft w:val="446"/>
          <w:marRight w:val="0"/>
          <w:marTop w:val="120"/>
          <w:marBottom w:val="120"/>
          <w:divBdr>
            <w:top w:val="none" w:sz="0" w:space="0" w:color="auto"/>
            <w:left w:val="none" w:sz="0" w:space="0" w:color="auto"/>
            <w:bottom w:val="none" w:sz="0" w:space="0" w:color="auto"/>
            <w:right w:val="none" w:sz="0" w:space="0" w:color="auto"/>
          </w:divBdr>
        </w:div>
        <w:div w:id="492792280">
          <w:marLeft w:val="446"/>
          <w:marRight w:val="0"/>
          <w:marTop w:val="120"/>
          <w:marBottom w:val="120"/>
          <w:divBdr>
            <w:top w:val="none" w:sz="0" w:space="0" w:color="auto"/>
            <w:left w:val="none" w:sz="0" w:space="0" w:color="auto"/>
            <w:bottom w:val="none" w:sz="0" w:space="0" w:color="auto"/>
            <w:right w:val="none" w:sz="0" w:space="0" w:color="auto"/>
          </w:divBdr>
        </w:div>
        <w:div w:id="1400444347">
          <w:marLeft w:val="446"/>
          <w:marRight w:val="0"/>
          <w:marTop w:val="120"/>
          <w:marBottom w:val="120"/>
          <w:divBdr>
            <w:top w:val="none" w:sz="0" w:space="0" w:color="auto"/>
            <w:left w:val="none" w:sz="0" w:space="0" w:color="auto"/>
            <w:bottom w:val="none" w:sz="0" w:space="0" w:color="auto"/>
            <w:right w:val="none" w:sz="0" w:space="0" w:color="auto"/>
          </w:divBdr>
        </w:div>
      </w:divsChild>
    </w:div>
    <w:div w:id="824199745">
      <w:bodyDiv w:val="1"/>
      <w:marLeft w:val="0"/>
      <w:marRight w:val="0"/>
      <w:marTop w:val="0"/>
      <w:marBottom w:val="0"/>
      <w:divBdr>
        <w:top w:val="none" w:sz="0" w:space="0" w:color="auto"/>
        <w:left w:val="none" w:sz="0" w:space="0" w:color="auto"/>
        <w:bottom w:val="none" w:sz="0" w:space="0" w:color="auto"/>
        <w:right w:val="none" w:sz="0" w:space="0" w:color="auto"/>
      </w:divBdr>
      <w:divsChild>
        <w:div w:id="1194152103">
          <w:marLeft w:val="274"/>
          <w:marRight w:val="0"/>
          <w:marTop w:val="96"/>
          <w:marBottom w:val="0"/>
          <w:divBdr>
            <w:top w:val="none" w:sz="0" w:space="0" w:color="auto"/>
            <w:left w:val="none" w:sz="0" w:space="0" w:color="auto"/>
            <w:bottom w:val="none" w:sz="0" w:space="0" w:color="auto"/>
            <w:right w:val="none" w:sz="0" w:space="0" w:color="auto"/>
          </w:divBdr>
        </w:div>
      </w:divsChild>
    </w:div>
    <w:div w:id="865095736">
      <w:bodyDiv w:val="1"/>
      <w:marLeft w:val="0"/>
      <w:marRight w:val="0"/>
      <w:marTop w:val="0"/>
      <w:marBottom w:val="0"/>
      <w:divBdr>
        <w:top w:val="none" w:sz="0" w:space="0" w:color="auto"/>
        <w:left w:val="none" w:sz="0" w:space="0" w:color="auto"/>
        <w:bottom w:val="none" w:sz="0" w:space="0" w:color="auto"/>
        <w:right w:val="none" w:sz="0" w:space="0" w:color="auto"/>
      </w:divBdr>
    </w:div>
    <w:div w:id="1094206035">
      <w:bodyDiv w:val="1"/>
      <w:marLeft w:val="0"/>
      <w:marRight w:val="0"/>
      <w:marTop w:val="0"/>
      <w:marBottom w:val="0"/>
      <w:divBdr>
        <w:top w:val="none" w:sz="0" w:space="0" w:color="auto"/>
        <w:left w:val="none" w:sz="0" w:space="0" w:color="auto"/>
        <w:bottom w:val="none" w:sz="0" w:space="0" w:color="auto"/>
        <w:right w:val="none" w:sz="0" w:space="0" w:color="auto"/>
      </w:divBdr>
      <w:divsChild>
        <w:div w:id="14697231">
          <w:marLeft w:val="274"/>
          <w:marRight w:val="0"/>
          <w:marTop w:val="96"/>
          <w:marBottom w:val="0"/>
          <w:divBdr>
            <w:top w:val="none" w:sz="0" w:space="0" w:color="auto"/>
            <w:left w:val="none" w:sz="0" w:space="0" w:color="auto"/>
            <w:bottom w:val="none" w:sz="0" w:space="0" w:color="auto"/>
            <w:right w:val="none" w:sz="0" w:space="0" w:color="auto"/>
          </w:divBdr>
        </w:div>
      </w:divsChild>
    </w:div>
    <w:div w:id="1123882483">
      <w:bodyDiv w:val="1"/>
      <w:marLeft w:val="0"/>
      <w:marRight w:val="0"/>
      <w:marTop w:val="0"/>
      <w:marBottom w:val="0"/>
      <w:divBdr>
        <w:top w:val="none" w:sz="0" w:space="0" w:color="auto"/>
        <w:left w:val="none" w:sz="0" w:space="0" w:color="auto"/>
        <w:bottom w:val="none" w:sz="0" w:space="0" w:color="auto"/>
        <w:right w:val="none" w:sz="0" w:space="0" w:color="auto"/>
      </w:divBdr>
    </w:div>
    <w:div w:id="1189828185">
      <w:marLeft w:val="0"/>
      <w:marRight w:val="0"/>
      <w:marTop w:val="0"/>
      <w:marBottom w:val="0"/>
      <w:divBdr>
        <w:top w:val="none" w:sz="0" w:space="0" w:color="auto"/>
        <w:left w:val="none" w:sz="0" w:space="0" w:color="auto"/>
        <w:bottom w:val="none" w:sz="0" w:space="0" w:color="auto"/>
        <w:right w:val="none" w:sz="0" w:space="0" w:color="auto"/>
      </w:divBdr>
    </w:div>
    <w:div w:id="1189828186">
      <w:marLeft w:val="0"/>
      <w:marRight w:val="0"/>
      <w:marTop w:val="0"/>
      <w:marBottom w:val="0"/>
      <w:divBdr>
        <w:top w:val="none" w:sz="0" w:space="0" w:color="auto"/>
        <w:left w:val="none" w:sz="0" w:space="0" w:color="auto"/>
        <w:bottom w:val="none" w:sz="0" w:space="0" w:color="auto"/>
        <w:right w:val="none" w:sz="0" w:space="0" w:color="auto"/>
      </w:divBdr>
    </w:div>
    <w:div w:id="1189828187">
      <w:marLeft w:val="0"/>
      <w:marRight w:val="0"/>
      <w:marTop w:val="0"/>
      <w:marBottom w:val="0"/>
      <w:divBdr>
        <w:top w:val="none" w:sz="0" w:space="0" w:color="auto"/>
        <w:left w:val="none" w:sz="0" w:space="0" w:color="auto"/>
        <w:bottom w:val="none" w:sz="0" w:space="0" w:color="auto"/>
        <w:right w:val="none" w:sz="0" w:space="0" w:color="auto"/>
      </w:divBdr>
    </w:div>
    <w:div w:id="1350449004">
      <w:bodyDiv w:val="1"/>
      <w:marLeft w:val="0"/>
      <w:marRight w:val="0"/>
      <w:marTop w:val="0"/>
      <w:marBottom w:val="0"/>
      <w:divBdr>
        <w:top w:val="none" w:sz="0" w:space="0" w:color="auto"/>
        <w:left w:val="none" w:sz="0" w:space="0" w:color="auto"/>
        <w:bottom w:val="none" w:sz="0" w:space="0" w:color="auto"/>
        <w:right w:val="none" w:sz="0" w:space="0" w:color="auto"/>
      </w:divBdr>
    </w:div>
    <w:div w:id="166435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kn.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elyte@kn.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75A3696-A47D-48D1-859C-EF306F978D07}">
  <we:reference id="530e4aa5-1381-4248-ad81-740f232184fb" version="1.0.0.1"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5df8380-92a5-4fa0-9dc2-fed8042f2b2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4A1D5D78E6BE44A818080153C4D848" ma:contentTypeVersion="10" ma:contentTypeDescription="Kurkite naują dokumentą." ma:contentTypeScope="" ma:versionID="01bae37be900d67d154cdc6feb68a9a2">
  <xsd:schema xmlns:xsd="http://www.w3.org/2001/XMLSchema" xmlns:xs="http://www.w3.org/2001/XMLSchema" xmlns:p="http://schemas.microsoft.com/office/2006/metadata/properties" xmlns:ns2="65df8380-92a5-4fa0-9dc2-fed8042f2b27" targetNamespace="http://schemas.microsoft.com/office/2006/metadata/properties" ma:root="true" ma:fieldsID="e33487c6b68e5e8434e7058823ae8196" ns2:_="">
    <xsd:import namespace="65df8380-92a5-4fa0-9dc2-fed8042f2b27"/>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df8380-92a5-4fa0-9dc2-fed8042f2b27"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C7887-8A7B-4F21-9E04-F1212368B972}">
  <ds:schemaRefs>
    <ds:schemaRef ds:uri="http://schemas.microsoft.com/sharepoint/v3/contenttype/forms"/>
  </ds:schemaRefs>
</ds:datastoreItem>
</file>

<file path=customXml/itemProps2.xml><?xml version="1.0" encoding="utf-8"?>
<ds:datastoreItem xmlns:ds="http://schemas.openxmlformats.org/officeDocument/2006/customXml" ds:itemID="{F5CF9955-8B31-4C80-AD77-CE1346344165}">
  <ds:schemaRefs>
    <ds:schemaRef ds:uri="http://schemas.microsoft.com/office/2006/metadata/properties"/>
    <ds:schemaRef ds:uri="http://schemas.microsoft.com/office/infopath/2007/PartnerControls"/>
    <ds:schemaRef ds:uri="65df8380-92a5-4fa0-9dc2-fed8042f2b27"/>
  </ds:schemaRefs>
</ds:datastoreItem>
</file>

<file path=customXml/itemProps3.xml><?xml version="1.0" encoding="utf-8"?>
<ds:datastoreItem xmlns:ds="http://schemas.openxmlformats.org/officeDocument/2006/customXml" ds:itemID="{9E51AF38-1A27-458F-A870-2331DDA72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df8380-92a5-4fa0-9dc2-fed8042f2b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419957-80E9-49F6-936D-B6F680BD5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16</Pages>
  <Words>38324</Words>
  <Characters>21846</Characters>
  <Application>Microsoft Office Word</Application>
  <DocSecurity>0</DocSecurity>
  <Lines>182</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60050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Alius Lepeška</dc:creator>
  <cp:lastModifiedBy>Kristina Liaugaudaitė</cp:lastModifiedBy>
  <cp:revision>15</cp:revision>
  <cp:lastPrinted>2014-05-07T13:30:00Z</cp:lastPrinted>
  <dcterms:created xsi:type="dcterms:W3CDTF">2025-02-04T06:43:00Z</dcterms:created>
  <dcterms:modified xsi:type="dcterms:W3CDTF">2025-02-27T10:43:00Z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2022-02-16T18:32:27Z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c2dc3027-0b5c-4570-926b-e1e9fe6ffa56</vt:lpwstr>
  </property>
  <property fmtid="{D5CDD505-2E9C-101B-9397-08002B2CF9AE}" pid="8" name="MSIP_Label_38f1469a-2c2a-4aee-b92b-090d4c5468ff_ContentBits">
    <vt:lpwstr>0</vt:lpwstr>
  </property>
  <property fmtid="{D5CDD505-2E9C-101B-9397-08002B2CF9AE}" pid="9" name="ContentTypeId">
    <vt:lpwstr>0x010100F64A1D5D78E6BE44A818080153C4D848</vt:lpwstr>
  </property>
  <property fmtid="{D5CDD505-2E9C-101B-9397-08002B2CF9AE}" pid="10" name="MediaServiceImageTags">
    <vt:lpwstr/>
  </property>
</Properties>
</file>